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69BF363" w14:textId="77777777" w:rsidTr="004F2927">
        <w:trPr>
          <w:trHeight w:val="1268"/>
        </w:trPr>
        <w:tc>
          <w:tcPr>
            <w:tcW w:w="1668" w:type="dxa"/>
          </w:tcPr>
          <w:p w14:paraId="3362AF79" w14:textId="77777777" w:rsidR="004702FB" w:rsidRPr="006F1DA5" w:rsidRDefault="004702FB" w:rsidP="004702FB">
            <w:pPr>
              <w:pStyle w:val="Header"/>
              <w:rPr>
                <w:rFonts w:ascii="Arial" w:hAnsi="Arial" w:cs="Arial"/>
                <w:b/>
                <w:color w:val="000000" w:themeColor="text1"/>
              </w:rPr>
            </w:pPr>
          </w:p>
        </w:tc>
        <w:tc>
          <w:tcPr>
            <w:tcW w:w="3361" w:type="dxa"/>
          </w:tcPr>
          <w:p w14:paraId="6BF296E3" w14:textId="77777777" w:rsidR="004702FB" w:rsidRPr="006F1DA5" w:rsidRDefault="004702FB" w:rsidP="004702FB">
            <w:pPr>
              <w:pStyle w:val="Header"/>
              <w:rPr>
                <w:rFonts w:ascii="Arial" w:hAnsi="Arial" w:cs="Arial"/>
                <w:b/>
                <w:color w:val="000000" w:themeColor="text1"/>
              </w:rPr>
            </w:pPr>
          </w:p>
        </w:tc>
        <w:tc>
          <w:tcPr>
            <w:tcW w:w="4209" w:type="dxa"/>
          </w:tcPr>
          <w:p w14:paraId="54936BD0" w14:textId="77777777" w:rsidR="004702FB" w:rsidRPr="006F1DA5" w:rsidRDefault="004702FB" w:rsidP="004702FB">
            <w:pPr>
              <w:pStyle w:val="Header"/>
              <w:rPr>
                <w:rFonts w:ascii="Arial" w:hAnsi="Arial" w:cs="Arial"/>
                <w:b/>
                <w:color w:val="000000" w:themeColor="text1"/>
              </w:rPr>
            </w:pPr>
          </w:p>
        </w:tc>
      </w:tr>
    </w:tbl>
    <w:p w14:paraId="143A9971" w14:textId="77777777" w:rsidR="003F0372" w:rsidRPr="00590863" w:rsidRDefault="007B69F4" w:rsidP="003F0372">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14:paraId="271D34FB" w14:textId="77777777" w:rsidR="003F0372" w:rsidRPr="00252358" w:rsidRDefault="003F0372" w:rsidP="003F0372"/>
    <w:p w14:paraId="26864C1D"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922C097" w14:textId="77777777" w:rsidR="003F0372" w:rsidRDefault="003F0372" w:rsidP="003F0372">
      <w:pPr>
        <w:spacing w:after="120"/>
        <w:rPr>
          <w:rFonts w:ascii="Arial" w:hAnsi="Arial" w:cs="Arial"/>
        </w:rPr>
      </w:pPr>
    </w:p>
    <w:p w14:paraId="15432259" w14:textId="77777777" w:rsidR="005E06B4" w:rsidRDefault="007B69F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Otroški vrtec Spodnja Idrija</w:t>
      </w:r>
      <w:r>
        <w:rPr>
          <w:rFonts w:ascii="Arial" w:hAnsi="Arial" w:cs="Arial"/>
          <w:color w:val="000000"/>
          <w:sz w:val="18"/>
          <w:szCs w:val="18"/>
        </w:rPr>
        <w:t>« dajemo ponudbo, kot sledi:</w:t>
      </w:r>
    </w:p>
    <w:p w14:paraId="4B895A5E" w14:textId="6893A5DC" w:rsidR="005E06B4" w:rsidRDefault="007B69F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EB1FBA">
        <w:rPr>
          <w:rFonts w:ascii="Arial" w:hAnsi="Arial" w:cs="Arial"/>
          <w:color w:val="000000"/>
          <w:sz w:val="18"/>
          <w:szCs w:val="18"/>
          <w:u w:val="single"/>
        </w:rPr>
        <w:t xml:space="preserve"> za sklop/e: _________</w:t>
      </w:r>
    </w:p>
    <w:tbl>
      <w:tblPr>
        <w:tblStyle w:val="NormalTablePHPDOCX"/>
        <w:tblW w:w="8670" w:type="dxa"/>
        <w:tblInd w:w="108" w:type="dxa"/>
        <w:tblLook w:val="04A0" w:firstRow="1" w:lastRow="0" w:firstColumn="1" w:lastColumn="0" w:noHBand="0" w:noVBand="1"/>
      </w:tblPr>
      <w:tblGrid>
        <w:gridCol w:w="2385"/>
        <w:gridCol w:w="6285"/>
      </w:tblGrid>
      <w:tr w:rsidR="005E06B4" w14:paraId="7DE36D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C9E2A" w14:textId="77777777" w:rsidR="005E06B4" w:rsidRDefault="007B69F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C9F2D" w14:textId="77777777" w:rsidR="005E06B4" w:rsidRDefault="007B69F4">
            <w:r>
              <w:rPr>
                <w:rFonts w:ascii="Arial" w:hAnsi="Arial" w:cs="Arial"/>
                <w:color w:val="000000"/>
                <w:position w:val="-2"/>
                <w:sz w:val="18"/>
                <w:szCs w:val="18"/>
              </w:rPr>
              <w:t> </w:t>
            </w:r>
          </w:p>
        </w:tc>
      </w:tr>
      <w:tr w:rsidR="005E06B4" w14:paraId="6AFC73F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FF313" w14:textId="77777777" w:rsidR="005E06B4" w:rsidRDefault="007B69F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CDB78" w14:textId="77777777" w:rsidR="005E06B4" w:rsidRDefault="007B69F4">
            <w:r>
              <w:rPr>
                <w:rFonts w:ascii="Arial" w:hAnsi="Arial" w:cs="Arial"/>
                <w:color w:val="000000"/>
                <w:position w:val="-2"/>
                <w:sz w:val="18"/>
                <w:szCs w:val="18"/>
              </w:rPr>
              <w:t> </w:t>
            </w:r>
          </w:p>
        </w:tc>
      </w:tr>
    </w:tbl>
    <w:p w14:paraId="71F8CD39" w14:textId="77777777" w:rsidR="005E06B4" w:rsidRDefault="007B69F4">
      <w:pPr>
        <w:spacing w:before="225" w:after="225" w:line="240" w:lineRule="auto"/>
        <w:jc w:val="both"/>
      </w:pPr>
      <w:r>
        <w:rPr>
          <w:rFonts w:ascii="Arial" w:hAnsi="Arial" w:cs="Arial"/>
          <w:color w:val="000000"/>
          <w:sz w:val="18"/>
          <w:szCs w:val="18"/>
        </w:rPr>
        <w:t>Ponudbo oddajamo (ustrezno označite):</w:t>
      </w:r>
    </w:p>
    <w:p w14:paraId="70E5FA77" w14:textId="77777777" w:rsidR="005E06B4" w:rsidRDefault="007B69F4">
      <w:pPr>
        <w:spacing w:before="225" w:after="225" w:line="240" w:lineRule="auto"/>
        <w:jc w:val="both"/>
      </w:pPr>
      <w:r>
        <w:fldChar w:fldCharType="begin">
          <w:ffData>
            <w:name w:val="cbox15b5e01db70992"/>
            <w:enabled/>
            <w:calcOnExit w:val="0"/>
            <w:checkBox>
              <w:sizeAuto/>
              <w:default w:val="0"/>
            </w:checkBox>
          </w:ffData>
        </w:fldChar>
      </w:r>
      <w:bookmarkStart w:id="1" w:name="cbox15b5e01db70992"/>
      <w:r>
        <w:instrText xml:space="preserve"> FORMCHECKBOX </w:instrText>
      </w:r>
      <w:r w:rsidR="008E1888">
        <w:fldChar w:fldCharType="separate"/>
      </w:r>
      <w:r>
        <w:fldChar w:fldCharType="end"/>
      </w:r>
      <w:bookmarkEnd w:id="1"/>
      <w:r>
        <w:rPr>
          <w:rFonts w:ascii="Arial" w:hAnsi="Arial" w:cs="Arial"/>
          <w:color w:val="000000"/>
          <w:sz w:val="18"/>
          <w:szCs w:val="18"/>
        </w:rPr>
        <w:t> samostojno</w:t>
      </w:r>
    </w:p>
    <w:p w14:paraId="41C6A3B0" w14:textId="77777777" w:rsidR="005E06B4" w:rsidRDefault="007B69F4">
      <w:pPr>
        <w:spacing w:before="225" w:after="225" w:line="240" w:lineRule="auto"/>
        <w:jc w:val="both"/>
      </w:pPr>
      <w:r>
        <w:fldChar w:fldCharType="begin">
          <w:ffData>
            <w:name w:val="cbox15b5e01db70c62"/>
            <w:enabled/>
            <w:calcOnExit w:val="0"/>
            <w:checkBox>
              <w:sizeAuto/>
              <w:default w:val="0"/>
            </w:checkBox>
          </w:ffData>
        </w:fldChar>
      </w:r>
      <w:bookmarkStart w:id="2" w:name="cbox15b5e01db70c62"/>
      <w:r>
        <w:instrText xml:space="preserve"> FORMCHECKBOX </w:instrText>
      </w:r>
      <w:r w:rsidR="008E188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C826589" w14:textId="77777777" w:rsidR="005E06B4" w:rsidRDefault="007B69F4">
      <w:pPr>
        <w:spacing w:before="225" w:after="225" w:line="240" w:lineRule="auto"/>
        <w:jc w:val="both"/>
      </w:pPr>
      <w:r>
        <w:fldChar w:fldCharType="begin">
          <w:ffData>
            <w:name w:val="cbox15b5e01db70f2e"/>
            <w:enabled/>
            <w:calcOnExit w:val="0"/>
            <w:checkBox>
              <w:sizeAuto/>
              <w:default w:val="0"/>
            </w:checkBox>
          </w:ffData>
        </w:fldChar>
      </w:r>
      <w:bookmarkStart w:id="3" w:name="cbox15b5e01db70f2e"/>
      <w:r>
        <w:instrText xml:space="preserve"> FORMCHECKBOX </w:instrText>
      </w:r>
      <w:r w:rsidR="008E188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17E275D" w14:textId="77777777" w:rsidR="005E06B4" w:rsidRDefault="007B69F4">
      <w:pPr>
        <w:spacing w:before="225" w:after="225" w:line="240" w:lineRule="auto"/>
        <w:jc w:val="both"/>
      </w:pPr>
      <w:r>
        <w:fldChar w:fldCharType="begin">
          <w:ffData>
            <w:name w:val="cbox15b5e01db711f4"/>
            <w:enabled/>
            <w:calcOnExit w:val="0"/>
            <w:checkBox>
              <w:sizeAuto/>
              <w:default w:val="0"/>
            </w:checkBox>
          </w:ffData>
        </w:fldChar>
      </w:r>
      <w:bookmarkStart w:id="4" w:name="cbox15b5e01db711f4"/>
      <w:r>
        <w:instrText xml:space="preserve"> FORMCHECKBOX </w:instrText>
      </w:r>
      <w:r w:rsidR="008E188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FB8F885" w14:textId="77777777" w:rsidR="00FE214F" w:rsidRDefault="00FE214F">
      <w:pPr>
        <w:spacing w:before="225" w:after="225" w:line="240" w:lineRule="auto"/>
        <w:jc w:val="both"/>
        <w:rPr>
          <w:rFonts w:ascii="Arial" w:hAnsi="Arial" w:cs="Arial"/>
          <w:b/>
          <w:bCs/>
          <w:color w:val="000000"/>
          <w:sz w:val="18"/>
          <w:szCs w:val="18"/>
        </w:rPr>
      </w:pPr>
    </w:p>
    <w:p w14:paraId="0622E913" w14:textId="77777777" w:rsidR="00FE214F" w:rsidRDefault="007B69F4">
      <w:pPr>
        <w:spacing w:before="225" w:after="225" w:line="240" w:lineRule="auto"/>
        <w:jc w:val="both"/>
        <w:rPr>
          <w:rFonts w:ascii="Arial" w:hAnsi="Arial" w:cs="Arial"/>
          <w:color w:val="000000"/>
          <w:sz w:val="18"/>
          <w:szCs w:val="18"/>
        </w:rPr>
      </w:pPr>
      <w:r>
        <w:rPr>
          <w:rFonts w:ascii="Arial" w:hAnsi="Arial" w:cs="Arial"/>
          <w:b/>
          <w:bCs/>
          <w:color w:val="000000"/>
          <w:sz w:val="18"/>
          <w:szCs w:val="18"/>
        </w:rPr>
        <w:t>II. Rok veljavnosti ponudb</w:t>
      </w:r>
      <w:r w:rsidRPr="00FE214F">
        <w:rPr>
          <w:rFonts w:ascii="Arial" w:hAnsi="Arial" w:cs="Arial"/>
          <w:b/>
          <w:color w:val="000000"/>
          <w:sz w:val="18"/>
          <w:szCs w:val="18"/>
        </w:rPr>
        <w:t>e</w:t>
      </w:r>
      <w:r>
        <w:rPr>
          <w:rFonts w:ascii="Arial" w:hAnsi="Arial" w:cs="Arial"/>
          <w:color w:val="000000"/>
          <w:sz w:val="18"/>
          <w:szCs w:val="18"/>
        </w:rPr>
        <w:t> </w:t>
      </w:r>
    </w:p>
    <w:p w14:paraId="045440D1" w14:textId="77777777" w:rsidR="005E06B4" w:rsidRDefault="007B69F4">
      <w:pPr>
        <w:spacing w:before="225" w:after="225" w:line="240" w:lineRule="auto"/>
        <w:jc w:val="both"/>
      </w:pPr>
      <w:r>
        <w:rPr>
          <w:rFonts w:ascii="Arial" w:hAnsi="Arial" w:cs="Arial"/>
          <w:color w:val="000000"/>
          <w:sz w:val="18"/>
          <w:szCs w:val="18"/>
        </w:rPr>
        <w:t>Ponudba velja najmanj 90 dni od roka za predložitev ponudb.</w:t>
      </w:r>
    </w:p>
    <w:p w14:paraId="2F474D45" w14:textId="77777777" w:rsidR="005E06B4" w:rsidRDefault="007B69F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D6C2482" w14:textId="77777777" w:rsidR="00FE214F" w:rsidRDefault="00FE214F">
      <w:pPr>
        <w:spacing w:before="225" w:after="225" w:line="240" w:lineRule="auto"/>
        <w:jc w:val="both"/>
        <w:rPr>
          <w:rFonts w:ascii="Arial" w:hAnsi="Arial" w:cs="Arial"/>
          <w:b/>
          <w:bCs/>
          <w:color w:val="000000"/>
          <w:sz w:val="18"/>
          <w:szCs w:val="18"/>
        </w:rPr>
      </w:pPr>
    </w:p>
    <w:p w14:paraId="18C18444" w14:textId="77777777" w:rsidR="005E06B4" w:rsidRDefault="00FE214F">
      <w:pPr>
        <w:spacing w:before="225" w:after="225" w:line="240" w:lineRule="auto"/>
        <w:jc w:val="both"/>
      </w:pPr>
      <w:r>
        <w:rPr>
          <w:rFonts w:ascii="Arial" w:hAnsi="Arial" w:cs="Arial"/>
          <w:b/>
          <w:bCs/>
          <w:color w:val="000000"/>
          <w:sz w:val="18"/>
          <w:szCs w:val="18"/>
        </w:rPr>
        <w:t>III</w:t>
      </w:r>
      <w:r w:rsidR="007B69F4">
        <w:rPr>
          <w:rFonts w:ascii="Arial" w:hAnsi="Arial" w:cs="Arial"/>
          <w:b/>
          <w:bCs/>
          <w:color w:val="000000"/>
          <w:sz w:val="18"/>
          <w:szCs w:val="18"/>
        </w:rPr>
        <w:t>. Podatki o plačilu </w:t>
      </w:r>
    </w:p>
    <w:p w14:paraId="52FBF3E7" w14:textId="77777777" w:rsidR="005E06B4" w:rsidRDefault="007B69F4">
      <w:pPr>
        <w:spacing w:before="225" w:after="225" w:line="240" w:lineRule="auto"/>
        <w:jc w:val="both"/>
      </w:pPr>
      <w:r>
        <w:rPr>
          <w:rFonts w:ascii="Arial" w:hAnsi="Arial" w:cs="Arial"/>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6C8BE89" w14:textId="77777777" w:rsidR="005E06B4" w:rsidRDefault="007B69F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424A88" w14:textId="77777777" w:rsidR="005E06B4" w:rsidRDefault="007B69F4">
      <w:pPr>
        <w:spacing w:after="0" w:line="240" w:lineRule="auto"/>
        <w:jc w:val="both"/>
      </w:pPr>
      <w:r>
        <w:rPr>
          <w:rFonts w:ascii="Arial" w:hAnsi="Arial" w:cs="Arial"/>
          <w:color w:val="000000"/>
          <w:sz w:val="18"/>
          <w:szCs w:val="18"/>
        </w:rPr>
        <w:t> </w:t>
      </w:r>
    </w:p>
    <w:p w14:paraId="50324F86" w14:textId="77777777" w:rsidR="005E06B4" w:rsidRDefault="007B69F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52194EF" w14:textId="77777777" w:rsidR="005E06B4" w:rsidRDefault="007B69F4">
      <w:pPr>
        <w:spacing w:after="0" w:line="240" w:lineRule="auto"/>
        <w:jc w:val="both"/>
      </w:pPr>
      <w:r>
        <w:rPr>
          <w:rFonts w:ascii="Arial" w:hAnsi="Arial" w:cs="Arial"/>
          <w:color w:val="000000"/>
          <w:sz w:val="18"/>
          <w:szCs w:val="18"/>
        </w:rPr>
        <w:t>  </w:t>
      </w:r>
    </w:p>
    <w:p w14:paraId="645B52B7" w14:textId="77777777" w:rsidR="005E06B4" w:rsidRDefault="007B69F4">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E06B4" w14:paraId="1A58594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8111AC" w14:textId="77777777" w:rsidR="005E06B4" w:rsidRDefault="007B69F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FA922" w14:textId="77777777" w:rsidR="005E06B4" w:rsidRDefault="007B69F4">
            <w:r>
              <w:rPr>
                <w:rFonts w:ascii="Arial" w:hAnsi="Arial" w:cs="Arial"/>
                <w:color w:val="000000"/>
                <w:position w:val="-2"/>
                <w:sz w:val="18"/>
                <w:szCs w:val="18"/>
              </w:rPr>
              <w:t> </w:t>
            </w:r>
          </w:p>
        </w:tc>
      </w:tr>
      <w:tr w:rsidR="005E06B4" w14:paraId="63C0FD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640DA" w14:textId="77777777" w:rsidR="005E06B4" w:rsidRDefault="007B69F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2C449" w14:textId="77777777" w:rsidR="005E06B4" w:rsidRDefault="007B69F4">
            <w:r>
              <w:rPr>
                <w:rFonts w:ascii="Arial" w:hAnsi="Arial" w:cs="Arial"/>
                <w:color w:val="000000"/>
                <w:position w:val="-2"/>
                <w:sz w:val="18"/>
                <w:szCs w:val="18"/>
              </w:rPr>
              <w:t> </w:t>
            </w:r>
          </w:p>
        </w:tc>
      </w:tr>
      <w:tr w:rsidR="005E06B4" w14:paraId="540560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BFC308" w14:textId="77777777" w:rsidR="005E06B4" w:rsidRDefault="007B69F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9FAC0" w14:textId="77777777" w:rsidR="005E06B4" w:rsidRDefault="007B69F4">
            <w:r>
              <w:rPr>
                <w:rFonts w:ascii="Arial" w:hAnsi="Arial" w:cs="Arial"/>
                <w:color w:val="000000"/>
                <w:position w:val="-2"/>
                <w:sz w:val="18"/>
                <w:szCs w:val="18"/>
              </w:rPr>
              <w:t> </w:t>
            </w:r>
          </w:p>
        </w:tc>
      </w:tr>
      <w:tr w:rsidR="005E06B4" w14:paraId="7E83FD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541D03" w14:textId="77777777" w:rsidR="005E06B4" w:rsidRDefault="007B69F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9E85C" w14:textId="77777777" w:rsidR="005E06B4" w:rsidRDefault="007B69F4">
            <w:r>
              <w:rPr>
                <w:rFonts w:ascii="Arial" w:hAnsi="Arial" w:cs="Arial"/>
                <w:color w:val="000000"/>
                <w:position w:val="-2"/>
                <w:sz w:val="18"/>
                <w:szCs w:val="18"/>
              </w:rPr>
              <w:t> </w:t>
            </w:r>
          </w:p>
        </w:tc>
      </w:tr>
      <w:tr w:rsidR="005E06B4" w14:paraId="08E9FCF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9CDBB7" w14:textId="77777777" w:rsidR="005E06B4" w:rsidRDefault="007B69F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5D506" w14:textId="77777777" w:rsidR="005E06B4" w:rsidRDefault="007B69F4">
            <w:r>
              <w:rPr>
                <w:rFonts w:ascii="Arial" w:hAnsi="Arial" w:cs="Arial"/>
                <w:color w:val="000000"/>
                <w:position w:val="-2"/>
                <w:sz w:val="18"/>
                <w:szCs w:val="18"/>
              </w:rPr>
              <w:t> </w:t>
            </w:r>
          </w:p>
        </w:tc>
      </w:tr>
      <w:tr w:rsidR="005E06B4" w14:paraId="2D4817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9AECB2" w14:textId="77777777" w:rsidR="005E06B4" w:rsidRDefault="007B69F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73564" w14:textId="77777777" w:rsidR="005E06B4" w:rsidRDefault="007B69F4">
            <w:r>
              <w:rPr>
                <w:rFonts w:ascii="Arial" w:hAnsi="Arial" w:cs="Arial"/>
                <w:color w:val="000000"/>
                <w:position w:val="-2"/>
                <w:sz w:val="18"/>
                <w:szCs w:val="18"/>
              </w:rPr>
              <w:t> </w:t>
            </w:r>
          </w:p>
        </w:tc>
      </w:tr>
      <w:tr w:rsidR="005E06B4" w14:paraId="272047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D9E4B" w14:textId="77777777" w:rsidR="005E06B4" w:rsidRDefault="007B69F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E7CA3" w14:textId="77777777" w:rsidR="005E06B4" w:rsidRDefault="007B69F4">
            <w:r>
              <w:rPr>
                <w:rFonts w:ascii="Arial" w:hAnsi="Arial" w:cs="Arial"/>
                <w:color w:val="000000"/>
                <w:position w:val="-2"/>
                <w:sz w:val="18"/>
                <w:szCs w:val="18"/>
              </w:rPr>
              <w:t> </w:t>
            </w:r>
          </w:p>
        </w:tc>
      </w:tr>
      <w:tr w:rsidR="005E06B4" w14:paraId="78073B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6185CE" w14:textId="77777777" w:rsidR="005E06B4" w:rsidRDefault="007B69F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6FBD0" w14:textId="77777777" w:rsidR="005E06B4" w:rsidRDefault="007B69F4">
            <w:r>
              <w:rPr>
                <w:rFonts w:ascii="Arial" w:hAnsi="Arial" w:cs="Arial"/>
                <w:color w:val="000000"/>
                <w:position w:val="-2"/>
                <w:sz w:val="18"/>
                <w:szCs w:val="18"/>
              </w:rPr>
              <w:t> </w:t>
            </w:r>
          </w:p>
        </w:tc>
      </w:tr>
      <w:tr w:rsidR="005E06B4" w14:paraId="0A2C2C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8058EF" w14:textId="77777777" w:rsidR="005E06B4" w:rsidRDefault="007B69F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09E77" w14:textId="77777777" w:rsidR="005E06B4" w:rsidRDefault="007B69F4">
            <w:r>
              <w:rPr>
                <w:rFonts w:ascii="Arial" w:hAnsi="Arial" w:cs="Arial"/>
                <w:color w:val="000000"/>
                <w:position w:val="-2"/>
                <w:sz w:val="18"/>
                <w:szCs w:val="18"/>
              </w:rPr>
              <w:t> </w:t>
            </w:r>
          </w:p>
        </w:tc>
      </w:tr>
      <w:tr w:rsidR="005E06B4" w14:paraId="1AC938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BA9C9F" w14:textId="77777777" w:rsidR="005E06B4" w:rsidRDefault="007B69F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76D4F" w14:textId="77777777" w:rsidR="005E06B4" w:rsidRDefault="007B69F4">
            <w:r>
              <w:rPr>
                <w:rFonts w:ascii="Arial" w:hAnsi="Arial" w:cs="Arial"/>
                <w:color w:val="000000"/>
                <w:position w:val="-2"/>
                <w:sz w:val="18"/>
                <w:szCs w:val="18"/>
              </w:rPr>
              <w:t> </w:t>
            </w:r>
          </w:p>
        </w:tc>
      </w:tr>
      <w:tr w:rsidR="005E06B4" w14:paraId="48EEAD7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8D6209" w14:textId="77777777" w:rsidR="005E06B4" w:rsidRDefault="007B69F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6B0F0" w14:textId="77777777" w:rsidR="005E06B4" w:rsidRDefault="007B69F4">
            <w:r>
              <w:rPr>
                <w:rFonts w:ascii="Arial" w:hAnsi="Arial" w:cs="Arial"/>
                <w:color w:val="000000"/>
                <w:position w:val="-2"/>
                <w:sz w:val="18"/>
                <w:szCs w:val="18"/>
              </w:rPr>
              <w:t> </w:t>
            </w:r>
          </w:p>
        </w:tc>
      </w:tr>
      <w:tr w:rsidR="005E06B4" w14:paraId="599BB3D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81BCF9" w14:textId="77777777" w:rsidR="005E06B4" w:rsidRDefault="007B69F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B50E9" w14:textId="77777777" w:rsidR="005E06B4" w:rsidRDefault="007B69F4">
            <w:r>
              <w:rPr>
                <w:rFonts w:ascii="Arial" w:hAnsi="Arial" w:cs="Arial"/>
                <w:color w:val="000000"/>
                <w:position w:val="-2"/>
                <w:sz w:val="18"/>
                <w:szCs w:val="18"/>
              </w:rPr>
              <w:t> </w:t>
            </w:r>
          </w:p>
        </w:tc>
      </w:tr>
      <w:tr w:rsidR="005E06B4" w14:paraId="2874A99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4E231B" w14:textId="77777777" w:rsidR="005E06B4" w:rsidRDefault="007B69F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595E7" w14:textId="77777777" w:rsidR="005E06B4" w:rsidRDefault="007B69F4">
            <w:r>
              <w:rPr>
                <w:rFonts w:ascii="Arial" w:hAnsi="Arial" w:cs="Arial"/>
                <w:color w:val="000000"/>
                <w:position w:val="-2"/>
                <w:sz w:val="18"/>
                <w:szCs w:val="18"/>
              </w:rPr>
              <w:t> </w:t>
            </w:r>
          </w:p>
        </w:tc>
      </w:tr>
    </w:tbl>
    <w:p w14:paraId="1E9BDF0D" w14:textId="77777777" w:rsidR="005E06B4" w:rsidRDefault="005E06B4"/>
    <w:tbl>
      <w:tblPr>
        <w:tblStyle w:val="NormalTablePHPDOCX"/>
        <w:tblW w:w="8745" w:type="dxa"/>
        <w:tblInd w:w="108" w:type="dxa"/>
        <w:tblLook w:val="04A0" w:firstRow="1" w:lastRow="0" w:firstColumn="1" w:lastColumn="0" w:noHBand="0" w:noVBand="1"/>
      </w:tblPr>
      <w:tblGrid>
        <w:gridCol w:w="4080"/>
        <w:gridCol w:w="4665"/>
      </w:tblGrid>
      <w:tr w:rsidR="005E06B4" w14:paraId="1DC44504" w14:textId="77777777">
        <w:tc>
          <w:tcPr>
            <w:tcW w:w="4080" w:type="dxa"/>
            <w:gridSpan w:val="2"/>
            <w:tcMar>
              <w:top w:w="75" w:type="dxa"/>
              <w:bottom w:w="75" w:type="dxa"/>
            </w:tcMar>
            <w:vAlign w:val="center"/>
          </w:tcPr>
          <w:p w14:paraId="5CC8C898" w14:textId="77777777" w:rsidR="005E06B4" w:rsidRDefault="007B69F4">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E06B4" w14:paraId="7D5A75F1" w14:textId="77777777">
        <w:tc>
          <w:tcPr>
            <w:tcW w:w="4080" w:type="dxa"/>
            <w:tcMar>
              <w:top w:w="75" w:type="dxa"/>
              <w:bottom w:w="75" w:type="dxa"/>
            </w:tcMar>
            <w:vAlign w:val="center"/>
          </w:tcPr>
          <w:p w14:paraId="0D985D1C"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2938A68F" w14:textId="77777777" w:rsidR="005E06B4" w:rsidRDefault="007B69F4">
            <w:pPr>
              <w:jc w:val="center"/>
            </w:pPr>
            <w:r>
              <w:rPr>
                <w:rFonts w:ascii="Arial" w:hAnsi="Arial" w:cs="Arial"/>
                <w:color w:val="000000"/>
                <w:position w:val="-2"/>
                <w:sz w:val="18"/>
                <w:szCs w:val="18"/>
              </w:rPr>
              <w:t>Ime in priimek: _____________________</w:t>
            </w:r>
          </w:p>
        </w:tc>
      </w:tr>
      <w:tr w:rsidR="005E06B4" w14:paraId="650DBCAD" w14:textId="77777777">
        <w:tc>
          <w:tcPr>
            <w:tcW w:w="4080" w:type="dxa"/>
            <w:tcMar>
              <w:top w:w="75" w:type="dxa"/>
              <w:bottom w:w="75" w:type="dxa"/>
            </w:tcMar>
            <w:vAlign w:val="center"/>
          </w:tcPr>
          <w:p w14:paraId="126B8F05"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435A7F05" w14:textId="77777777" w:rsidR="005E06B4" w:rsidRDefault="005E06B4"/>
          <w:p w14:paraId="01C7B23F" w14:textId="77777777" w:rsidR="005E06B4" w:rsidRDefault="007B69F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B0C35FB" w14:textId="77777777" w:rsidR="005E06B4" w:rsidRDefault="007B69F4">
      <w:pPr>
        <w:spacing w:before="225" w:after="225" w:line="240" w:lineRule="auto"/>
        <w:jc w:val="both"/>
        <w:sectPr w:rsidR="005E06B4" w:rsidSect="003F0372">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7E7FB5B2" w14:textId="77777777" w:rsidR="00FE214F" w:rsidRPr="00590863" w:rsidRDefault="00FE214F" w:rsidP="00FE214F">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046A73DD" w14:textId="77777777" w:rsidR="00FE214F" w:rsidRDefault="00FE214F" w:rsidP="00FE214F">
      <w:pPr>
        <w:rPr>
          <w:rFonts w:ascii="Arial" w:hAnsi="Arial" w:cs="Arial"/>
          <w:sz w:val="18"/>
          <w:szCs w:val="18"/>
        </w:rPr>
      </w:pPr>
    </w:p>
    <w:p w14:paraId="02EBA50E" w14:textId="77777777" w:rsidR="00FE214F" w:rsidRDefault="00FE214F" w:rsidP="00FE214F">
      <w:pPr>
        <w:spacing w:after="0"/>
        <w:jc w:val="right"/>
        <w:rPr>
          <w:rFonts w:ascii="Arial" w:hAnsi="Arial" w:cs="Arial"/>
          <w:sz w:val="18"/>
          <w:szCs w:val="18"/>
        </w:rPr>
      </w:pPr>
    </w:p>
    <w:p w14:paraId="2527AD4E" w14:textId="77777777" w:rsidR="00FE214F" w:rsidRDefault="00FE214F" w:rsidP="00FE214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7E304B0C" w14:textId="77777777" w:rsidR="00FE214F" w:rsidRDefault="00FE214F" w:rsidP="00FE214F">
      <w:pPr>
        <w:spacing w:after="120"/>
        <w:rPr>
          <w:rFonts w:ascii="Arial" w:hAnsi="Arial" w:cs="Arial"/>
        </w:rPr>
      </w:pPr>
    </w:p>
    <w:p w14:paraId="1DBC07AB" w14:textId="2C76B6F4" w:rsidR="00FE214F" w:rsidRDefault="00FE214F" w:rsidP="00FE214F">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r w:rsidR="00BF322F">
        <w:rPr>
          <w:rFonts w:ascii="Arial" w:hAnsi="Arial" w:cs="Arial"/>
          <w:color w:val="000000"/>
          <w:sz w:val="18"/>
          <w:szCs w:val="18"/>
          <w:u w:val="single"/>
        </w:rPr>
        <w:t xml:space="preserve"> za sklop/e št.:_______</w:t>
      </w:r>
    </w:p>
    <w:tbl>
      <w:tblPr>
        <w:tblStyle w:val="NormalTablePHPDOCX"/>
        <w:tblW w:w="8670" w:type="dxa"/>
        <w:tblInd w:w="108" w:type="dxa"/>
        <w:tblLook w:val="04A0" w:firstRow="1" w:lastRow="0" w:firstColumn="1" w:lastColumn="0" w:noHBand="0" w:noVBand="1"/>
      </w:tblPr>
      <w:tblGrid>
        <w:gridCol w:w="2385"/>
        <w:gridCol w:w="6285"/>
      </w:tblGrid>
      <w:tr w:rsidR="00FE214F" w14:paraId="5E5814C2" w14:textId="77777777" w:rsidTr="00987EA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EEBC9" w14:textId="77777777" w:rsidR="00FE214F" w:rsidRDefault="00FE214F" w:rsidP="00987EA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84E7F" w14:textId="77777777" w:rsidR="00FE214F" w:rsidRDefault="00FE214F" w:rsidP="00987EA2">
            <w:r>
              <w:rPr>
                <w:rFonts w:ascii="Arial" w:hAnsi="Arial" w:cs="Arial"/>
                <w:color w:val="000000"/>
                <w:position w:val="-2"/>
                <w:sz w:val="18"/>
                <w:szCs w:val="18"/>
              </w:rPr>
              <w:t> </w:t>
            </w:r>
          </w:p>
        </w:tc>
      </w:tr>
      <w:tr w:rsidR="00FE214F" w14:paraId="66946441" w14:textId="77777777" w:rsidTr="00987EA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14046" w14:textId="77777777" w:rsidR="00FE214F" w:rsidRDefault="00FE214F" w:rsidP="00987EA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BA98D" w14:textId="77777777" w:rsidR="00FE214F" w:rsidRDefault="00FE214F" w:rsidP="00987EA2">
            <w:r>
              <w:rPr>
                <w:rFonts w:ascii="Arial" w:hAnsi="Arial" w:cs="Arial"/>
                <w:color w:val="000000"/>
                <w:position w:val="-2"/>
                <w:sz w:val="18"/>
                <w:szCs w:val="18"/>
              </w:rPr>
              <w:t> </w:t>
            </w:r>
          </w:p>
        </w:tc>
      </w:tr>
    </w:tbl>
    <w:p w14:paraId="65D7103D" w14:textId="77777777" w:rsidR="00FE214F" w:rsidRDefault="00FE214F" w:rsidP="00FE214F">
      <w:pPr>
        <w:spacing w:before="225" w:after="225" w:line="240" w:lineRule="auto"/>
        <w:jc w:val="both"/>
      </w:pPr>
      <w:r>
        <w:rPr>
          <w:rFonts w:ascii="Arial" w:hAnsi="Arial" w:cs="Arial"/>
          <w:color w:val="000000"/>
          <w:sz w:val="18"/>
          <w:szCs w:val="18"/>
        </w:rPr>
        <w:t> </w:t>
      </w:r>
    </w:p>
    <w:p w14:paraId="0696F351" w14:textId="77777777" w:rsidR="00FE214F" w:rsidRDefault="00FE214F" w:rsidP="00FE214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FE214F" w14:paraId="112ED27D" w14:textId="77777777" w:rsidTr="00987EA2">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012744" w14:textId="77777777" w:rsidR="00FE214F" w:rsidRDefault="00FE214F" w:rsidP="00987EA2">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4C486D" w14:textId="77777777" w:rsidR="00FE214F" w:rsidRDefault="00FE214F" w:rsidP="00987EA2">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834693" w14:textId="77777777" w:rsidR="00FE214F" w:rsidRDefault="00FE214F" w:rsidP="00987EA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377275" w14:textId="77777777" w:rsidR="00FE214F" w:rsidRDefault="00FE214F" w:rsidP="00987EA2">
            <w:pPr>
              <w:jc w:val="center"/>
            </w:pPr>
            <w:r>
              <w:rPr>
                <w:rFonts w:ascii="Arial" w:hAnsi="Arial" w:cs="Arial"/>
                <w:b/>
                <w:bCs/>
                <w:color w:val="000000"/>
                <w:position w:val="-2"/>
                <w:sz w:val="18"/>
                <w:szCs w:val="18"/>
                <w:shd w:val="clear" w:color="auto" w:fill="D1D1D1"/>
              </w:rPr>
              <w:t>Vrednost z DDV</w:t>
            </w:r>
          </w:p>
        </w:tc>
      </w:tr>
      <w:tr w:rsidR="00EB1FBA" w14:paraId="105130CE" w14:textId="77777777" w:rsidTr="00987EA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DD309" w14:textId="5DE2320D" w:rsidR="00EB1FBA" w:rsidRPr="00EB1FBA" w:rsidRDefault="00EB1FBA" w:rsidP="00EB1FBA">
            <w:pPr>
              <w:jc w:val="center"/>
              <w:rPr>
                <w:b/>
              </w:rPr>
            </w:pPr>
            <w:r w:rsidRPr="00EB1FBA">
              <w:rPr>
                <w:rFonts w:ascii="Arial" w:hAnsi="Arial" w:cs="Arial"/>
                <w:b/>
                <w:color w:val="000000"/>
                <w:position w:val="-2"/>
                <w:sz w:val="18"/>
                <w:szCs w:val="18"/>
              </w:rPr>
              <w:t>Sklop 1: GOI dela in Tehnološka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5E100" w14:textId="77777777" w:rsidR="00EB1FBA" w:rsidRDefault="00EB1FBA" w:rsidP="00EB1FB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5A9F2" w14:textId="77777777" w:rsidR="00EB1FBA" w:rsidRDefault="00EB1FBA" w:rsidP="00EB1FB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586CD" w14:textId="77777777" w:rsidR="00EB1FBA" w:rsidRDefault="00EB1FBA" w:rsidP="00EB1FBA">
            <w:r>
              <w:rPr>
                <w:rFonts w:ascii="Arial" w:hAnsi="Arial" w:cs="Arial"/>
                <w:color w:val="000000"/>
                <w:position w:val="-2"/>
                <w:sz w:val="18"/>
                <w:szCs w:val="18"/>
              </w:rPr>
              <w:t> </w:t>
            </w:r>
          </w:p>
        </w:tc>
      </w:tr>
      <w:tr w:rsidR="00EB1FBA" w14:paraId="7A69C49F" w14:textId="77777777" w:rsidTr="00987EA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0A2BD" w14:textId="61F414D9" w:rsidR="00EB1FBA" w:rsidRPr="00EB1FBA" w:rsidRDefault="00EB1FBA" w:rsidP="00EB1FBA">
            <w:pPr>
              <w:jc w:val="center"/>
              <w:rPr>
                <w:rFonts w:ascii="Arial" w:hAnsi="Arial" w:cs="Arial"/>
                <w:b/>
                <w:bCs/>
                <w:color w:val="000000"/>
                <w:sz w:val="18"/>
                <w:szCs w:val="18"/>
              </w:rPr>
            </w:pPr>
            <w:r w:rsidRPr="00EB1FBA">
              <w:rPr>
                <w:rFonts w:ascii="Arial" w:hAnsi="Arial" w:cs="Arial"/>
                <w:b/>
                <w:color w:val="000000"/>
                <w:position w:val="-2"/>
                <w:sz w:val="18"/>
                <w:szCs w:val="18"/>
              </w:rPr>
              <w:t>Sklop 2: Pohištvena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03110"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6E4CA"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3F925" w14:textId="77777777" w:rsidR="00EB1FBA" w:rsidRDefault="00EB1FBA" w:rsidP="00EB1FBA">
            <w:pPr>
              <w:rPr>
                <w:rFonts w:ascii="Arial" w:hAnsi="Arial" w:cs="Arial"/>
                <w:color w:val="000000"/>
                <w:position w:val="-2"/>
                <w:sz w:val="18"/>
                <w:szCs w:val="18"/>
              </w:rPr>
            </w:pPr>
          </w:p>
        </w:tc>
      </w:tr>
      <w:tr w:rsidR="00EB1FBA" w14:paraId="4312389A" w14:textId="77777777" w:rsidTr="00987EA2">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2B1FA" w14:textId="02520271" w:rsidR="00EB1FBA" w:rsidRPr="00BF322F" w:rsidRDefault="00BF322F" w:rsidP="00EB1FBA">
            <w:pPr>
              <w:jc w:val="center"/>
              <w:rPr>
                <w:rFonts w:ascii="Arial" w:hAnsi="Arial" w:cs="Arial"/>
                <w:b/>
                <w:bCs/>
                <w:color w:val="000000"/>
                <w:sz w:val="18"/>
                <w:szCs w:val="18"/>
              </w:rPr>
            </w:pPr>
            <w:r w:rsidRPr="00BF322F">
              <w:rPr>
                <w:rFonts w:ascii="Arial" w:hAnsi="Arial" w:cs="Arial"/>
                <w:b/>
                <w:color w:val="000000"/>
                <w:position w:val="-2"/>
                <w:sz w:val="18"/>
                <w:szCs w:val="18"/>
              </w:rPr>
              <w:t>Sklop 3: Igrala na igrišču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2A3E0"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5C355"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37090" w14:textId="77777777" w:rsidR="00EB1FBA" w:rsidRDefault="00EB1FBA" w:rsidP="00EB1FBA">
            <w:pPr>
              <w:rPr>
                <w:rFonts w:ascii="Arial" w:hAnsi="Arial" w:cs="Arial"/>
                <w:color w:val="000000"/>
                <w:position w:val="-2"/>
                <w:sz w:val="18"/>
                <w:szCs w:val="18"/>
              </w:rPr>
            </w:pPr>
          </w:p>
        </w:tc>
      </w:tr>
      <w:tr w:rsidR="00EB1FBA" w14:paraId="166CFD53" w14:textId="77777777" w:rsidTr="00EB1FBA">
        <w:tc>
          <w:tcPr>
            <w:tcW w:w="275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7DCAC515" w14:textId="0B93B507" w:rsidR="00EB1FBA" w:rsidRDefault="00EB1FBA" w:rsidP="00EB1FBA">
            <w:pPr>
              <w:jc w:val="center"/>
              <w:rPr>
                <w:rFonts w:ascii="Arial" w:hAnsi="Arial" w:cs="Arial"/>
                <w:b/>
                <w:bCs/>
                <w:color w:val="000000"/>
                <w:sz w:val="18"/>
                <w:szCs w:val="18"/>
              </w:rPr>
            </w:pPr>
            <w:r>
              <w:rPr>
                <w:rFonts w:ascii="Arial" w:hAnsi="Arial" w:cs="Arial"/>
                <w:b/>
                <w:bCs/>
                <w:color w:val="000000"/>
                <w:sz w:val="18"/>
                <w:szCs w:val="18"/>
              </w:rPr>
              <w:t>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7A093"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8219C" w14:textId="77777777" w:rsidR="00EB1FBA" w:rsidRDefault="00EB1FBA" w:rsidP="00EB1FBA">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E4154" w14:textId="77777777" w:rsidR="00EB1FBA" w:rsidRDefault="00EB1FBA" w:rsidP="00EB1FBA">
            <w:pPr>
              <w:rPr>
                <w:rFonts w:ascii="Arial" w:hAnsi="Arial" w:cs="Arial"/>
                <w:color w:val="000000"/>
                <w:position w:val="-2"/>
                <w:sz w:val="18"/>
                <w:szCs w:val="18"/>
              </w:rPr>
            </w:pPr>
          </w:p>
        </w:tc>
      </w:tr>
    </w:tbl>
    <w:p w14:paraId="15CA0982" w14:textId="77777777" w:rsidR="00FE214F" w:rsidRDefault="00FE214F" w:rsidP="00FE214F">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2DB7C53" w14:textId="77777777" w:rsidR="00FE214F" w:rsidRDefault="00FE214F" w:rsidP="00FE214F">
      <w:pPr>
        <w:spacing w:before="225" w:after="225" w:line="240" w:lineRule="auto"/>
        <w:jc w:val="both"/>
      </w:pPr>
      <w:r>
        <w:rPr>
          <w:rFonts w:ascii="Arial" w:hAnsi="Arial" w:cs="Arial"/>
          <w:color w:val="000000"/>
          <w:sz w:val="18"/>
          <w:szCs w:val="18"/>
        </w:rPr>
        <w:t>Ponudba velja najmanj 60 dni od roka za predložitev ponudb.</w:t>
      </w:r>
    </w:p>
    <w:p w14:paraId="393D2331" w14:textId="77777777" w:rsidR="00FE214F" w:rsidRDefault="00FE214F" w:rsidP="00FE214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97BDAA1" w14:textId="77777777" w:rsidR="00FE214F" w:rsidRDefault="00FE214F" w:rsidP="00FE214F">
      <w:pPr>
        <w:spacing w:before="225" w:after="225" w:line="240" w:lineRule="auto"/>
        <w:jc w:val="both"/>
      </w:pPr>
      <w:r>
        <w:rPr>
          <w:rFonts w:ascii="Arial" w:hAnsi="Arial" w:cs="Arial"/>
          <w:color w:val="000000"/>
          <w:sz w:val="18"/>
          <w:szCs w:val="18"/>
        </w:rPr>
        <w:t> </w:t>
      </w:r>
    </w:p>
    <w:p w14:paraId="1F7F3C70" w14:textId="77777777" w:rsidR="00FE214F" w:rsidRDefault="00FE214F" w:rsidP="00FE214F">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14:paraId="6F3E6888" w14:textId="77777777" w:rsidR="00FE214F" w:rsidRDefault="00FE214F" w:rsidP="00FE214F">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14:paraId="483D0D10" w14:textId="77777777" w:rsidR="00FE214F" w:rsidRDefault="00FE214F" w:rsidP="00FE214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E214F" w14:paraId="176E622D" w14:textId="77777777" w:rsidTr="00987EA2">
        <w:tc>
          <w:tcPr>
            <w:tcW w:w="4080" w:type="dxa"/>
            <w:tcMar>
              <w:top w:w="0" w:type="auto"/>
              <w:bottom w:w="0" w:type="auto"/>
            </w:tcMar>
            <w:vAlign w:val="center"/>
          </w:tcPr>
          <w:p w14:paraId="692AE8C4" w14:textId="77777777" w:rsidR="00FE214F" w:rsidRDefault="00FE214F" w:rsidP="00987EA2">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E308BC2" w14:textId="77777777" w:rsidR="00FE214F" w:rsidRDefault="00FE214F" w:rsidP="00987EA2">
            <w:pPr>
              <w:spacing w:before="135" w:after="135"/>
              <w:jc w:val="center"/>
              <w:textAlignment w:val="center"/>
            </w:pPr>
            <w:r>
              <w:rPr>
                <w:rFonts w:ascii="Arial" w:hAnsi="Arial" w:cs="Arial"/>
                <w:color w:val="000000"/>
                <w:position w:val="-2"/>
                <w:sz w:val="18"/>
                <w:szCs w:val="18"/>
              </w:rPr>
              <w:t>Ime in priimek: _____________________</w:t>
            </w:r>
          </w:p>
        </w:tc>
      </w:tr>
      <w:tr w:rsidR="00FE214F" w14:paraId="286EB49F" w14:textId="77777777" w:rsidTr="00987EA2">
        <w:tc>
          <w:tcPr>
            <w:tcW w:w="4080" w:type="dxa"/>
            <w:tcMar>
              <w:top w:w="0" w:type="auto"/>
              <w:bottom w:w="0" w:type="auto"/>
            </w:tcMar>
            <w:vAlign w:val="center"/>
          </w:tcPr>
          <w:p w14:paraId="00B923E1" w14:textId="77777777" w:rsidR="00FE214F" w:rsidRDefault="00FE214F" w:rsidP="00987EA2">
            <w:pPr>
              <w:spacing w:before="135" w:after="135"/>
              <w:jc w:val="both"/>
              <w:textAlignment w:val="center"/>
            </w:pPr>
            <w:r>
              <w:rPr>
                <w:rFonts w:ascii="Arial" w:hAnsi="Arial" w:cs="Arial"/>
                <w:color w:val="000000"/>
                <w:position w:val="-2"/>
                <w:sz w:val="18"/>
                <w:szCs w:val="18"/>
              </w:rPr>
              <w:t> </w:t>
            </w:r>
          </w:p>
          <w:p w14:paraId="59A225CF" w14:textId="77777777" w:rsidR="00FE214F" w:rsidRDefault="00FE214F" w:rsidP="00987EA2">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C916372" w14:textId="77777777" w:rsidR="00FE214F" w:rsidRDefault="00FE214F" w:rsidP="00987EA2">
            <w:pPr>
              <w:spacing w:before="135" w:after="135"/>
              <w:jc w:val="both"/>
              <w:textAlignment w:val="center"/>
            </w:pPr>
            <w:r>
              <w:rPr>
                <w:rFonts w:ascii="Arial" w:hAnsi="Arial" w:cs="Arial"/>
                <w:color w:val="000000"/>
                <w:position w:val="-2"/>
                <w:sz w:val="18"/>
                <w:szCs w:val="18"/>
              </w:rPr>
              <w:t> </w:t>
            </w:r>
          </w:p>
          <w:p w14:paraId="30A0EB46" w14:textId="77777777" w:rsidR="00FE214F" w:rsidRDefault="00FE214F" w:rsidP="00987EA2">
            <w:pPr>
              <w:spacing w:before="135" w:after="135"/>
              <w:jc w:val="center"/>
              <w:textAlignment w:val="center"/>
            </w:pPr>
            <w:r>
              <w:rPr>
                <w:rFonts w:ascii="Arial" w:hAnsi="Arial" w:cs="Arial"/>
                <w:color w:val="000000"/>
                <w:position w:val="-2"/>
                <w:sz w:val="18"/>
                <w:szCs w:val="18"/>
              </w:rPr>
              <w:t> (žig in podpis)</w:t>
            </w:r>
            <w:r>
              <w:rPr>
                <w:rFonts w:ascii="Arial" w:hAnsi="Arial" w:cs="Arial"/>
                <w:color w:val="000000"/>
                <w:position w:val="-2"/>
                <w:sz w:val="18"/>
                <w:szCs w:val="18"/>
              </w:rPr>
              <w:br/>
              <w:t> </w:t>
            </w:r>
          </w:p>
        </w:tc>
      </w:tr>
    </w:tbl>
    <w:p w14:paraId="3A140996" w14:textId="77777777" w:rsidR="00FE214F" w:rsidRDefault="00FE214F" w:rsidP="00FE214F">
      <w:pPr>
        <w:rPr>
          <w:rFonts w:ascii="Arial" w:hAnsi="Arial" w:cs="Arial"/>
          <w:sz w:val="18"/>
          <w:szCs w:val="18"/>
        </w:rPr>
      </w:pPr>
      <w:r>
        <w:rPr>
          <w:rFonts w:ascii="Arial" w:hAnsi="Arial" w:cs="Arial"/>
          <w:sz w:val="18"/>
          <w:szCs w:val="18"/>
        </w:rPr>
        <w:br w:type="page"/>
      </w:r>
    </w:p>
    <w:p w14:paraId="2DC08075" w14:textId="77777777" w:rsidR="00FE214F" w:rsidRDefault="00FE214F" w:rsidP="003F0372">
      <w:pPr>
        <w:spacing w:after="0"/>
        <w:jc w:val="right"/>
        <w:rPr>
          <w:rFonts w:ascii="Arial" w:hAnsi="Arial" w:cs="Arial"/>
          <w:sz w:val="18"/>
          <w:szCs w:val="18"/>
        </w:rPr>
      </w:pPr>
    </w:p>
    <w:p w14:paraId="4D0CCE7D" w14:textId="77777777" w:rsidR="003F0372" w:rsidRPr="00590863" w:rsidRDefault="007B69F4" w:rsidP="003F0372">
      <w:pPr>
        <w:spacing w:after="0"/>
        <w:jc w:val="right"/>
        <w:rPr>
          <w:rFonts w:ascii="Arial" w:hAnsi="Arial" w:cs="Arial"/>
          <w:sz w:val="18"/>
          <w:szCs w:val="18"/>
        </w:rPr>
      </w:pPr>
      <w:r w:rsidRPr="00590863">
        <w:rPr>
          <w:rFonts w:ascii="Arial" w:hAnsi="Arial" w:cs="Arial"/>
          <w:sz w:val="18"/>
          <w:szCs w:val="18"/>
        </w:rPr>
        <w:t>Obrazec št: 2</w:t>
      </w:r>
    </w:p>
    <w:p w14:paraId="7F5A5DE9" w14:textId="77777777" w:rsidR="003F0372" w:rsidRPr="00252358" w:rsidRDefault="003F0372" w:rsidP="003F0372"/>
    <w:p w14:paraId="48D19EF1"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CCB6196" w14:textId="77777777" w:rsidR="003F0372" w:rsidRDefault="003F0372" w:rsidP="003F0372">
      <w:pPr>
        <w:spacing w:after="120"/>
        <w:rPr>
          <w:rFonts w:ascii="Arial" w:hAnsi="Arial" w:cs="Arial"/>
        </w:rPr>
      </w:pPr>
    </w:p>
    <w:p w14:paraId="116B8FC3" w14:textId="77777777" w:rsidR="005E06B4" w:rsidRDefault="007B69F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Otroški vrtec Spodnja Idrija</w:t>
      </w:r>
      <w:r>
        <w:rPr>
          <w:rFonts w:ascii="Arial" w:hAnsi="Arial" w:cs="Arial"/>
          <w:color w:val="000000"/>
          <w:sz w:val="18"/>
          <w:szCs w:val="18"/>
        </w:rPr>
        <w:t>«,</w:t>
      </w:r>
    </w:p>
    <w:p w14:paraId="6676DE44" w14:textId="77777777" w:rsidR="005E06B4" w:rsidRDefault="007B69F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939B9E8" w14:textId="77777777" w:rsidR="005E06B4" w:rsidRDefault="007B69F4">
      <w:pPr>
        <w:spacing w:before="225" w:after="225" w:line="240" w:lineRule="auto"/>
        <w:jc w:val="both"/>
      </w:pPr>
      <w:r>
        <w:rPr>
          <w:rFonts w:ascii="Arial" w:hAnsi="Arial" w:cs="Arial"/>
          <w:i/>
          <w:iCs/>
          <w:color w:val="000000"/>
          <w:sz w:val="18"/>
          <w:szCs w:val="18"/>
        </w:rPr>
        <w:t>(naziv ponudnika, partnerja v skupni ponudbi)</w:t>
      </w:r>
    </w:p>
    <w:p w14:paraId="369DE601" w14:textId="77777777" w:rsidR="005E06B4" w:rsidRDefault="007B69F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5E06B4" w14:paraId="488590B2" w14:textId="77777777">
        <w:tc>
          <w:tcPr>
            <w:tcW w:w="0" w:type="auto"/>
            <w:tcMar>
              <w:top w:w="0" w:type="auto"/>
              <w:bottom w:w="0" w:type="auto"/>
            </w:tcMar>
          </w:tcPr>
          <w:p w14:paraId="628D7D6B"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9114F87"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824F031"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C1F7533"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DDFE07E"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0B4401B"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E0C08DF"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EBD54A3"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064D459"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73319B8"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E6E9B4F"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448FC04"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F908E3"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2D6A15E"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EF94FC3"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D75EA06"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F9FAE3C"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BEC2DA1"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E9F60D1"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351F7E9"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AA07225"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847E0BE" w14:textId="77777777" w:rsidR="005E06B4" w:rsidRDefault="007B69F4" w:rsidP="00C002EB">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70CD4EE" w14:textId="77777777" w:rsidR="005E06B4" w:rsidRDefault="007B69F4">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5E06B4" w14:paraId="39487B0A" w14:textId="77777777">
        <w:tc>
          <w:tcPr>
            <w:tcW w:w="0" w:type="auto"/>
            <w:tcMar>
              <w:top w:w="0" w:type="auto"/>
              <w:bottom w:w="0" w:type="auto"/>
            </w:tcMar>
          </w:tcPr>
          <w:p w14:paraId="52518740"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CBE8575"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129FDC"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698BAA43"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E0FC966"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AE079A"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566659A"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2454A9CD"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F02E3AE"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CE56B9F"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85E6B55" w14:textId="77777777" w:rsidR="005E06B4" w:rsidRDefault="007B69F4" w:rsidP="00C002EB">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CA4FC56" w14:textId="77777777" w:rsidR="005E06B4" w:rsidRDefault="007B69F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0713094" w14:textId="77777777" w:rsidR="005E06B4" w:rsidRDefault="007B69F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Idrija, Mestni trg 1, 5280 Idrija</w:t>
      </w:r>
      <w:r>
        <w:rPr>
          <w:rFonts w:ascii="Arial" w:hAnsi="Arial" w:cs="Arial"/>
          <w:color w:val="000000"/>
          <w:sz w:val="18"/>
          <w:szCs w:val="18"/>
        </w:rPr>
        <w:t>  v zvezi z oddajo javnega naročila za namene </w:t>
      </w:r>
      <w:r>
        <w:rPr>
          <w:rFonts w:ascii="Arial" w:hAnsi="Arial" w:cs="Arial"/>
          <w:b/>
          <w:bCs/>
          <w:color w:val="000000"/>
          <w:sz w:val="18"/>
          <w:szCs w:val="18"/>
        </w:rPr>
        <w:t>Otroški vrtec Spodnja Idrija,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1618698" w14:textId="77777777" w:rsidR="005E06B4" w:rsidRDefault="007B69F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E06B4" w14:paraId="0EE5522F" w14:textId="77777777">
        <w:tc>
          <w:tcPr>
            <w:tcW w:w="2500" w:type="pct"/>
            <w:tcMar>
              <w:top w:w="75" w:type="dxa"/>
              <w:bottom w:w="75" w:type="dxa"/>
            </w:tcMar>
            <w:vAlign w:val="center"/>
          </w:tcPr>
          <w:p w14:paraId="35752D1E"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6B509EB4" w14:textId="77777777" w:rsidR="005E06B4" w:rsidRDefault="007B69F4">
            <w:r>
              <w:rPr>
                <w:rFonts w:ascii="Arial" w:hAnsi="Arial" w:cs="Arial"/>
                <w:color w:val="000000"/>
                <w:position w:val="-2"/>
                <w:sz w:val="18"/>
                <w:szCs w:val="18"/>
              </w:rPr>
              <w:t>Ime in priimek: _____________________</w:t>
            </w:r>
          </w:p>
        </w:tc>
      </w:tr>
      <w:tr w:rsidR="005E06B4" w14:paraId="6F96EABD" w14:textId="77777777">
        <w:tc>
          <w:tcPr>
            <w:tcW w:w="2500" w:type="pct"/>
            <w:tcMar>
              <w:top w:w="75" w:type="dxa"/>
              <w:bottom w:w="75" w:type="dxa"/>
            </w:tcMar>
            <w:vAlign w:val="center"/>
          </w:tcPr>
          <w:p w14:paraId="0E8E930B"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0EABC8CB" w14:textId="77777777" w:rsidR="005E06B4" w:rsidRDefault="005E06B4"/>
          <w:p w14:paraId="6F42C545" w14:textId="77777777" w:rsidR="005E06B4" w:rsidRDefault="007B69F4">
            <w:pPr>
              <w:jc w:val="center"/>
            </w:pPr>
            <w:r>
              <w:rPr>
                <w:rFonts w:ascii="Arial" w:hAnsi="Arial" w:cs="Arial"/>
                <w:color w:val="A9A9A9"/>
                <w:position w:val="-2"/>
                <w:sz w:val="18"/>
                <w:szCs w:val="18"/>
              </w:rPr>
              <w:t>(žig in podpis)</w:t>
            </w:r>
          </w:p>
        </w:tc>
      </w:tr>
    </w:tbl>
    <w:p w14:paraId="0BB84C79" w14:textId="77777777" w:rsidR="005E06B4" w:rsidRDefault="007B69F4">
      <w:pPr>
        <w:spacing w:before="225" w:after="225" w:line="240" w:lineRule="auto"/>
        <w:jc w:val="both"/>
      </w:pPr>
      <w:r>
        <w:rPr>
          <w:rFonts w:ascii="Arial" w:hAnsi="Arial" w:cs="Arial"/>
          <w:color w:val="000000"/>
          <w:sz w:val="18"/>
          <w:szCs w:val="18"/>
        </w:rPr>
        <w:t> </w:t>
      </w:r>
    </w:p>
    <w:p w14:paraId="385A8284" w14:textId="77777777" w:rsidR="005E06B4" w:rsidRDefault="005E06B4">
      <w:pPr>
        <w:sectPr w:rsidR="005E06B4" w:rsidSect="003F0372">
          <w:footerReference w:type="default" r:id="rId10"/>
          <w:pgSz w:w="11906" w:h="16838"/>
          <w:pgMar w:top="1418" w:right="1418" w:bottom="1418" w:left="1418" w:header="567" w:footer="596" w:gutter="0"/>
          <w:cols w:space="708"/>
          <w:docGrid w:linePitch="360"/>
        </w:sectPr>
      </w:pPr>
    </w:p>
    <w:p w14:paraId="034DE384" w14:textId="77777777" w:rsidR="003F0372" w:rsidRPr="00590863" w:rsidRDefault="007B69F4" w:rsidP="003F0372">
      <w:pPr>
        <w:spacing w:after="0"/>
        <w:jc w:val="right"/>
        <w:rPr>
          <w:rFonts w:ascii="Arial" w:hAnsi="Arial" w:cs="Arial"/>
          <w:sz w:val="18"/>
          <w:szCs w:val="18"/>
        </w:rPr>
      </w:pPr>
      <w:r w:rsidRPr="00590863">
        <w:rPr>
          <w:rFonts w:ascii="Arial" w:hAnsi="Arial" w:cs="Arial"/>
          <w:sz w:val="18"/>
          <w:szCs w:val="18"/>
        </w:rPr>
        <w:lastRenderedPageBreak/>
        <w:t>Obrazec št: 3</w:t>
      </w:r>
    </w:p>
    <w:p w14:paraId="5E1DDF19" w14:textId="77777777" w:rsidR="003F0372" w:rsidRPr="00252358" w:rsidRDefault="003F0372" w:rsidP="003F0372"/>
    <w:p w14:paraId="3B049900"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A6E7A74" w14:textId="77777777" w:rsidR="003F0372" w:rsidRDefault="003F0372" w:rsidP="003F0372">
      <w:pPr>
        <w:spacing w:after="120"/>
        <w:rPr>
          <w:rFonts w:ascii="Arial" w:hAnsi="Arial" w:cs="Arial"/>
        </w:rPr>
      </w:pPr>
    </w:p>
    <w:p w14:paraId="3B5C8BBB" w14:textId="77777777" w:rsidR="005E06B4" w:rsidRDefault="007B69F4">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68696BBC" w14:textId="77777777" w:rsidR="005E06B4" w:rsidRDefault="007B69F4">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56ED3B" w14:textId="77777777" w:rsidR="005E06B4" w:rsidRDefault="007B69F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4D7B36C" w14:textId="77777777" w:rsidR="005E06B4" w:rsidRDefault="005E06B4">
      <w:pPr>
        <w:sectPr w:rsidR="005E06B4" w:rsidSect="003F0372">
          <w:footerReference w:type="default" r:id="rId11"/>
          <w:pgSz w:w="11906" w:h="16838"/>
          <w:pgMar w:top="1418" w:right="1418" w:bottom="1418" w:left="1418" w:header="567" w:footer="596" w:gutter="0"/>
          <w:cols w:space="708"/>
          <w:docGrid w:linePitch="360"/>
        </w:sectPr>
      </w:pPr>
    </w:p>
    <w:p w14:paraId="520AF88C" w14:textId="77777777" w:rsidR="003F0372" w:rsidRPr="00590863" w:rsidRDefault="007B69F4" w:rsidP="003F0372">
      <w:pPr>
        <w:spacing w:after="0"/>
        <w:jc w:val="right"/>
        <w:rPr>
          <w:rFonts w:ascii="Arial" w:hAnsi="Arial" w:cs="Arial"/>
          <w:sz w:val="18"/>
          <w:szCs w:val="18"/>
        </w:rPr>
      </w:pPr>
      <w:r w:rsidRPr="00590863">
        <w:rPr>
          <w:rFonts w:ascii="Arial" w:hAnsi="Arial" w:cs="Arial"/>
          <w:sz w:val="18"/>
          <w:szCs w:val="18"/>
        </w:rPr>
        <w:lastRenderedPageBreak/>
        <w:t>Obrazec št: 4</w:t>
      </w:r>
    </w:p>
    <w:p w14:paraId="09EDE330" w14:textId="77777777" w:rsidR="003F0372" w:rsidRPr="00252358" w:rsidRDefault="003F0372" w:rsidP="003F0372"/>
    <w:p w14:paraId="06315121"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D02044E" w14:textId="77777777" w:rsidR="003F0372" w:rsidRDefault="003F0372" w:rsidP="003F0372">
      <w:pPr>
        <w:spacing w:after="120"/>
        <w:rPr>
          <w:rFonts w:ascii="Arial" w:hAnsi="Arial" w:cs="Arial"/>
        </w:rPr>
      </w:pPr>
    </w:p>
    <w:p w14:paraId="416BE958" w14:textId="77777777" w:rsidR="005E06B4" w:rsidRDefault="007B69F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5E06B4" w14:paraId="5E390BDB" w14:textId="77777777">
        <w:tc>
          <w:tcPr>
            <w:tcW w:w="0" w:type="auto"/>
            <w:tcMar>
              <w:top w:w="0" w:type="auto"/>
              <w:bottom w:w="0" w:type="auto"/>
            </w:tcMar>
          </w:tcPr>
          <w:p w14:paraId="63E3B9F8" w14:textId="77777777" w:rsidR="005E06B4" w:rsidRDefault="007B69F4" w:rsidP="00C002EB">
            <w:pPr>
              <w:numPr>
                <w:ilvl w:val="0"/>
                <w:numId w:val="2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262599A" w14:textId="77777777" w:rsidR="005E06B4" w:rsidRDefault="007B69F4" w:rsidP="00C002EB">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214421D" w14:textId="77777777" w:rsidR="005E06B4" w:rsidRDefault="007B69F4" w:rsidP="00C002EB">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D88A8AD" w14:textId="77777777" w:rsidR="005E06B4" w:rsidRDefault="007B69F4">
      <w:pPr>
        <w:spacing w:before="225" w:after="225" w:line="240" w:lineRule="auto"/>
        <w:jc w:val="center"/>
      </w:pPr>
      <w:r>
        <w:rPr>
          <w:rFonts w:ascii="Arial" w:hAnsi="Arial" w:cs="Arial"/>
          <w:b/>
          <w:bCs/>
          <w:color w:val="000000"/>
          <w:sz w:val="21"/>
          <w:szCs w:val="21"/>
        </w:rPr>
        <w:t>POOBLASTILO</w:t>
      </w:r>
    </w:p>
    <w:p w14:paraId="0EBBD6B5" w14:textId="77777777" w:rsidR="005E06B4" w:rsidRDefault="007B69F4">
      <w:pPr>
        <w:spacing w:before="225" w:after="225" w:line="240" w:lineRule="auto"/>
        <w:jc w:val="both"/>
      </w:pPr>
      <w:r>
        <w:rPr>
          <w:rFonts w:ascii="Arial" w:hAnsi="Arial" w:cs="Arial"/>
          <w:color w:val="000000"/>
          <w:sz w:val="18"/>
          <w:szCs w:val="18"/>
        </w:rPr>
        <w:t>Pooblaščamo naročnika Občina Idrija,Mestni trg 1, 5280 Idrija,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E06B4" w14:paraId="55474AB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899C5" w14:textId="77777777" w:rsidR="005E06B4" w:rsidRDefault="007B69F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0075D" w14:textId="77777777" w:rsidR="005E06B4" w:rsidRDefault="007B69F4">
            <w:r>
              <w:rPr>
                <w:rFonts w:ascii="Arial" w:hAnsi="Arial" w:cs="Arial"/>
                <w:color w:val="000000"/>
                <w:position w:val="-2"/>
                <w:sz w:val="18"/>
                <w:szCs w:val="18"/>
              </w:rPr>
              <w:t> </w:t>
            </w:r>
          </w:p>
        </w:tc>
      </w:tr>
      <w:tr w:rsidR="005E06B4" w14:paraId="473587F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AE0DF" w14:textId="77777777" w:rsidR="005E06B4" w:rsidRDefault="007B69F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184EE" w14:textId="77777777" w:rsidR="005E06B4" w:rsidRDefault="007B69F4">
            <w:r>
              <w:rPr>
                <w:rFonts w:ascii="Arial" w:hAnsi="Arial" w:cs="Arial"/>
                <w:color w:val="000000"/>
                <w:position w:val="-2"/>
                <w:sz w:val="18"/>
                <w:szCs w:val="18"/>
              </w:rPr>
              <w:t> </w:t>
            </w:r>
          </w:p>
        </w:tc>
      </w:tr>
      <w:tr w:rsidR="005E06B4" w14:paraId="74F937A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DB89D" w14:textId="77777777" w:rsidR="005E06B4" w:rsidRDefault="007B69F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04D7C" w14:textId="77777777" w:rsidR="005E06B4" w:rsidRDefault="007B69F4">
            <w:r>
              <w:rPr>
                <w:rFonts w:ascii="Arial" w:hAnsi="Arial" w:cs="Arial"/>
                <w:color w:val="000000"/>
                <w:position w:val="-2"/>
                <w:sz w:val="18"/>
                <w:szCs w:val="18"/>
              </w:rPr>
              <w:t> </w:t>
            </w:r>
          </w:p>
        </w:tc>
      </w:tr>
      <w:tr w:rsidR="005E06B4" w14:paraId="73CA309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8146D" w14:textId="77777777" w:rsidR="005E06B4" w:rsidRDefault="007B69F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46A98" w14:textId="77777777" w:rsidR="005E06B4" w:rsidRDefault="007B69F4">
            <w:r>
              <w:rPr>
                <w:rFonts w:ascii="Arial" w:hAnsi="Arial" w:cs="Arial"/>
                <w:color w:val="000000"/>
                <w:position w:val="-2"/>
                <w:sz w:val="18"/>
                <w:szCs w:val="18"/>
              </w:rPr>
              <w:t> </w:t>
            </w:r>
          </w:p>
        </w:tc>
      </w:tr>
      <w:tr w:rsidR="005E06B4" w14:paraId="72D8377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810B7" w14:textId="77777777" w:rsidR="005E06B4" w:rsidRDefault="007B69F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04EF" w14:textId="77777777" w:rsidR="005E06B4" w:rsidRDefault="007B69F4">
            <w:r>
              <w:rPr>
                <w:rFonts w:ascii="Arial" w:hAnsi="Arial" w:cs="Arial"/>
                <w:color w:val="000000"/>
                <w:position w:val="-2"/>
                <w:sz w:val="18"/>
                <w:szCs w:val="18"/>
              </w:rPr>
              <w:t> </w:t>
            </w:r>
          </w:p>
        </w:tc>
      </w:tr>
    </w:tbl>
    <w:p w14:paraId="6BD4A69F" w14:textId="77777777" w:rsidR="005E06B4" w:rsidRDefault="007B69F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E06B4" w14:paraId="719B7E62" w14:textId="77777777">
        <w:tc>
          <w:tcPr>
            <w:tcW w:w="2500" w:type="pct"/>
            <w:tcMar>
              <w:top w:w="75" w:type="dxa"/>
              <w:bottom w:w="75" w:type="dxa"/>
            </w:tcMar>
            <w:vAlign w:val="center"/>
          </w:tcPr>
          <w:p w14:paraId="58090C3C"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6E2737FB" w14:textId="77777777" w:rsidR="005E06B4" w:rsidRDefault="007B69F4">
            <w:r>
              <w:rPr>
                <w:rFonts w:ascii="Arial" w:hAnsi="Arial" w:cs="Arial"/>
                <w:color w:val="000000"/>
                <w:position w:val="-2"/>
                <w:sz w:val="18"/>
                <w:szCs w:val="18"/>
              </w:rPr>
              <w:t>Ime in priimek: _____________________</w:t>
            </w:r>
          </w:p>
        </w:tc>
      </w:tr>
      <w:tr w:rsidR="005E06B4" w14:paraId="72D0E93D" w14:textId="77777777">
        <w:tc>
          <w:tcPr>
            <w:tcW w:w="2500" w:type="pct"/>
            <w:tcMar>
              <w:top w:w="75" w:type="dxa"/>
              <w:bottom w:w="75" w:type="dxa"/>
            </w:tcMar>
            <w:vAlign w:val="center"/>
          </w:tcPr>
          <w:p w14:paraId="754C6C83"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0FEBC19F" w14:textId="77777777" w:rsidR="005E06B4" w:rsidRDefault="005E06B4"/>
          <w:p w14:paraId="626FB71E" w14:textId="77777777" w:rsidR="005E06B4" w:rsidRDefault="007B69F4">
            <w:pPr>
              <w:jc w:val="center"/>
            </w:pPr>
            <w:r>
              <w:rPr>
                <w:rFonts w:ascii="Arial" w:hAnsi="Arial" w:cs="Arial"/>
                <w:color w:val="A9A9A9"/>
                <w:position w:val="-2"/>
                <w:sz w:val="18"/>
                <w:szCs w:val="18"/>
              </w:rPr>
              <w:t>(žig in podpis)</w:t>
            </w:r>
          </w:p>
        </w:tc>
      </w:tr>
    </w:tbl>
    <w:p w14:paraId="5390C637" w14:textId="77777777" w:rsidR="005E06B4" w:rsidRDefault="007B69F4">
      <w:pPr>
        <w:spacing w:before="225" w:after="225" w:line="240" w:lineRule="auto"/>
        <w:jc w:val="both"/>
      </w:pPr>
      <w:r>
        <w:rPr>
          <w:rFonts w:ascii="Arial" w:hAnsi="Arial" w:cs="Arial"/>
          <w:color w:val="000000"/>
          <w:sz w:val="18"/>
          <w:szCs w:val="18"/>
        </w:rPr>
        <w:t> </w:t>
      </w:r>
    </w:p>
    <w:p w14:paraId="74110BF6" w14:textId="77777777" w:rsidR="005E06B4" w:rsidRDefault="007B69F4">
      <w:pPr>
        <w:spacing w:before="225" w:after="225" w:line="240" w:lineRule="auto"/>
        <w:jc w:val="both"/>
      </w:pPr>
      <w:r>
        <w:rPr>
          <w:rFonts w:ascii="Arial" w:hAnsi="Arial" w:cs="Arial"/>
          <w:color w:val="000000"/>
          <w:sz w:val="18"/>
          <w:szCs w:val="18"/>
        </w:rPr>
        <w:t> </w:t>
      </w:r>
    </w:p>
    <w:p w14:paraId="4D04D05B" w14:textId="77777777" w:rsidR="005E06B4" w:rsidRDefault="007B69F4">
      <w:pPr>
        <w:spacing w:before="225" w:after="225" w:line="240" w:lineRule="auto"/>
        <w:jc w:val="both"/>
      </w:pPr>
      <w:r>
        <w:rPr>
          <w:rFonts w:ascii="Arial" w:hAnsi="Arial" w:cs="Arial"/>
          <w:color w:val="000000"/>
          <w:sz w:val="18"/>
          <w:szCs w:val="18"/>
        </w:rPr>
        <w:t> </w:t>
      </w:r>
    </w:p>
    <w:p w14:paraId="4CBA13CA" w14:textId="77777777" w:rsidR="005E06B4" w:rsidRDefault="005E06B4">
      <w:pPr>
        <w:sectPr w:rsidR="005E06B4" w:rsidSect="003F0372">
          <w:footerReference w:type="default" r:id="rId12"/>
          <w:pgSz w:w="11906" w:h="16838"/>
          <w:pgMar w:top="1418" w:right="1418" w:bottom="1418" w:left="1418" w:header="567" w:footer="596" w:gutter="0"/>
          <w:cols w:space="708"/>
          <w:docGrid w:linePitch="360"/>
        </w:sectPr>
      </w:pPr>
    </w:p>
    <w:p w14:paraId="19961955" w14:textId="77777777" w:rsidR="003F0372" w:rsidRPr="00590863" w:rsidRDefault="007B69F4" w:rsidP="003F0372">
      <w:pPr>
        <w:spacing w:after="0"/>
        <w:jc w:val="right"/>
        <w:rPr>
          <w:rFonts w:ascii="Arial" w:hAnsi="Arial" w:cs="Arial"/>
          <w:sz w:val="18"/>
          <w:szCs w:val="18"/>
        </w:rPr>
      </w:pPr>
      <w:r w:rsidRPr="00590863">
        <w:rPr>
          <w:rFonts w:ascii="Arial" w:hAnsi="Arial" w:cs="Arial"/>
          <w:sz w:val="18"/>
          <w:szCs w:val="18"/>
        </w:rPr>
        <w:lastRenderedPageBreak/>
        <w:t>Obrazec št: 5</w:t>
      </w:r>
    </w:p>
    <w:p w14:paraId="2E568967" w14:textId="77777777" w:rsidR="003F0372" w:rsidRPr="00252358" w:rsidRDefault="003F0372" w:rsidP="003F0372"/>
    <w:p w14:paraId="48E1FEBF"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0F6C66C" w14:textId="77777777" w:rsidR="003F0372" w:rsidRDefault="003F0372" w:rsidP="003F0372">
      <w:pPr>
        <w:spacing w:after="120"/>
        <w:rPr>
          <w:rFonts w:ascii="Arial" w:hAnsi="Arial" w:cs="Arial"/>
        </w:rPr>
      </w:pPr>
    </w:p>
    <w:p w14:paraId="3626D954" w14:textId="77777777" w:rsidR="005E06B4" w:rsidRDefault="007B69F4">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5E06B4" w14:paraId="41478679" w14:textId="77777777">
        <w:tc>
          <w:tcPr>
            <w:tcW w:w="0" w:type="auto"/>
            <w:tcMar>
              <w:top w:w="0" w:type="auto"/>
              <w:bottom w:w="0" w:type="auto"/>
            </w:tcMar>
          </w:tcPr>
          <w:p w14:paraId="0B6C38EC" w14:textId="77777777" w:rsidR="005E06B4" w:rsidRDefault="007B69F4" w:rsidP="00C002EB">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1D05B33" w14:textId="77777777" w:rsidR="005E06B4" w:rsidRDefault="007B69F4" w:rsidP="00C002EB">
            <w:pPr>
              <w:numPr>
                <w:ilvl w:val="0"/>
                <w:numId w:val="2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FEACB7" w14:textId="77777777" w:rsidR="005E06B4" w:rsidRDefault="007B69F4">
      <w:pPr>
        <w:spacing w:before="225" w:after="225" w:line="240" w:lineRule="auto"/>
        <w:jc w:val="center"/>
      </w:pPr>
      <w:r>
        <w:rPr>
          <w:rFonts w:ascii="Arial" w:hAnsi="Arial" w:cs="Arial"/>
          <w:b/>
          <w:bCs/>
          <w:color w:val="000000"/>
          <w:sz w:val="21"/>
          <w:szCs w:val="21"/>
        </w:rPr>
        <w:t>POOBLASTILO</w:t>
      </w:r>
    </w:p>
    <w:p w14:paraId="1834E3BE" w14:textId="77777777" w:rsidR="005E06B4" w:rsidRDefault="007B69F4">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Idrija,Mestni trg 1, 5280 Idrija,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5E06B4" w14:paraId="35D53B8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19BDB" w14:textId="77777777" w:rsidR="005E06B4" w:rsidRDefault="007B69F4">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5045C" w14:textId="77777777" w:rsidR="005E06B4" w:rsidRDefault="007B69F4">
            <w:r>
              <w:rPr>
                <w:rFonts w:ascii="Arial" w:hAnsi="Arial" w:cs="Arial"/>
                <w:color w:val="000000"/>
                <w:position w:val="-2"/>
                <w:sz w:val="18"/>
                <w:szCs w:val="18"/>
              </w:rPr>
              <w:t> </w:t>
            </w:r>
          </w:p>
        </w:tc>
      </w:tr>
      <w:tr w:rsidR="005E06B4" w14:paraId="584A13F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787E" w14:textId="77777777" w:rsidR="005E06B4" w:rsidRDefault="007B69F4">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05A6F" w14:textId="77777777" w:rsidR="005E06B4" w:rsidRDefault="007B69F4">
            <w:r>
              <w:rPr>
                <w:rFonts w:ascii="Arial" w:hAnsi="Arial" w:cs="Arial"/>
                <w:color w:val="000000"/>
                <w:position w:val="-2"/>
                <w:sz w:val="18"/>
                <w:szCs w:val="18"/>
              </w:rPr>
              <w:t> </w:t>
            </w:r>
          </w:p>
        </w:tc>
      </w:tr>
      <w:tr w:rsidR="005E06B4" w14:paraId="05F94B7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BC032" w14:textId="77777777" w:rsidR="005E06B4" w:rsidRDefault="007B69F4">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9081E" w14:textId="77777777" w:rsidR="005E06B4" w:rsidRDefault="007B69F4">
            <w:r>
              <w:rPr>
                <w:rFonts w:ascii="Arial" w:hAnsi="Arial" w:cs="Arial"/>
                <w:color w:val="000000"/>
                <w:position w:val="-2"/>
                <w:sz w:val="18"/>
                <w:szCs w:val="18"/>
              </w:rPr>
              <w:t> </w:t>
            </w:r>
          </w:p>
        </w:tc>
      </w:tr>
      <w:tr w:rsidR="005E06B4" w14:paraId="1A93C81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071FD" w14:textId="77777777" w:rsidR="005E06B4" w:rsidRDefault="007B69F4">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1D060" w14:textId="77777777" w:rsidR="005E06B4" w:rsidRDefault="007B69F4">
            <w:r>
              <w:rPr>
                <w:rFonts w:ascii="Arial" w:hAnsi="Arial" w:cs="Arial"/>
                <w:color w:val="000000"/>
                <w:position w:val="-2"/>
                <w:sz w:val="18"/>
                <w:szCs w:val="18"/>
              </w:rPr>
              <w:t> </w:t>
            </w:r>
          </w:p>
        </w:tc>
      </w:tr>
      <w:tr w:rsidR="005E06B4" w14:paraId="5558C69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F222C" w14:textId="77777777" w:rsidR="005E06B4" w:rsidRDefault="007B69F4">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EBE55" w14:textId="77777777" w:rsidR="005E06B4" w:rsidRDefault="007B69F4">
            <w:r>
              <w:rPr>
                <w:rFonts w:ascii="Arial" w:hAnsi="Arial" w:cs="Arial"/>
                <w:color w:val="000000"/>
                <w:position w:val="-2"/>
                <w:sz w:val="18"/>
                <w:szCs w:val="18"/>
              </w:rPr>
              <w:t> </w:t>
            </w:r>
          </w:p>
        </w:tc>
      </w:tr>
      <w:tr w:rsidR="005E06B4" w14:paraId="1730005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7E85F" w14:textId="77777777" w:rsidR="005E06B4" w:rsidRDefault="007B69F4">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A69F8" w14:textId="77777777" w:rsidR="005E06B4" w:rsidRDefault="007B69F4">
            <w:r>
              <w:rPr>
                <w:rFonts w:ascii="Arial" w:hAnsi="Arial" w:cs="Arial"/>
                <w:color w:val="000000"/>
                <w:position w:val="-2"/>
                <w:sz w:val="18"/>
                <w:szCs w:val="18"/>
              </w:rPr>
              <w:t> </w:t>
            </w:r>
          </w:p>
        </w:tc>
      </w:tr>
      <w:tr w:rsidR="005E06B4" w14:paraId="5F83F25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3098" w14:textId="77777777" w:rsidR="005E06B4" w:rsidRDefault="007B69F4">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9F2C9" w14:textId="77777777" w:rsidR="005E06B4" w:rsidRDefault="007B69F4">
            <w:r>
              <w:rPr>
                <w:rFonts w:ascii="Arial" w:hAnsi="Arial" w:cs="Arial"/>
                <w:color w:val="000000"/>
                <w:position w:val="-2"/>
                <w:sz w:val="18"/>
                <w:szCs w:val="18"/>
              </w:rPr>
              <w:t> </w:t>
            </w:r>
          </w:p>
        </w:tc>
      </w:tr>
      <w:tr w:rsidR="005E06B4" w14:paraId="330563D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5E8D2" w14:textId="77777777" w:rsidR="005E06B4" w:rsidRDefault="007B69F4">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1B6F9" w14:textId="77777777" w:rsidR="005E06B4" w:rsidRDefault="007B69F4">
            <w:r>
              <w:rPr>
                <w:rFonts w:ascii="Arial" w:hAnsi="Arial" w:cs="Arial"/>
                <w:color w:val="000000"/>
                <w:position w:val="-2"/>
                <w:sz w:val="18"/>
                <w:szCs w:val="18"/>
              </w:rPr>
              <w:t> </w:t>
            </w:r>
          </w:p>
        </w:tc>
      </w:tr>
    </w:tbl>
    <w:p w14:paraId="70D52DC3" w14:textId="77777777" w:rsidR="005E06B4" w:rsidRDefault="007B69F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E06B4" w14:paraId="41C2907B" w14:textId="77777777">
        <w:tc>
          <w:tcPr>
            <w:tcW w:w="2500" w:type="pct"/>
            <w:tcMar>
              <w:top w:w="75" w:type="dxa"/>
              <w:bottom w:w="75" w:type="dxa"/>
            </w:tcMar>
            <w:vAlign w:val="center"/>
          </w:tcPr>
          <w:p w14:paraId="3D49842E"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4860B9BE" w14:textId="77777777" w:rsidR="005E06B4" w:rsidRDefault="007B69F4">
            <w:r>
              <w:rPr>
                <w:rFonts w:ascii="Arial" w:hAnsi="Arial" w:cs="Arial"/>
                <w:color w:val="000000"/>
                <w:position w:val="-2"/>
                <w:sz w:val="18"/>
                <w:szCs w:val="18"/>
              </w:rPr>
              <w:t>Ime in priimek: _____________________</w:t>
            </w:r>
          </w:p>
        </w:tc>
      </w:tr>
      <w:tr w:rsidR="005E06B4" w14:paraId="6B8D923B" w14:textId="77777777">
        <w:tc>
          <w:tcPr>
            <w:tcW w:w="2500" w:type="pct"/>
            <w:tcMar>
              <w:top w:w="75" w:type="dxa"/>
              <w:bottom w:w="75" w:type="dxa"/>
            </w:tcMar>
            <w:vAlign w:val="center"/>
          </w:tcPr>
          <w:p w14:paraId="602D8C15"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4E63F3D2" w14:textId="77777777" w:rsidR="005E06B4" w:rsidRDefault="007B69F4">
            <w:pPr>
              <w:jc w:val="center"/>
            </w:pPr>
            <w:r>
              <w:rPr>
                <w:rFonts w:ascii="Arial" w:hAnsi="Arial" w:cs="Arial"/>
                <w:color w:val="A9A9A9"/>
                <w:position w:val="-2"/>
                <w:sz w:val="18"/>
                <w:szCs w:val="18"/>
              </w:rPr>
              <w:t>(podpis)</w:t>
            </w:r>
          </w:p>
        </w:tc>
      </w:tr>
    </w:tbl>
    <w:p w14:paraId="312FE48F" w14:textId="77777777" w:rsidR="005E06B4" w:rsidRDefault="007B69F4">
      <w:pPr>
        <w:spacing w:before="225" w:after="225" w:line="240" w:lineRule="auto"/>
        <w:jc w:val="both"/>
      </w:pPr>
      <w:r>
        <w:rPr>
          <w:rFonts w:ascii="Arial" w:hAnsi="Arial" w:cs="Arial"/>
          <w:color w:val="000000"/>
          <w:sz w:val="18"/>
          <w:szCs w:val="18"/>
        </w:rPr>
        <w:t> </w:t>
      </w:r>
    </w:p>
    <w:p w14:paraId="2F92A689" w14:textId="77777777" w:rsidR="00BF322F" w:rsidRDefault="007B69F4">
      <w:pPr>
        <w:spacing w:before="225" w:after="225" w:line="240" w:lineRule="auto"/>
        <w:jc w:val="both"/>
        <w:rPr>
          <w:rFonts w:ascii="Arial" w:hAnsi="Arial" w:cs="Arial"/>
          <w:b/>
          <w:bCs/>
          <w:i/>
          <w:iCs/>
          <w:color w:val="000000"/>
          <w:sz w:val="18"/>
          <w:szCs w:val="18"/>
          <w:u w:val="single"/>
        </w:rPr>
        <w:sectPr w:rsidR="00BF322F" w:rsidSect="003F0372">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C5FE00B" w14:textId="48781198" w:rsidR="00BF322F" w:rsidRDefault="00BF322F" w:rsidP="00BF322F">
      <w:pPr>
        <w:spacing w:after="0"/>
        <w:jc w:val="right"/>
        <w:rPr>
          <w:rFonts w:ascii="Arial" w:hAnsi="Arial" w:cs="Arial"/>
          <w:sz w:val="18"/>
          <w:szCs w:val="18"/>
        </w:rPr>
      </w:pPr>
      <w:r>
        <w:lastRenderedPageBreak/>
        <w:tab/>
      </w:r>
      <w:r w:rsidRPr="00590863">
        <w:rPr>
          <w:rFonts w:ascii="Arial" w:hAnsi="Arial" w:cs="Arial"/>
          <w:sz w:val="18"/>
          <w:szCs w:val="18"/>
        </w:rPr>
        <w:t>Obrazec št: 6</w:t>
      </w:r>
    </w:p>
    <w:p w14:paraId="4147D002" w14:textId="77777777" w:rsidR="00BF322F" w:rsidRPr="00590863" w:rsidRDefault="00BF322F" w:rsidP="00BF322F">
      <w:pPr>
        <w:spacing w:after="0"/>
        <w:jc w:val="right"/>
        <w:rPr>
          <w:rFonts w:ascii="Arial" w:hAnsi="Arial" w:cs="Arial"/>
          <w:sz w:val="18"/>
          <w:szCs w:val="18"/>
        </w:rPr>
      </w:pPr>
    </w:p>
    <w:p w14:paraId="66847FD1" w14:textId="77777777" w:rsidR="00BF322F" w:rsidRDefault="00BF322F" w:rsidP="00BF322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4286253" w14:textId="77777777" w:rsidR="00BF322F" w:rsidRDefault="00BF322F" w:rsidP="00BF322F">
      <w:pPr>
        <w:spacing w:after="120"/>
        <w:rPr>
          <w:rFonts w:ascii="Arial" w:hAnsi="Arial" w:cs="Arial"/>
        </w:rPr>
      </w:pPr>
    </w:p>
    <w:p w14:paraId="60D9AA59" w14:textId="091A13FC" w:rsidR="00BF322F" w:rsidRDefault="00BF322F" w:rsidP="00BF322F">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7"/>
        <w:gridCol w:w="1099"/>
        <w:gridCol w:w="5893"/>
        <w:gridCol w:w="1585"/>
        <w:gridCol w:w="1821"/>
        <w:gridCol w:w="1572"/>
        <w:gridCol w:w="1611"/>
      </w:tblGrid>
      <w:tr w:rsidR="00BF322F" w14:paraId="1B3C2953" w14:textId="77777777" w:rsidTr="0052500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690C06" w14:textId="77777777" w:rsidR="00BF322F" w:rsidRDefault="00BF322F" w:rsidP="00525003">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FF0709" w14:textId="77777777" w:rsidR="00BF322F" w:rsidRDefault="00BF322F" w:rsidP="0052500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8C5B53" w14:textId="4BEFB6C7" w:rsidR="00BF322F" w:rsidRPr="00BF322F" w:rsidRDefault="00BF322F" w:rsidP="00525003">
            <w:pPr>
              <w:jc w:val="center"/>
              <w:rPr>
                <w:rFonts w:ascii="Arial" w:hAnsi="Arial" w:cs="Arial"/>
                <w:bCs/>
                <w:color w:val="000000"/>
                <w:position w:val="-2"/>
                <w:sz w:val="18"/>
                <w:szCs w:val="18"/>
                <w:shd w:val="clear" w:color="auto" w:fill="CCCCCC"/>
              </w:rPr>
            </w:pPr>
            <w:r w:rsidRPr="00BF322F">
              <w:rPr>
                <w:rFonts w:ascii="Arial" w:hAnsi="Arial" w:cs="Arial"/>
                <w:bCs/>
                <w:color w:val="000000"/>
                <w:position w:val="-2"/>
                <w:sz w:val="18"/>
                <w:szCs w:val="18"/>
                <w:shd w:val="clear" w:color="auto" w:fill="CCCCCC"/>
              </w:rPr>
              <w:t>Za sklop 1 ponudnik navede:</w:t>
            </w:r>
          </w:p>
          <w:p w14:paraId="21F32543" w14:textId="77777777" w:rsidR="00BF322F" w:rsidRDefault="00BF322F" w:rsidP="0052500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(navedba ali so bila v okviru referenčnega projekta izvedena enakovredna dela - </w:t>
            </w:r>
            <w:r>
              <w:rPr>
                <w:rFonts w:ascii="Arial" w:hAnsi="Arial" w:cs="Arial"/>
                <w:color w:val="000000"/>
                <w:position w:val="-2"/>
                <w:sz w:val="18"/>
                <w:szCs w:val="18"/>
              </w:rPr>
              <w:t>izgradnja ali rekonstrukcija objekta po enotni klasifikaciji objektov CC-Si 1263 Stavbe za izobraževanje in znanstvenoraziskovalno delo</w:t>
            </w:r>
            <w:r>
              <w:rPr>
                <w:rFonts w:ascii="Arial" w:hAnsi="Arial" w:cs="Arial"/>
                <w:b/>
                <w:bCs/>
                <w:color w:val="000000"/>
                <w:position w:val="-2"/>
                <w:sz w:val="18"/>
                <w:szCs w:val="18"/>
                <w:shd w:val="clear" w:color="auto" w:fill="CCCCCC"/>
              </w:rPr>
              <w:t>)</w:t>
            </w:r>
          </w:p>
          <w:p w14:paraId="195986B8" w14:textId="77777777" w:rsidR="00BF322F" w:rsidRDefault="00BF322F" w:rsidP="00525003">
            <w:pPr>
              <w:jc w:val="center"/>
              <w:rPr>
                <w:rFonts w:ascii="Arial" w:hAnsi="Arial" w:cs="Arial"/>
                <w:b/>
                <w:bCs/>
                <w:color w:val="000000"/>
                <w:position w:val="-2"/>
                <w:sz w:val="18"/>
                <w:szCs w:val="18"/>
                <w:shd w:val="clear" w:color="auto" w:fill="CCCCCC"/>
              </w:rPr>
            </w:pPr>
          </w:p>
          <w:p w14:paraId="7F3FA844" w14:textId="77777777" w:rsidR="00BF322F" w:rsidRDefault="00BF322F" w:rsidP="00525003">
            <w:pPr>
              <w:jc w:val="center"/>
              <w:rPr>
                <w:rFonts w:ascii="Arial" w:hAnsi="Arial" w:cs="Arial"/>
                <w:bCs/>
                <w:color w:val="000000"/>
                <w:position w:val="-2"/>
                <w:sz w:val="18"/>
                <w:szCs w:val="18"/>
                <w:shd w:val="clear" w:color="auto" w:fill="CCCCCC"/>
              </w:rPr>
            </w:pPr>
            <w:r w:rsidRPr="00BF322F">
              <w:rPr>
                <w:rFonts w:ascii="Arial" w:hAnsi="Arial" w:cs="Arial"/>
                <w:bCs/>
                <w:color w:val="000000"/>
                <w:position w:val="-2"/>
                <w:sz w:val="18"/>
                <w:szCs w:val="18"/>
                <w:shd w:val="clear" w:color="auto" w:fill="CCCCCC"/>
              </w:rPr>
              <w:t xml:space="preserve">Za sklop </w:t>
            </w:r>
            <w:r>
              <w:rPr>
                <w:rFonts w:ascii="Arial" w:hAnsi="Arial" w:cs="Arial"/>
                <w:bCs/>
                <w:color w:val="000000"/>
                <w:position w:val="-2"/>
                <w:sz w:val="18"/>
                <w:szCs w:val="18"/>
                <w:shd w:val="clear" w:color="auto" w:fill="CCCCCC"/>
              </w:rPr>
              <w:t>2 ponudnik navede:</w:t>
            </w:r>
          </w:p>
          <w:p w14:paraId="240FE0D1" w14:textId="77777777" w:rsidR="00BF322F" w:rsidRDefault="00BF322F" w:rsidP="00525003">
            <w:pPr>
              <w:jc w:val="center"/>
              <w:rPr>
                <w:rFonts w:ascii="Arial" w:hAnsi="Arial" w:cs="Arial"/>
                <w:b/>
                <w:bCs/>
                <w:color w:val="000000"/>
                <w:position w:val="-2"/>
                <w:sz w:val="18"/>
                <w:szCs w:val="18"/>
                <w:shd w:val="clear" w:color="auto" w:fill="CCCCCC"/>
              </w:rPr>
            </w:pPr>
            <w:r w:rsidRPr="00BF322F">
              <w:rPr>
                <w:rFonts w:ascii="Arial" w:hAnsi="Arial" w:cs="Arial"/>
                <w:b/>
                <w:bCs/>
                <w:color w:val="000000"/>
                <w:position w:val="-2"/>
                <w:sz w:val="18"/>
                <w:szCs w:val="18"/>
                <w:shd w:val="clear" w:color="auto" w:fill="CCCCCC"/>
              </w:rPr>
              <w:t>Vrsta dobave</w:t>
            </w:r>
          </w:p>
          <w:p w14:paraId="7286DD00" w14:textId="77777777" w:rsidR="00BF322F" w:rsidRDefault="00BF322F" w:rsidP="0052500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(navedba ali je bila v okviru referenčnega projekta izvedena istovrstna dobava – </w:t>
            </w:r>
            <w:r>
              <w:rPr>
                <w:rFonts w:ascii="Arial" w:hAnsi="Arial" w:cs="Arial"/>
                <w:color w:val="000000"/>
                <w:position w:val="-2"/>
                <w:sz w:val="18"/>
                <w:szCs w:val="18"/>
              </w:rPr>
              <w:t>dobava pohištvene opreme za potrebe vrtca</w:t>
            </w:r>
            <w:r>
              <w:rPr>
                <w:rFonts w:ascii="Arial" w:hAnsi="Arial" w:cs="Arial"/>
                <w:b/>
                <w:bCs/>
                <w:color w:val="000000"/>
                <w:position w:val="-2"/>
                <w:sz w:val="18"/>
                <w:szCs w:val="18"/>
                <w:shd w:val="clear" w:color="auto" w:fill="CCCCCC"/>
              </w:rPr>
              <w:t>)</w:t>
            </w:r>
          </w:p>
          <w:p w14:paraId="38A71202" w14:textId="77777777" w:rsidR="00BF322F" w:rsidRDefault="00BF322F" w:rsidP="00525003">
            <w:pPr>
              <w:jc w:val="center"/>
              <w:rPr>
                <w:rFonts w:ascii="Arial" w:hAnsi="Arial" w:cs="Arial"/>
                <w:b/>
                <w:bCs/>
                <w:color w:val="000000"/>
                <w:position w:val="-2"/>
                <w:sz w:val="18"/>
                <w:szCs w:val="18"/>
                <w:shd w:val="clear" w:color="auto" w:fill="CCCCCC"/>
              </w:rPr>
            </w:pPr>
          </w:p>
          <w:p w14:paraId="54E5615A" w14:textId="768F1640" w:rsidR="00BF322F" w:rsidRDefault="00BF322F" w:rsidP="00BF322F">
            <w:pPr>
              <w:jc w:val="center"/>
              <w:rPr>
                <w:rFonts w:ascii="Arial" w:hAnsi="Arial" w:cs="Arial"/>
                <w:bCs/>
                <w:color w:val="000000"/>
                <w:position w:val="-2"/>
                <w:sz w:val="18"/>
                <w:szCs w:val="18"/>
                <w:shd w:val="clear" w:color="auto" w:fill="CCCCCC"/>
              </w:rPr>
            </w:pPr>
            <w:r w:rsidRPr="00BF322F">
              <w:rPr>
                <w:rFonts w:ascii="Arial" w:hAnsi="Arial" w:cs="Arial"/>
                <w:bCs/>
                <w:color w:val="000000"/>
                <w:position w:val="-2"/>
                <w:sz w:val="18"/>
                <w:szCs w:val="18"/>
                <w:shd w:val="clear" w:color="auto" w:fill="CCCCCC"/>
              </w:rPr>
              <w:t xml:space="preserve">Za sklop </w:t>
            </w:r>
            <w:r>
              <w:rPr>
                <w:rFonts w:ascii="Arial" w:hAnsi="Arial" w:cs="Arial"/>
                <w:bCs/>
                <w:color w:val="000000"/>
                <w:position w:val="-2"/>
                <w:sz w:val="18"/>
                <w:szCs w:val="18"/>
                <w:shd w:val="clear" w:color="auto" w:fill="CCCCCC"/>
              </w:rPr>
              <w:t>3 ponudnik navede:</w:t>
            </w:r>
          </w:p>
          <w:p w14:paraId="7ED4A9C9" w14:textId="77777777" w:rsidR="00BF322F" w:rsidRDefault="00BF322F" w:rsidP="00BF322F">
            <w:pPr>
              <w:jc w:val="center"/>
              <w:rPr>
                <w:rFonts w:ascii="Arial" w:hAnsi="Arial" w:cs="Arial"/>
                <w:b/>
                <w:bCs/>
                <w:color w:val="000000"/>
                <w:position w:val="-2"/>
                <w:sz w:val="18"/>
                <w:szCs w:val="18"/>
                <w:shd w:val="clear" w:color="auto" w:fill="CCCCCC"/>
              </w:rPr>
            </w:pPr>
            <w:r w:rsidRPr="00BF322F">
              <w:rPr>
                <w:rFonts w:ascii="Arial" w:hAnsi="Arial" w:cs="Arial"/>
                <w:b/>
                <w:bCs/>
                <w:color w:val="000000"/>
                <w:position w:val="-2"/>
                <w:sz w:val="18"/>
                <w:szCs w:val="18"/>
                <w:shd w:val="clear" w:color="auto" w:fill="CCCCCC"/>
              </w:rPr>
              <w:t>Vrsta dobave</w:t>
            </w:r>
          </w:p>
          <w:p w14:paraId="3F827A08" w14:textId="2EB65F91" w:rsidR="00BF322F" w:rsidRDefault="00BF322F" w:rsidP="00BF322F">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(navedba ali je bila v okviru referenčnega projekta izvedena istovrstna dobava – </w:t>
            </w:r>
            <w:r>
              <w:rPr>
                <w:rFonts w:ascii="Arial" w:hAnsi="Arial" w:cs="Arial"/>
                <w:color w:val="000000"/>
                <w:position w:val="-2"/>
                <w:sz w:val="18"/>
                <w:szCs w:val="18"/>
              </w:rPr>
              <w:t>otroških igral za potrebe vrtca</w:t>
            </w:r>
            <w:r>
              <w:rPr>
                <w:rFonts w:ascii="Arial" w:hAnsi="Arial" w:cs="Arial"/>
                <w:b/>
                <w:bCs/>
                <w:color w:val="000000"/>
                <w:position w:val="-2"/>
                <w:sz w:val="18"/>
                <w:szCs w:val="18"/>
                <w:shd w:val="clear" w:color="auto" w:fill="CCCCCC"/>
              </w:rPr>
              <w:t>)</w:t>
            </w:r>
          </w:p>
          <w:p w14:paraId="6BBDE1B2" w14:textId="3AD92D2E" w:rsidR="00BF322F" w:rsidRPr="00BF322F" w:rsidRDefault="00BF322F" w:rsidP="00525003">
            <w:pPr>
              <w:jc w:val="center"/>
              <w:rPr>
                <w:b/>
              </w:rPr>
            </w:pP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86C90" w14:textId="77777777" w:rsidR="00BF322F" w:rsidRDefault="00BF322F" w:rsidP="0052500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9B6BE" w14:textId="77777777" w:rsidR="00BF322F" w:rsidRDefault="00BF322F" w:rsidP="0052500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A45631" w14:textId="77777777" w:rsidR="00BF322F" w:rsidRDefault="00BF322F" w:rsidP="00525003">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8B4E00" w14:textId="77777777" w:rsidR="00BF322F" w:rsidRDefault="00BF322F" w:rsidP="0052500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F322F" w14:paraId="4B3BB00A"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A0807" w14:textId="77777777" w:rsidR="00BF322F" w:rsidRDefault="00BF322F" w:rsidP="0052500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2DB33"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FE14F"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36CDD"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439F8"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0B736"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5D79" w14:textId="77777777" w:rsidR="00BF322F" w:rsidRDefault="00BF322F" w:rsidP="00525003">
            <w:r>
              <w:rPr>
                <w:rFonts w:ascii="Arial" w:hAnsi="Arial" w:cs="Arial"/>
                <w:color w:val="000000"/>
                <w:position w:val="-2"/>
                <w:sz w:val="18"/>
                <w:szCs w:val="18"/>
              </w:rPr>
              <w:t> </w:t>
            </w:r>
          </w:p>
        </w:tc>
      </w:tr>
      <w:tr w:rsidR="00BF322F" w14:paraId="6F1502B8"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D5B9B" w14:textId="77777777" w:rsidR="00BF322F" w:rsidRDefault="00BF322F" w:rsidP="0052500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01956"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8AB6B"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50409"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890C8"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71562"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C2A71" w14:textId="77777777" w:rsidR="00BF322F" w:rsidRDefault="00BF322F" w:rsidP="00525003">
            <w:r>
              <w:rPr>
                <w:rFonts w:ascii="Arial" w:hAnsi="Arial" w:cs="Arial"/>
                <w:color w:val="000000"/>
                <w:position w:val="-2"/>
                <w:sz w:val="18"/>
                <w:szCs w:val="18"/>
              </w:rPr>
              <w:t> </w:t>
            </w:r>
          </w:p>
        </w:tc>
      </w:tr>
      <w:tr w:rsidR="00BF322F" w14:paraId="0C41E602"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64C99" w14:textId="77777777" w:rsidR="00BF322F" w:rsidRDefault="00BF322F" w:rsidP="0052500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557E2"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94BD3"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EA583"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04D7C"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95F0C"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01066" w14:textId="77777777" w:rsidR="00BF322F" w:rsidRDefault="00BF322F" w:rsidP="00525003">
            <w:r>
              <w:rPr>
                <w:rFonts w:ascii="Arial" w:hAnsi="Arial" w:cs="Arial"/>
                <w:color w:val="000000"/>
                <w:position w:val="-2"/>
                <w:sz w:val="18"/>
                <w:szCs w:val="18"/>
              </w:rPr>
              <w:t> </w:t>
            </w:r>
          </w:p>
        </w:tc>
      </w:tr>
      <w:tr w:rsidR="00BF322F" w14:paraId="73352D25"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1A31B" w14:textId="77777777" w:rsidR="00BF322F" w:rsidRDefault="00BF322F" w:rsidP="0052500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2E7B"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2FF32"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50B2F"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B0B1A"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5B631"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B5628" w14:textId="77777777" w:rsidR="00BF322F" w:rsidRDefault="00BF322F" w:rsidP="00525003">
            <w:r>
              <w:rPr>
                <w:rFonts w:ascii="Arial" w:hAnsi="Arial" w:cs="Arial"/>
                <w:color w:val="000000"/>
                <w:position w:val="-2"/>
                <w:sz w:val="18"/>
                <w:szCs w:val="18"/>
              </w:rPr>
              <w:t> </w:t>
            </w:r>
          </w:p>
        </w:tc>
      </w:tr>
      <w:tr w:rsidR="00BF322F" w14:paraId="67110FC1"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1E4DE" w14:textId="77777777" w:rsidR="00BF322F" w:rsidRDefault="00BF322F" w:rsidP="0052500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5FF5F"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E0D6"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85F5D"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F42A8"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D18FF" w14:textId="77777777" w:rsidR="00BF322F" w:rsidRDefault="00BF322F" w:rsidP="0052500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4D30A" w14:textId="77777777" w:rsidR="00BF322F" w:rsidRDefault="00BF322F" w:rsidP="00525003">
            <w:r>
              <w:rPr>
                <w:rFonts w:ascii="Arial" w:hAnsi="Arial" w:cs="Arial"/>
                <w:color w:val="000000"/>
                <w:position w:val="-2"/>
                <w:sz w:val="18"/>
                <w:szCs w:val="18"/>
              </w:rPr>
              <w:t> </w:t>
            </w:r>
          </w:p>
        </w:tc>
      </w:tr>
      <w:tr w:rsidR="00BF322F" w14:paraId="6C600924"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C9D82" w14:textId="7ABEBF29" w:rsidR="00BF322F" w:rsidRDefault="00BF322F" w:rsidP="00525003">
            <w:pPr>
              <w:rPr>
                <w:rFonts w:ascii="Arial" w:hAnsi="Arial" w:cs="Arial"/>
                <w:b/>
                <w:bCs/>
                <w:color w:val="000000"/>
                <w:position w:val="-2"/>
                <w:sz w:val="18"/>
                <w:szCs w:val="18"/>
              </w:rPr>
            </w:pPr>
            <w:r>
              <w:rPr>
                <w:rFonts w:ascii="Arial" w:hAnsi="Arial" w:cs="Arial"/>
                <w:b/>
                <w:bCs/>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35EAB"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382D1"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E4458"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0DB8E"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AC87"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9DFE" w14:textId="77777777" w:rsidR="00BF322F" w:rsidRDefault="00BF322F" w:rsidP="00525003">
            <w:pPr>
              <w:rPr>
                <w:rFonts w:ascii="Arial" w:hAnsi="Arial" w:cs="Arial"/>
                <w:color w:val="000000"/>
                <w:position w:val="-2"/>
                <w:sz w:val="18"/>
                <w:szCs w:val="18"/>
              </w:rPr>
            </w:pPr>
          </w:p>
        </w:tc>
      </w:tr>
      <w:tr w:rsidR="00BF322F" w14:paraId="125C5CED"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C2AF4" w14:textId="02B88687" w:rsidR="00BF322F" w:rsidRDefault="00BF322F" w:rsidP="00525003">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8B29F"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971C0"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DB37B"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B62A1"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3985F"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96535" w14:textId="77777777" w:rsidR="00BF322F" w:rsidRDefault="00BF322F" w:rsidP="00525003">
            <w:pPr>
              <w:rPr>
                <w:rFonts w:ascii="Arial" w:hAnsi="Arial" w:cs="Arial"/>
                <w:color w:val="000000"/>
                <w:position w:val="-2"/>
                <w:sz w:val="18"/>
                <w:szCs w:val="18"/>
              </w:rPr>
            </w:pPr>
          </w:p>
        </w:tc>
      </w:tr>
      <w:tr w:rsidR="00BF322F" w14:paraId="3596F195" w14:textId="77777777" w:rsidTr="005250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1F1FE" w14:textId="7C0D9B9E" w:rsidR="00BF322F" w:rsidRDefault="00BF322F" w:rsidP="00525003">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72FF"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14C53"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9BBA8"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0FC04"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0F314" w14:textId="77777777" w:rsidR="00BF322F" w:rsidRDefault="00BF322F" w:rsidP="0052500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A26FF" w14:textId="77777777" w:rsidR="00BF322F" w:rsidRDefault="00BF322F" w:rsidP="00525003">
            <w:pPr>
              <w:rPr>
                <w:rFonts w:ascii="Arial" w:hAnsi="Arial" w:cs="Arial"/>
                <w:color w:val="000000"/>
                <w:position w:val="-2"/>
                <w:sz w:val="18"/>
                <w:szCs w:val="18"/>
              </w:rPr>
            </w:pPr>
          </w:p>
        </w:tc>
      </w:tr>
    </w:tbl>
    <w:p w14:paraId="14965940" w14:textId="77777777" w:rsidR="00BF322F" w:rsidRDefault="00BF322F" w:rsidP="00BF322F">
      <w:pPr>
        <w:spacing w:before="225" w:after="225" w:line="240" w:lineRule="auto"/>
        <w:jc w:val="both"/>
      </w:pPr>
      <w:r>
        <w:rPr>
          <w:rFonts w:ascii="Arial" w:hAnsi="Arial" w:cs="Arial"/>
          <w:color w:val="000000"/>
          <w:sz w:val="18"/>
          <w:szCs w:val="18"/>
        </w:rPr>
        <w:t> </w:t>
      </w:r>
    </w:p>
    <w:p w14:paraId="66EAA292" w14:textId="77777777" w:rsidR="00BF322F" w:rsidRDefault="00BF322F" w:rsidP="00BF322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26BAF54" w14:textId="77777777" w:rsidR="00BF322F" w:rsidRDefault="00BF322F" w:rsidP="00BF322F"/>
    <w:p w14:paraId="0831FFC3" w14:textId="77777777" w:rsidR="00BF322F" w:rsidRDefault="00BF322F" w:rsidP="00BF322F"/>
    <w:tbl>
      <w:tblPr>
        <w:tblStyle w:val="NormalTablePHPDOCX"/>
        <w:tblW w:w="5000" w:type="pct"/>
        <w:tblInd w:w="108" w:type="dxa"/>
        <w:tblLook w:val="04A0" w:firstRow="1" w:lastRow="0" w:firstColumn="1" w:lastColumn="0" w:noHBand="0" w:noVBand="1"/>
      </w:tblPr>
      <w:tblGrid>
        <w:gridCol w:w="7109"/>
        <w:gridCol w:w="7109"/>
      </w:tblGrid>
      <w:tr w:rsidR="00BF322F" w14:paraId="7B785AA4" w14:textId="77777777" w:rsidTr="00525003">
        <w:tc>
          <w:tcPr>
            <w:tcW w:w="2500" w:type="pct"/>
            <w:tcMar>
              <w:top w:w="75" w:type="dxa"/>
              <w:bottom w:w="75" w:type="dxa"/>
            </w:tcMar>
            <w:vAlign w:val="center"/>
          </w:tcPr>
          <w:p w14:paraId="012D91F1" w14:textId="77777777" w:rsidR="00BF322F" w:rsidRDefault="00BF322F" w:rsidP="00525003">
            <w:r>
              <w:rPr>
                <w:rFonts w:ascii="Arial" w:hAnsi="Arial" w:cs="Arial"/>
                <w:color w:val="000000"/>
                <w:position w:val="-2"/>
                <w:sz w:val="18"/>
                <w:szCs w:val="18"/>
              </w:rPr>
              <w:t>Kraj in datum:</w:t>
            </w:r>
          </w:p>
        </w:tc>
        <w:tc>
          <w:tcPr>
            <w:tcW w:w="0" w:type="auto"/>
            <w:tcMar>
              <w:top w:w="75" w:type="dxa"/>
              <w:bottom w:w="75" w:type="dxa"/>
            </w:tcMar>
            <w:vAlign w:val="center"/>
          </w:tcPr>
          <w:p w14:paraId="4C448392" w14:textId="77777777" w:rsidR="00BF322F" w:rsidRDefault="00BF322F" w:rsidP="00525003">
            <w:r>
              <w:rPr>
                <w:rFonts w:ascii="Arial" w:hAnsi="Arial" w:cs="Arial"/>
                <w:color w:val="000000"/>
                <w:position w:val="-2"/>
                <w:sz w:val="18"/>
                <w:szCs w:val="18"/>
              </w:rPr>
              <w:t>Ime in priimek: _____________________</w:t>
            </w:r>
          </w:p>
        </w:tc>
      </w:tr>
      <w:tr w:rsidR="00BF322F" w14:paraId="31E78DFE" w14:textId="77777777" w:rsidTr="00525003">
        <w:tc>
          <w:tcPr>
            <w:tcW w:w="2500" w:type="pct"/>
            <w:tcMar>
              <w:top w:w="75" w:type="dxa"/>
              <w:bottom w:w="75" w:type="dxa"/>
            </w:tcMar>
            <w:vAlign w:val="center"/>
          </w:tcPr>
          <w:p w14:paraId="533A52BE" w14:textId="77777777" w:rsidR="00BF322F" w:rsidRDefault="00BF322F" w:rsidP="00525003"/>
        </w:tc>
        <w:tc>
          <w:tcPr>
            <w:tcW w:w="0" w:type="auto"/>
            <w:tcMar>
              <w:top w:w="75" w:type="dxa"/>
              <w:bottom w:w="75" w:type="dxa"/>
            </w:tcMar>
            <w:vAlign w:val="center"/>
          </w:tcPr>
          <w:p w14:paraId="7F8524F3" w14:textId="77777777" w:rsidR="00BF322F" w:rsidRDefault="00BF322F" w:rsidP="00525003">
            <w:pPr>
              <w:jc w:val="center"/>
            </w:pPr>
            <w:r>
              <w:rPr>
                <w:rFonts w:ascii="Arial" w:hAnsi="Arial" w:cs="Arial"/>
                <w:color w:val="A9A9A9"/>
                <w:position w:val="-2"/>
                <w:sz w:val="18"/>
                <w:szCs w:val="18"/>
              </w:rPr>
              <w:t>(podpis)</w:t>
            </w:r>
          </w:p>
        </w:tc>
      </w:tr>
    </w:tbl>
    <w:p w14:paraId="76109DF9" w14:textId="5ABA6920" w:rsidR="00BF322F" w:rsidRDefault="00BF322F" w:rsidP="00BF322F">
      <w:pPr>
        <w:tabs>
          <w:tab w:val="left" w:pos="2298"/>
        </w:tabs>
      </w:pPr>
    </w:p>
    <w:p w14:paraId="0A75E5DB" w14:textId="2A14955A" w:rsidR="00BF322F" w:rsidRPr="00BF322F" w:rsidRDefault="00BF322F" w:rsidP="00BF322F">
      <w:pPr>
        <w:tabs>
          <w:tab w:val="left" w:pos="2298"/>
        </w:tabs>
        <w:sectPr w:rsidR="00BF322F" w:rsidRPr="00BF322F" w:rsidSect="00BF322F">
          <w:pgSz w:w="16838" w:h="11906" w:orient="landscape"/>
          <w:pgMar w:top="1418" w:right="1418" w:bottom="1418" w:left="1418" w:header="567" w:footer="596" w:gutter="0"/>
          <w:cols w:space="708"/>
          <w:docGrid w:linePitch="360"/>
        </w:sectPr>
      </w:pPr>
    </w:p>
    <w:p w14:paraId="7F642FB1"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7</w:t>
      </w:r>
    </w:p>
    <w:p w14:paraId="4186A830" w14:textId="77777777" w:rsidR="003F0372" w:rsidRPr="00252358" w:rsidRDefault="003F0372" w:rsidP="003F0372"/>
    <w:p w14:paraId="65EF2243"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2202429A" w14:textId="77777777" w:rsidR="003F0372" w:rsidRDefault="003F0372" w:rsidP="003F0372">
      <w:pPr>
        <w:spacing w:after="120"/>
        <w:rPr>
          <w:rFonts w:ascii="Arial" w:hAnsi="Arial" w:cs="Arial"/>
        </w:rPr>
      </w:pPr>
    </w:p>
    <w:p w14:paraId="4BC1D4C1" w14:textId="77777777" w:rsidR="005E06B4" w:rsidRDefault="007B69F4">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1"/>
        <w:gridCol w:w="6965"/>
      </w:tblGrid>
      <w:tr w:rsidR="005E06B4" w14:paraId="7EFF370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BBC8A" w14:textId="77777777" w:rsidR="005E06B4" w:rsidRDefault="007B69F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CDE76" w14:textId="77777777" w:rsidR="005E06B4" w:rsidRDefault="007B69F4">
            <w:r>
              <w:rPr>
                <w:rFonts w:ascii="Arial" w:hAnsi="Arial" w:cs="Arial"/>
                <w:color w:val="000000"/>
                <w:position w:val="-2"/>
                <w:sz w:val="18"/>
                <w:szCs w:val="18"/>
              </w:rPr>
              <w:t> </w:t>
            </w:r>
          </w:p>
        </w:tc>
      </w:tr>
      <w:tr w:rsidR="005E06B4" w14:paraId="737C074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EB939" w14:textId="77777777" w:rsidR="005E06B4" w:rsidRDefault="007B69F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483AB" w14:textId="77777777" w:rsidR="005E06B4" w:rsidRDefault="007B69F4">
            <w:r>
              <w:rPr>
                <w:rFonts w:ascii="Arial" w:hAnsi="Arial" w:cs="Arial"/>
                <w:color w:val="000000"/>
                <w:position w:val="-2"/>
                <w:sz w:val="18"/>
                <w:szCs w:val="18"/>
              </w:rPr>
              <w:t> </w:t>
            </w:r>
          </w:p>
        </w:tc>
      </w:tr>
      <w:tr w:rsidR="005E06B4" w14:paraId="5E2A363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0AFB8" w14:textId="77777777" w:rsidR="005E06B4" w:rsidRDefault="007B69F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22033" w14:textId="77777777" w:rsidR="005E06B4" w:rsidRDefault="007B69F4">
            <w:r>
              <w:rPr>
                <w:rFonts w:ascii="Arial" w:hAnsi="Arial" w:cs="Arial"/>
                <w:color w:val="000000"/>
                <w:position w:val="-2"/>
                <w:sz w:val="18"/>
                <w:szCs w:val="18"/>
              </w:rPr>
              <w:t xml:space="preserve">DA </w:t>
            </w:r>
            <w:r>
              <w:fldChar w:fldCharType="begin">
                <w:ffData>
                  <w:name w:val="cbox15b5e01df88243"/>
                  <w:enabled/>
                  <w:calcOnExit w:val="0"/>
                  <w:checkBox>
                    <w:sizeAuto/>
                    <w:default w:val="0"/>
                  </w:checkBox>
                </w:ffData>
              </w:fldChar>
            </w:r>
            <w:bookmarkStart w:id="5" w:name="cbox15b5e01df88243"/>
            <w:r>
              <w:instrText xml:space="preserve"> FORMCHECKBOX </w:instrText>
            </w:r>
            <w:r w:rsidR="008E1888">
              <w:fldChar w:fldCharType="separate"/>
            </w:r>
            <w:r>
              <w:fldChar w:fldCharType="end"/>
            </w:r>
            <w:bookmarkEnd w:id="5"/>
            <w:r>
              <w:rPr>
                <w:rFonts w:ascii="Arial" w:hAnsi="Arial" w:cs="Arial"/>
                <w:color w:val="000000"/>
                <w:position w:val="-2"/>
                <w:sz w:val="18"/>
                <w:szCs w:val="18"/>
              </w:rPr>
              <w:t xml:space="preserve"> NE </w:t>
            </w:r>
            <w:r>
              <w:fldChar w:fldCharType="begin">
                <w:ffData>
                  <w:name w:val="cbox15b5e01df8841c"/>
                  <w:enabled/>
                  <w:calcOnExit w:val="0"/>
                  <w:checkBox>
                    <w:sizeAuto/>
                    <w:default w:val="0"/>
                  </w:checkBox>
                </w:ffData>
              </w:fldChar>
            </w:r>
            <w:bookmarkStart w:id="6" w:name="cbox15b5e01df8841c"/>
            <w:r>
              <w:instrText xml:space="preserve"> FORMCHECKBOX </w:instrText>
            </w:r>
            <w:r w:rsidR="008E1888">
              <w:fldChar w:fldCharType="separate"/>
            </w:r>
            <w:r>
              <w:fldChar w:fldCharType="end"/>
            </w:r>
            <w:bookmarkEnd w:id="6"/>
          </w:p>
        </w:tc>
      </w:tr>
      <w:tr w:rsidR="005E06B4" w14:paraId="0B454DC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DE4C6" w14:textId="77777777" w:rsidR="005E06B4" w:rsidRDefault="007B69F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E33C7" w14:textId="77777777" w:rsidR="005E06B4" w:rsidRDefault="007B69F4">
            <w:r>
              <w:rPr>
                <w:rFonts w:ascii="Arial" w:hAnsi="Arial" w:cs="Arial"/>
                <w:color w:val="000000"/>
                <w:position w:val="-2"/>
                <w:sz w:val="18"/>
                <w:szCs w:val="18"/>
              </w:rPr>
              <w:t> </w:t>
            </w:r>
          </w:p>
        </w:tc>
      </w:tr>
      <w:tr w:rsidR="005E06B4" w14:paraId="719F538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6C2FB" w14:textId="77777777" w:rsidR="005E06B4" w:rsidRDefault="007B69F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30DA5" w14:textId="77777777" w:rsidR="005E06B4" w:rsidRDefault="007B69F4">
            <w:r>
              <w:rPr>
                <w:rFonts w:ascii="Arial" w:hAnsi="Arial" w:cs="Arial"/>
                <w:color w:val="000000"/>
                <w:position w:val="-2"/>
                <w:sz w:val="18"/>
                <w:szCs w:val="18"/>
              </w:rPr>
              <w:t xml:space="preserve">DA </w:t>
            </w:r>
            <w:r>
              <w:fldChar w:fldCharType="begin">
                <w:ffData>
                  <w:name w:val="cbox15b5e01df89139"/>
                  <w:enabled/>
                  <w:calcOnExit w:val="0"/>
                  <w:checkBox>
                    <w:sizeAuto/>
                    <w:default w:val="0"/>
                  </w:checkBox>
                </w:ffData>
              </w:fldChar>
            </w:r>
            <w:bookmarkStart w:id="7" w:name="cbox15b5e01df89139"/>
            <w:r>
              <w:instrText xml:space="preserve"> FORMCHECKBOX </w:instrText>
            </w:r>
            <w:r w:rsidR="008E1888">
              <w:fldChar w:fldCharType="separate"/>
            </w:r>
            <w:r>
              <w:fldChar w:fldCharType="end"/>
            </w:r>
            <w:bookmarkEnd w:id="7"/>
            <w:r>
              <w:rPr>
                <w:rFonts w:ascii="Arial" w:hAnsi="Arial" w:cs="Arial"/>
                <w:color w:val="000000"/>
                <w:position w:val="-2"/>
                <w:sz w:val="18"/>
                <w:szCs w:val="18"/>
              </w:rPr>
              <w:t xml:space="preserve"> NE </w:t>
            </w:r>
            <w:r>
              <w:fldChar w:fldCharType="begin">
                <w:ffData>
                  <w:name w:val="cbox15b5e01df89319"/>
                  <w:enabled/>
                  <w:calcOnExit w:val="0"/>
                  <w:checkBox>
                    <w:sizeAuto/>
                    <w:default w:val="0"/>
                  </w:checkBox>
                </w:ffData>
              </w:fldChar>
            </w:r>
            <w:bookmarkStart w:id="8" w:name="cbox15b5e01df89319"/>
            <w:r>
              <w:instrText xml:space="preserve"> FORMCHECKBOX </w:instrText>
            </w:r>
            <w:r w:rsidR="008E1888">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8541AC4" w14:textId="77777777" w:rsidR="005E06B4" w:rsidRDefault="007B69F4">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D939803" w14:textId="77777777" w:rsidR="005E06B4" w:rsidRDefault="007B69F4">
      <w:pPr>
        <w:spacing w:before="225" w:after="225" w:line="240" w:lineRule="auto"/>
        <w:jc w:val="both"/>
      </w:pPr>
      <w:r>
        <w:rPr>
          <w:rFonts w:ascii="Arial" w:hAnsi="Arial" w:cs="Arial"/>
          <w:color w:val="000000"/>
          <w:sz w:val="18"/>
          <w:szCs w:val="18"/>
        </w:rPr>
        <w:t>_____________________________________________________</w:t>
      </w:r>
    </w:p>
    <w:p w14:paraId="423B7784" w14:textId="77777777" w:rsidR="005E06B4" w:rsidRDefault="007B69F4">
      <w:pPr>
        <w:spacing w:before="225" w:after="225" w:line="240" w:lineRule="auto"/>
        <w:jc w:val="both"/>
      </w:pPr>
      <w:r>
        <w:rPr>
          <w:rFonts w:ascii="Arial" w:hAnsi="Arial" w:cs="Arial"/>
          <w:b/>
          <w:bCs/>
          <w:color w:val="000000"/>
          <w:sz w:val="18"/>
          <w:szCs w:val="18"/>
          <w:u w:val="single"/>
        </w:rPr>
        <w:t>Velja za tuje gospodarske subjekte:</w:t>
      </w:r>
    </w:p>
    <w:p w14:paraId="7E64E747" w14:textId="77777777" w:rsidR="005E06B4" w:rsidRDefault="007B69F4">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0099751" w14:textId="77777777" w:rsidR="005E06B4" w:rsidRDefault="007B69F4">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0AFEB01B" w14:textId="77777777" w:rsidR="005E06B4" w:rsidRDefault="007B69F4">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67B6BFB1" w14:textId="77777777" w:rsidR="005E06B4" w:rsidRDefault="007B69F4">
      <w:pPr>
        <w:spacing w:before="225" w:after="225" w:line="240" w:lineRule="auto"/>
        <w:jc w:val="both"/>
      </w:pPr>
      <w:r>
        <w:rPr>
          <w:rFonts w:ascii="Arial" w:hAnsi="Arial" w:cs="Arial"/>
          <w:color w:val="000000"/>
          <w:sz w:val="18"/>
          <w:szCs w:val="18"/>
        </w:rPr>
        <w:t>[   ] posebno dovoljenje ni potrebno. </w:t>
      </w:r>
    </w:p>
    <w:p w14:paraId="68E4E686" w14:textId="77777777" w:rsidR="005E06B4" w:rsidRDefault="007B69F4">
      <w:pPr>
        <w:spacing w:before="225" w:after="225" w:line="240" w:lineRule="auto"/>
        <w:jc w:val="both"/>
      </w:pPr>
      <w:r>
        <w:rPr>
          <w:rFonts w:ascii="Arial" w:hAnsi="Arial" w:cs="Arial"/>
          <w:color w:val="000000"/>
          <w:sz w:val="18"/>
          <w:szCs w:val="18"/>
        </w:rPr>
        <w:t>Pod kazensko in materialno odgovornostjo jamčimo, da so navedene izjave resnične.</w:t>
      </w:r>
    </w:p>
    <w:p w14:paraId="306C88A9" w14:textId="77777777" w:rsidR="005E06B4" w:rsidRDefault="007B69F4">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643"/>
        <w:gridCol w:w="4643"/>
      </w:tblGrid>
      <w:tr w:rsidR="005E06B4" w14:paraId="7D7D530B" w14:textId="77777777">
        <w:tc>
          <w:tcPr>
            <w:tcW w:w="2500" w:type="pct"/>
            <w:tcMar>
              <w:top w:w="75" w:type="dxa"/>
              <w:bottom w:w="75" w:type="dxa"/>
            </w:tcMar>
            <w:vAlign w:val="center"/>
          </w:tcPr>
          <w:p w14:paraId="4EC37709"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3BBA8496" w14:textId="77777777" w:rsidR="005E06B4" w:rsidRDefault="007B69F4">
            <w:r>
              <w:rPr>
                <w:rFonts w:ascii="Arial" w:hAnsi="Arial" w:cs="Arial"/>
                <w:color w:val="000000"/>
                <w:position w:val="-2"/>
                <w:sz w:val="18"/>
                <w:szCs w:val="18"/>
              </w:rPr>
              <w:t>Ime in priimek: _____________________</w:t>
            </w:r>
          </w:p>
        </w:tc>
      </w:tr>
      <w:tr w:rsidR="005E06B4" w14:paraId="1BD4BA21" w14:textId="77777777">
        <w:tc>
          <w:tcPr>
            <w:tcW w:w="2500" w:type="pct"/>
            <w:tcMar>
              <w:top w:w="75" w:type="dxa"/>
              <w:bottom w:w="75" w:type="dxa"/>
            </w:tcMar>
            <w:vAlign w:val="center"/>
          </w:tcPr>
          <w:p w14:paraId="4BE7C40F"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15593F0E" w14:textId="77777777" w:rsidR="005E06B4" w:rsidRDefault="007B69F4">
            <w:pPr>
              <w:jc w:val="center"/>
            </w:pPr>
            <w:r>
              <w:rPr>
                <w:rFonts w:ascii="Arial" w:hAnsi="Arial" w:cs="Arial"/>
                <w:color w:val="A9A9A9"/>
                <w:position w:val="-2"/>
                <w:sz w:val="18"/>
                <w:szCs w:val="18"/>
              </w:rPr>
              <w:t>(žig in podpis)</w:t>
            </w:r>
          </w:p>
        </w:tc>
      </w:tr>
    </w:tbl>
    <w:p w14:paraId="4AF546C0" w14:textId="77777777" w:rsidR="005E06B4" w:rsidRDefault="005E06B4">
      <w:pPr>
        <w:sectPr w:rsidR="005E06B4" w:rsidSect="003F0372">
          <w:footerReference w:type="default" r:id="rId14"/>
          <w:pgSz w:w="11906" w:h="16838"/>
          <w:pgMar w:top="1418" w:right="1418" w:bottom="1418" w:left="1418" w:header="567" w:footer="596" w:gutter="0"/>
          <w:cols w:space="708"/>
          <w:docGrid w:linePitch="360"/>
        </w:sectPr>
      </w:pPr>
    </w:p>
    <w:p w14:paraId="3EA80785"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8</w:t>
      </w:r>
    </w:p>
    <w:p w14:paraId="4F355601" w14:textId="77777777" w:rsidR="003F0372" w:rsidRPr="00252358" w:rsidRDefault="003F0372" w:rsidP="003F0372"/>
    <w:p w14:paraId="4C31324A"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16631721" w14:textId="77777777" w:rsidR="003F0372" w:rsidRDefault="003F0372" w:rsidP="003F0372">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1"/>
        <w:gridCol w:w="996"/>
        <w:gridCol w:w="2450"/>
        <w:gridCol w:w="1238"/>
        <w:gridCol w:w="1204"/>
        <w:gridCol w:w="1126"/>
        <w:gridCol w:w="1140"/>
      </w:tblGrid>
      <w:tr w:rsidR="005E06B4" w14:paraId="0FD7AEC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7B0315" w14:textId="77777777" w:rsidR="005E06B4" w:rsidRDefault="007B69F4">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324260" w14:textId="77777777" w:rsidR="005E06B4" w:rsidRDefault="007B69F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293F8E" w14:textId="3A774148" w:rsidR="005E06B4" w:rsidRDefault="007B69F4">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w:t>
            </w:r>
            <w:r w:rsidR="00270767">
              <w:rPr>
                <w:rFonts w:ascii="Arial" w:hAnsi="Arial" w:cs="Arial"/>
                <w:b/>
                <w:bCs/>
                <w:color w:val="000000"/>
                <w:position w:val="-2"/>
                <w:sz w:val="18"/>
                <w:szCs w:val="18"/>
                <w:shd w:val="clear" w:color="auto" w:fill="CCCCCC"/>
              </w:rPr>
              <w:t xml:space="preserve">navedba ali so bila v okviru referenčnega projekta izvedena enakovredna dela - </w:t>
            </w:r>
            <w:r w:rsidR="00270767">
              <w:rPr>
                <w:rFonts w:ascii="Arial" w:hAnsi="Arial" w:cs="Arial"/>
                <w:color w:val="000000"/>
                <w:position w:val="-2"/>
                <w:sz w:val="18"/>
                <w:szCs w:val="18"/>
              </w:rPr>
              <w:t>izgradnja ali rekonstrukcija objekta po enotni klasifikaciji objektov CC-Si 1263 Stavbe za izobraževanje in znanstvenoraziskovalno delo</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780CF8" w14:textId="77777777" w:rsidR="005E06B4" w:rsidRDefault="007B69F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964C86" w14:textId="77777777" w:rsidR="005E06B4" w:rsidRDefault="007B69F4">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02A6FF" w14:textId="77777777" w:rsidR="005E06B4" w:rsidRDefault="007B69F4">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CD30D8" w14:textId="77777777" w:rsidR="005E06B4" w:rsidRDefault="007B69F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E06B4" w14:paraId="1E5A78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7E53F" w14:textId="77777777" w:rsidR="005E06B4" w:rsidRDefault="007B69F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29880"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12E95"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4D9EE"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94419"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6353F"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57446" w14:textId="77777777" w:rsidR="005E06B4" w:rsidRDefault="007B69F4">
            <w:r>
              <w:rPr>
                <w:rFonts w:ascii="Arial" w:hAnsi="Arial" w:cs="Arial"/>
                <w:color w:val="000000"/>
                <w:position w:val="-2"/>
                <w:sz w:val="18"/>
                <w:szCs w:val="18"/>
              </w:rPr>
              <w:t> </w:t>
            </w:r>
          </w:p>
        </w:tc>
      </w:tr>
      <w:tr w:rsidR="005E06B4" w14:paraId="569AFD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61C23" w14:textId="77777777" w:rsidR="005E06B4" w:rsidRDefault="007B69F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36C5"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BE50F"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F1A7B"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7DD11"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89CBB"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19DAD" w14:textId="77777777" w:rsidR="005E06B4" w:rsidRDefault="007B69F4">
            <w:r>
              <w:rPr>
                <w:rFonts w:ascii="Arial" w:hAnsi="Arial" w:cs="Arial"/>
                <w:color w:val="000000"/>
                <w:position w:val="-2"/>
                <w:sz w:val="18"/>
                <w:szCs w:val="18"/>
              </w:rPr>
              <w:t> </w:t>
            </w:r>
          </w:p>
        </w:tc>
      </w:tr>
      <w:tr w:rsidR="005E06B4" w14:paraId="3736E5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35548" w14:textId="77777777" w:rsidR="005E06B4" w:rsidRDefault="007B69F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B66CE"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3906D"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88A27"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E1DE"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DEA7A"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90239" w14:textId="77777777" w:rsidR="005E06B4" w:rsidRDefault="007B69F4">
            <w:r>
              <w:rPr>
                <w:rFonts w:ascii="Arial" w:hAnsi="Arial" w:cs="Arial"/>
                <w:color w:val="000000"/>
                <w:position w:val="-2"/>
                <w:sz w:val="18"/>
                <w:szCs w:val="18"/>
              </w:rPr>
              <w:t> </w:t>
            </w:r>
          </w:p>
        </w:tc>
      </w:tr>
      <w:tr w:rsidR="005E06B4" w14:paraId="637130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1D598" w14:textId="77777777" w:rsidR="005E06B4" w:rsidRDefault="007B69F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C0C8C"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A3904"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A267E"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39A06"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8A162"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41834" w14:textId="77777777" w:rsidR="005E06B4" w:rsidRDefault="007B69F4">
            <w:r>
              <w:rPr>
                <w:rFonts w:ascii="Arial" w:hAnsi="Arial" w:cs="Arial"/>
                <w:color w:val="000000"/>
                <w:position w:val="-2"/>
                <w:sz w:val="18"/>
                <w:szCs w:val="18"/>
              </w:rPr>
              <w:t> </w:t>
            </w:r>
          </w:p>
        </w:tc>
      </w:tr>
      <w:tr w:rsidR="005E06B4" w14:paraId="24DCB2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E10B0" w14:textId="77777777" w:rsidR="005E06B4" w:rsidRDefault="007B69F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2E3DD"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C6A67"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AD871"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E5DE4"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4AA9A" w14:textId="77777777" w:rsidR="005E06B4" w:rsidRDefault="007B69F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1A752" w14:textId="77777777" w:rsidR="005E06B4" w:rsidRDefault="007B69F4">
            <w:r>
              <w:rPr>
                <w:rFonts w:ascii="Arial" w:hAnsi="Arial" w:cs="Arial"/>
                <w:color w:val="000000"/>
                <w:position w:val="-2"/>
                <w:sz w:val="18"/>
                <w:szCs w:val="18"/>
              </w:rPr>
              <w:t> </w:t>
            </w:r>
          </w:p>
        </w:tc>
      </w:tr>
    </w:tbl>
    <w:p w14:paraId="41B1390C" w14:textId="77777777" w:rsidR="005E06B4" w:rsidRDefault="007B69F4">
      <w:pPr>
        <w:spacing w:before="225" w:after="225" w:line="240" w:lineRule="auto"/>
        <w:jc w:val="both"/>
      </w:pPr>
      <w:r>
        <w:rPr>
          <w:rFonts w:ascii="Arial" w:hAnsi="Arial" w:cs="Arial"/>
          <w:color w:val="000000"/>
          <w:sz w:val="18"/>
          <w:szCs w:val="18"/>
        </w:rPr>
        <w:t> </w:t>
      </w:r>
    </w:p>
    <w:p w14:paraId="46E64B9D" w14:textId="77777777" w:rsidR="005E06B4" w:rsidRDefault="007B69F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BEFA01A" w14:textId="77777777" w:rsidR="005E06B4" w:rsidRDefault="005E06B4"/>
    <w:p w14:paraId="02DDC5AA" w14:textId="77777777" w:rsidR="00FE214F" w:rsidRDefault="00FE214F"/>
    <w:tbl>
      <w:tblPr>
        <w:tblStyle w:val="NormalTablePHPDOCX"/>
        <w:tblW w:w="5000" w:type="pct"/>
        <w:tblInd w:w="108" w:type="dxa"/>
        <w:tblLook w:val="04A0" w:firstRow="1" w:lastRow="0" w:firstColumn="1" w:lastColumn="0" w:noHBand="0" w:noVBand="1"/>
      </w:tblPr>
      <w:tblGrid>
        <w:gridCol w:w="4643"/>
        <w:gridCol w:w="4643"/>
      </w:tblGrid>
      <w:tr w:rsidR="00FE214F" w14:paraId="482B91AF" w14:textId="77777777" w:rsidTr="00987EA2">
        <w:tc>
          <w:tcPr>
            <w:tcW w:w="2500" w:type="pct"/>
            <w:tcMar>
              <w:top w:w="75" w:type="dxa"/>
              <w:bottom w:w="75" w:type="dxa"/>
            </w:tcMar>
            <w:vAlign w:val="center"/>
          </w:tcPr>
          <w:p w14:paraId="10F4B16D" w14:textId="77777777" w:rsidR="00FE214F" w:rsidRDefault="00FE214F" w:rsidP="00987EA2">
            <w:r>
              <w:rPr>
                <w:rFonts w:ascii="Arial" w:hAnsi="Arial" w:cs="Arial"/>
                <w:color w:val="000000"/>
                <w:position w:val="-2"/>
                <w:sz w:val="18"/>
                <w:szCs w:val="18"/>
              </w:rPr>
              <w:t>Kraj in datum:</w:t>
            </w:r>
          </w:p>
        </w:tc>
        <w:tc>
          <w:tcPr>
            <w:tcW w:w="0" w:type="auto"/>
            <w:tcMar>
              <w:top w:w="75" w:type="dxa"/>
              <w:bottom w:w="75" w:type="dxa"/>
            </w:tcMar>
            <w:vAlign w:val="center"/>
          </w:tcPr>
          <w:p w14:paraId="16474B97" w14:textId="77777777" w:rsidR="00FE214F" w:rsidRDefault="00FE214F" w:rsidP="00987EA2">
            <w:r>
              <w:rPr>
                <w:rFonts w:ascii="Arial" w:hAnsi="Arial" w:cs="Arial"/>
                <w:color w:val="000000"/>
                <w:position w:val="-2"/>
                <w:sz w:val="18"/>
                <w:szCs w:val="18"/>
              </w:rPr>
              <w:t>Ime in priimek: _____________________</w:t>
            </w:r>
          </w:p>
        </w:tc>
      </w:tr>
      <w:tr w:rsidR="00FE214F" w14:paraId="6CA19FCC" w14:textId="77777777" w:rsidTr="00987EA2">
        <w:tc>
          <w:tcPr>
            <w:tcW w:w="2500" w:type="pct"/>
            <w:tcMar>
              <w:top w:w="75" w:type="dxa"/>
              <w:bottom w:w="75" w:type="dxa"/>
            </w:tcMar>
            <w:vAlign w:val="center"/>
          </w:tcPr>
          <w:p w14:paraId="4A80B865" w14:textId="77777777" w:rsidR="00FE214F" w:rsidRDefault="00FE214F" w:rsidP="00987EA2">
            <w:r>
              <w:rPr>
                <w:rFonts w:ascii="Arial" w:hAnsi="Arial" w:cs="Arial"/>
                <w:color w:val="000000"/>
                <w:position w:val="-2"/>
                <w:sz w:val="18"/>
                <w:szCs w:val="18"/>
              </w:rPr>
              <w:t> </w:t>
            </w:r>
          </w:p>
        </w:tc>
        <w:tc>
          <w:tcPr>
            <w:tcW w:w="0" w:type="auto"/>
            <w:tcMar>
              <w:top w:w="75" w:type="dxa"/>
              <w:bottom w:w="75" w:type="dxa"/>
            </w:tcMar>
            <w:vAlign w:val="center"/>
          </w:tcPr>
          <w:p w14:paraId="472EE204" w14:textId="77777777" w:rsidR="00FE214F" w:rsidRDefault="00FE214F" w:rsidP="00987EA2">
            <w:pPr>
              <w:jc w:val="center"/>
            </w:pPr>
            <w:r>
              <w:rPr>
                <w:rFonts w:ascii="Arial" w:hAnsi="Arial" w:cs="Arial"/>
                <w:color w:val="A9A9A9"/>
                <w:position w:val="-2"/>
                <w:sz w:val="18"/>
                <w:szCs w:val="18"/>
              </w:rPr>
              <w:t>(podpis)</w:t>
            </w:r>
          </w:p>
        </w:tc>
      </w:tr>
    </w:tbl>
    <w:p w14:paraId="0F7C47FA" w14:textId="77777777" w:rsidR="00FE214F" w:rsidRDefault="00FE214F" w:rsidP="00FE214F">
      <w:pPr>
        <w:tabs>
          <w:tab w:val="left" w:pos="3401"/>
        </w:tabs>
      </w:pPr>
    </w:p>
    <w:p w14:paraId="2DE206D5" w14:textId="77777777" w:rsidR="005E06B4" w:rsidRPr="00FE214F" w:rsidRDefault="00FE214F" w:rsidP="00FE214F">
      <w:pPr>
        <w:tabs>
          <w:tab w:val="left" w:pos="3401"/>
        </w:tabs>
        <w:sectPr w:rsidR="005E06B4" w:rsidRPr="00FE214F" w:rsidSect="003F0372">
          <w:footerReference w:type="default" r:id="rId15"/>
          <w:pgSz w:w="11906" w:h="16838"/>
          <w:pgMar w:top="1418" w:right="1418" w:bottom="1418" w:left="1418" w:header="567" w:footer="596" w:gutter="0"/>
          <w:cols w:space="708"/>
          <w:docGrid w:linePitch="360"/>
        </w:sectPr>
      </w:pPr>
      <w:r>
        <w:tab/>
      </w:r>
    </w:p>
    <w:p w14:paraId="532CD805"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9</w:t>
      </w:r>
    </w:p>
    <w:p w14:paraId="7A680BF5" w14:textId="77777777" w:rsidR="003F0372" w:rsidRPr="00252358" w:rsidRDefault="003F0372" w:rsidP="003F0372"/>
    <w:p w14:paraId="049FB589"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E04023C" w14:textId="5D13D042" w:rsidR="003F0372" w:rsidRPr="00270767" w:rsidRDefault="00270767" w:rsidP="00270767">
      <w:pPr>
        <w:spacing w:after="120"/>
        <w:jc w:val="center"/>
        <w:rPr>
          <w:rFonts w:ascii="Arial" w:hAnsi="Arial" w:cs="Arial"/>
          <w:color w:val="808080" w:themeColor="background1" w:themeShade="80"/>
          <w:sz w:val="18"/>
          <w:szCs w:val="18"/>
        </w:rPr>
      </w:pPr>
      <w:r w:rsidRPr="00270767">
        <w:rPr>
          <w:rFonts w:ascii="Arial" w:hAnsi="Arial" w:cs="Arial"/>
          <w:color w:val="808080" w:themeColor="background1" w:themeShade="80"/>
          <w:sz w:val="18"/>
          <w:szCs w:val="18"/>
        </w:rPr>
        <w:t>(relevantno za sklop 1)</w:t>
      </w:r>
    </w:p>
    <w:p w14:paraId="7AD6C436" w14:textId="77777777" w:rsidR="005E06B4" w:rsidRDefault="007B69F4">
      <w:pPr>
        <w:spacing w:before="225" w:after="225" w:line="240" w:lineRule="auto"/>
        <w:jc w:val="center"/>
      </w:pPr>
      <w:r>
        <w:rPr>
          <w:rFonts w:ascii="Arial" w:hAnsi="Arial" w:cs="Arial"/>
          <w:b/>
          <w:bCs/>
          <w:color w:val="000000"/>
          <w:sz w:val="24"/>
          <w:szCs w:val="24"/>
        </w:rPr>
        <w:t>MENIČNA IZJAVA</w:t>
      </w:r>
    </w:p>
    <w:p w14:paraId="1C3234BE" w14:textId="77777777" w:rsidR="005E06B4" w:rsidRDefault="007B69F4">
      <w:pPr>
        <w:spacing w:before="225" w:after="225" w:line="240" w:lineRule="auto"/>
        <w:jc w:val="center"/>
      </w:pPr>
      <w:r>
        <w:rPr>
          <w:rFonts w:ascii="Arial" w:hAnsi="Arial" w:cs="Arial"/>
          <w:color w:val="000000"/>
          <w:sz w:val="21"/>
          <w:szCs w:val="21"/>
        </w:rPr>
        <w:t>s pooblastilom za izpolnitev in unovčenje menice</w:t>
      </w:r>
    </w:p>
    <w:p w14:paraId="4D1E30DE" w14:textId="77777777" w:rsidR="005E06B4" w:rsidRDefault="007B69F4">
      <w:pPr>
        <w:spacing w:before="225" w:after="225" w:line="240" w:lineRule="auto"/>
        <w:jc w:val="both"/>
      </w:pPr>
      <w:r>
        <w:rPr>
          <w:rFonts w:ascii="Arial" w:hAnsi="Arial" w:cs="Arial"/>
          <w:color w:val="000000"/>
          <w:sz w:val="18"/>
          <w:szCs w:val="18"/>
        </w:rPr>
        <w:t> </w:t>
      </w:r>
    </w:p>
    <w:p w14:paraId="1A45984E" w14:textId="77777777" w:rsidR="005E06B4" w:rsidRDefault="007B69F4">
      <w:pPr>
        <w:spacing w:before="225" w:after="225" w:line="240" w:lineRule="auto"/>
        <w:jc w:val="both"/>
      </w:pPr>
      <w:r>
        <w:rPr>
          <w:rFonts w:ascii="Arial" w:hAnsi="Arial" w:cs="Arial"/>
          <w:color w:val="000000"/>
          <w:sz w:val="18"/>
          <w:szCs w:val="18"/>
        </w:rPr>
        <w:t>Naročniku Občina Idrija, Mestni trg 1, 5280 Idrija,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AF0B223" w14:textId="7A8C9478" w:rsidR="005E06B4" w:rsidRDefault="007B69F4" w:rsidP="00270767">
      <w:pPr>
        <w:spacing w:before="225" w:after="225" w:line="240" w:lineRule="auto"/>
        <w:jc w:val="center"/>
      </w:pPr>
      <w:r>
        <w:rPr>
          <w:rFonts w:ascii="Arial" w:hAnsi="Arial" w:cs="Arial"/>
          <w:b/>
          <w:bCs/>
          <w:color w:val="000000"/>
          <w:sz w:val="18"/>
          <w:szCs w:val="18"/>
        </w:rPr>
        <w:t>Otroški vrtec Spodnja Idrija</w:t>
      </w:r>
      <w:r w:rsidR="00270767">
        <w:rPr>
          <w:rFonts w:ascii="Arial" w:hAnsi="Arial" w:cs="Arial"/>
          <w:b/>
          <w:bCs/>
          <w:color w:val="000000"/>
          <w:sz w:val="18"/>
          <w:szCs w:val="18"/>
        </w:rPr>
        <w:t xml:space="preserve"> – sklop 1 GOI dela in Tehnološka oprema</w:t>
      </w:r>
    </w:p>
    <w:p w14:paraId="7EEEE5B1" w14:textId="77777777" w:rsidR="005E06B4" w:rsidRDefault="007B69F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DEEB69B" w14:textId="77777777" w:rsidR="005E06B4" w:rsidRDefault="007B69F4">
      <w:pPr>
        <w:spacing w:before="225" w:after="225" w:line="240" w:lineRule="auto"/>
        <w:jc w:val="both"/>
      </w:pPr>
      <w:r>
        <w:rPr>
          <w:rFonts w:ascii="Arial" w:hAnsi="Arial" w:cs="Arial"/>
          <w:color w:val="000000"/>
          <w:sz w:val="18"/>
          <w:szCs w:val="18"/>
        </w:rPr>
        <w:t> </w:t>
      </w:r>
    </w:p>
    <w:p w14:paraId="39E0232A" w14:textId="0FB33BF6" w:rsidR="005E06B4" w:rsidRDefault="007B69F4">
      <w:pPr>
        <w:spacing w:before="225" w:after="225" w:line="240" w:lineRule="auto"/>
        <w:jc w:val="both"/>
      </w:pPr>
      <w:r>
        <w:rPr>
          <w:rFonts w:ascii="Arial" w:hAnsi="Arial" w:cs="Arial"/>
          <w:color w:val="000000"/>
          <w:sz w:val="18"/>
          <w:szCs w:val="18"/>
        </w:rPr>
        <w:t>Naročnika Občina Idrija pooblaščamo, da izpolni priloženo menico z zneskom v višini </w:t>
      </w:r>
      <w:r w:rsidR="00270767">
        <w:rPr>
          <w:rFonts w:ascii="Arial" w:hAnsi="Arial" w:cs="Arial"/>
          <w:b/>
          <w:bCs/>
          <w:color w:val="000000"/>
          <w:sz w:val="18"/>
          <w:szCs w:val="18"/>
        </w:rPr>
        <w:t>najmanj 6</w:t>
      </w:r>
      <w:r>
        <w:rPr>
          <w:rFonts w:ascii="Arial" w:hAnsi="Arial" w:cs="Arial"/>
          <w:b/>
          <w:bCs/>
          <w:color w:val="000000"/>
          <w:sz w:val="18"/>
          <w:szCs w:val="18"/>
        </w:rPr>
        <w:t>0.000,00 EUR</w:t>
      </w:r>
    </w:p>
    <w:p w14:paraId="66B1C757" w14:textId="77777777" w:rsidR="005E06B4" w:rsidRDefault="007B69F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5E06B4" w14:paraId="4D8EEBE7" w14:textId="77777777">
        <w:tc>
          <w:tcPr>
            <w:tcW w:w="0" w:type="auto"/>
            <w:tcMar>
              <w:top w:w="0" w:type="auto"/>
              <w:bottom w:w="0" w:type="auto"/>
            </w:tcMar>
          </w:tcPr>
          <w:p w14:paraId="4D394094" w14:textId="77777777" w:rsidR="005E06B4" w:rsidRDefault="007B69F4" w:rsidP="00C002EB">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86F3DCA" w14:textId="77777777" w:rsidR="005E06B4" w:rsidRDefault="007B69F4" w:rsidP="00C002EB">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4EA247EC" w14:textId="77777777" w:rsidR="005E06B4" w:rsidRDefault="007B69F4" w:rsidP="00C002EB">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14:paraId="42AE04E5" w14:textId="77777777" w:rsidR="005E06B4" w:rsidRDefault="007B69F4" w:rsidP="00C002EB">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14:paraId="28FEAF11" w14:textId="77777777" w:rsidR="005E06B4" w:rsidRDefault="007B69F4" w:rsidP="00C002EB">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7EFCD6C1" w14:textId="77777777" w:rsidR="005E06B4" w:rsidRDefault="007B69F4">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4C7A226" w14:textId="77777777" w:rsidR="005E06B4" w:rsidRDefault="007B69F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9A46558" w14:textId="77777777" w:rsidR="005E06B4" w:rsidRDefault="007B69F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2D0BD21" w14:textId="77777777" w:rsidR="005E06B4" w:rsidRDefault="007B69F4">
      <w:pPr>
        <w:spacing w:before="225" w:after="225" w:line="240" w:lineRule="auto"/>
        <w:jc w:val="both"/>
      </w:pPr>
      <w:r>
        <w:rPr>
          <w:rFonts w:ascii="Arial" w:hAnsi="Arial" w:cs="Arial"/>
          <w:color w:val="000000"/>
          <w:sz w:val="18"/>
          <w:szCs w:val="18"/>
        </w:rPr>
        <w:t>Priloga: </w:t>
      </w:r>
    </w:p>
    <w:p w14:paraId="4CF484DD" w14:textId="77777777" w:rsidR="005E06B4" w:rsidRDefault="007B69F4">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E06B4" w14:paraId="3D069906" w14:textId="77777777">
        <w:tc>
          <w:tcPr>
            <w:tcW w:w="4080" w:type="dxa"/>
            <w:tcMar>
              <w:top w:w="75" w:type="dxa"/>
              <w:bottom w:w="75" w:type="dxa"/>
            </w:tcMar>
            <w:vAlign w:val="center"/>
          </w:tcPr>
          <w:p w14:paraId="5B99DF16" w14:textId="77777777" w:rsidR="005E06B4" w:rsidRDefault="007B69F4">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102FCD" w14:textId="77777777" w:rsidR="005E06B4" w:rsidRDefault="007B69F4">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E06B4" w14:paraId="323A7C7F" w14:textId="77777777">
        <w:tc>
          <w:tcPr>
            <w:tcW w:w="4080" w:type="dxa"/>
            <w:tcMar>
              <w:top w:w="75" w:type="dxa"/>
              <w:bottom w:w="75" w:type="dxa"/>
            </w:tcMar>
            <w:vAlign w:val="center"/>
          </w:tcPr>
          <w:p w14:paraId="412954F2" w14:textId="77777777" w:rsidR="005E06B4" w:rsidRDefault="007B69F4">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AC929E" w14:textId="77777777" w:rsidR="005E06B4" w:rsidRDefault="005E06B4"/>
          <w:p w14:paraId="1C8194E9" w14:textId="77777777" w:rsidR="005E06B4" w:rsidRDefault="007B69F4">
            <w:pPr>
              <w:jc w:val="center"/>
            </w:pPr>
            <w:r>
              <w:rPr>
                <w:rFonts w:ascii="Arial" w:hAnsi="Arial" w:cs="Arial"/>
                <w:color w:val="A9A9A9"/>
                <w:position w:val="-2"/>
                <w:sz w:val="18"/>
                <w:szCs w:val="18"/>
              </w:rPr>
              <w:t>(žig in podpis)</w:t>
            </w:r>
          </w:p>
        </w:tc>
      </w:tr>
    </w:tbl>
    <w:p w14:paraId="08C6E36A" w14:textId="77777777" w:rsidR="005E06B4" w:rsidRDefault="007B69F4">
      <w:pPr>
        <w:spacing w:before="225" w:after="225" w:line="240" w:lineRule="auto"/>
        <w:jc w:val="both"/>
      </w:pPr>
      <w:r>
        <w:rPr>
          <w:rFonts w:ascii="Arial" w:hAnsi="Arial" w:cs="Arial"/>
          <w:color w:val="000000"/>
          <w:sz w:val="18"/>
          <w:szCs w:val="18"/>
        </w:rPr>
        <w:t> </w:t>
      </w:r>
    </w:p>
    <w:p w14:paraId="510F13BA" w14:textId="77777777" w:rsidR="005E06B4" w:rsidRDefault="007B69F4">
      <w:pPr>
        <w:spacing w:before="225" w:after="225" w:line="240" w:lineRule="auto"/>
        <w:jc w:val="both"/>
      </w:pPr>
      <w:r>
        <w:rPr>
          <w:rFonts w:ascii="Arial" w:hAnsi="Arial" w:cs="Arial"/>
          <w:color w:val="000000"/>
          <w:sz w:val="18"/>
          <w:szCs w:val="18"/>
        </w:rPr>
        <w:t> </w:t>
      </w:r>
    </w:p>
    <w:p w14:paraId="4A74A594" w14:textId="77777777" w:rsidR="005E06B4" w:rsidRDefault="005E06B4">
      <w:pPr>
        <w:sectPr w:rsidR="005E06B4" w:rsidSect="003F0372">
          <w:footerReference w:type="default" r:id="rId16"/>
          <w:pgSz w:w="11906" w:h="16838"/>
          <w:pgMar w:top="1418" w:right="1418" w:bottom="1418" w:left="1418" w:header="567" w:footer="596" w:gutter="0"/>
          <w:cols w:space="708"/>
          <w:docGrid w:linePitch="360"/>
        </w:sectPr>
      </w:pPr>
    </w:p>
    <w:p w14:paraId="780104E4"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10</w:t>
      </w:r>
    </w:p>
    <w:p w14:paraId="5A258EC5" w14:textId="77777777" w:rsidR="003F0372" w:rsidRPr="00252358" w:rsidRDefault="003F0372" w:rsidP="003F0372"/>
    <w:p w14:paraId="6DE303CA"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9154FA0" w14:textId="77777777" w:rsidR="003F0372" w:rsidRDefault="003F0372" w:rsidP="003F0372">
      <w:pPr>
        <w:spacing w:after="120"/>
        <w:rPr>
          <w:rFonts w:ascii="Arial" w:hAnsi="Arial" w:cs="Arial"/>
        </w:rPr>
      </w:pPr>
    </w:p>
    <w:p w14:paraId="019C6EB1" w14:textId="77777777" w:rsidR="005E06B4" w:rsidRDefault="007B69F4">
      <w:pPr>
        <w:spacing w:before="225" w:after="225" w:line="240" w:lineRule="auto"/>
        <w:jc w:val="both"/>
      </w:pPr>
      <w:r>
        <w:rPr>
          <w:rFonts w:ascii="Arial" w:hAnsi="Arial" w:cs="Arial"/>
          <w:i/>
          <w:iCs/>
          <w:color w:val="000000"/>
          <w:sz w:val="18"/>
          <w:szCs w:val="18"/>
        </w:rPr>
        <w:t>Glava s podatki o garantu (zavarovalnici/banki) ali SWIFT ključ</w:t>
      </w:r>
    </w:p>
    <w:p w14:paraId="694F2D4D" w14:textId="77777777" w:rsidR="005E06B4" w:rsidRDefault="007B69F4">
      <w:pPr>
        <w:spacing w:before="225" w:after="225" w:line="240" w:lineRule="auto"/>
        <w:jc w:val="both"/>
      </w:pPr>
      <w:r>
        <w:rPr>
          <w:rFonts w:ascii="Arial" w:hAnsi="Arial" w:cs="Arial"/>
          <w:color w:val="000000"/>
          <w:sz w:val="18"/>
          <w:szCs w:val="18"/>
        </w:rPr>
        <w:t>Za: Občina Idrija, Mestni trg 1, 5280 Idrija</w:t>
      </w:r>
    </w:p>
    <w:p w14:paraId="1D89DB3C" w14:textId="77777777" w:rsidR="005E06B4" w:rsidRDefault="007B69F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CAC6031" w14:textId="77777777" w:rsidR="005E06B4" w:rsidRDefault="007B69F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BF31803" w14:textId="77777777" w:rsidR="005E06B4" w:rsidRDefault="007B69F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7ECE743" w14:textId="77777777" w:rsidR="005E06B4" w:rsidRDefault="007B69F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70A359" w14:textId="77777777" w:rsidR="005E06B4" w:rsidRDefault="007B69F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A37550A" w14:textId="77777777" w:rsidR="005E06B4" w:rsidRDefault="007B69F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Idrija, Mestni trg 1, 5280 Idrija</w:t>
      </w:r>
    </w:p>
    <w:p w14:paraId="47C633F4" w14:textId="14DEB914" w:rsidR="005E06B4" w:rsidRDefault="007B69F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Otroški vrtec Spodnja Idrija</w:t>
      </w:r>
      <w:r w:rsidR="00270767">
        <w:rPr>
          <w:rFonts w:ascii="Arial" w:hAnsi="Arial" w:cs="Arial"/>
          <w:b/>
          <w:bCs/>
          <w:color w:val="000000"/>
          <w:sz w:val="18"/>
          <w:szCs w:val="18"/>
        </w:rPr>
        <w:t xml:space="preserve"> za sklop ___</w:t>
      </w:r>
    </w:p>
    <w:p w14:paraId="19C3F0E2" w14:textId="77777777" w:rsidR="005E06B4" w:rsidRDefault="007B69F4">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0CFCCE65" w14:textId="77777777" w:rsidR="005E06B4" w:rsidRDefault="007B69F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986A652" w14:textId="77777777" w:rsidR="005E06B4" w:rsidRDefault="007B69F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DA78962" w14:textId="77777777" w:rsidR="005E06B4" w:rsidRDefault="007B69F4">
      <w:pPr>
        <w:spacing w:before="225" w:after="225" w:line="240" w:lineRule="auto"/>
        <w:jc w:val="both"/>
      </w:pPr>
      <w:r>
        <w:rPr>
          <w:rFonts w:ascii="Arial" w:hAnsi="Arial" w:cs="Arial"/>
          <w:color w:val="000000"/>
          <w:sz w:val="18"/>
          <w:szCs w:val="18"/>
        </w:rPr>
        <w:t>2. Kopija garancije št. ______________</w:t>
      </w:r>
    </w:p>
    <w:p w14:paraId="3F4E362A" w14:textId="77777777" w:rsidR="005E06B4" w:rsidRDefault="007B69F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680C0A0" w14:textId="77777777" w:rsidR="005E06B4" w:rsidRDefault="007B69F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46A8C07" w14:textId="77777777" w:rsidR="005E06B4" w:rsidRDefault="007B69F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68A8A1D" w14:textId="77777777" w:rsidR="005E06B4" w:rsidRDefault="007B69F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BE13C67" w14:textId="77777777" w:rsidR="005E06B4" w:rsidRDefault="007B69F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AD6E1EE" w14:textId="77777777" w:rsidR="005E06B4" w:rsidRDefault="007B69F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A64F3E" w14:textId="77777777" w:rsidR="005E06B4" w:rsidRDefault="007B69F4">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73AA098" w14:textId="77777777" w:rsidR="005E06B4" w:rsidRDefault="007B69F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F2F9AFE" w14:textId="77777777" w:rsidR="005E06B4" w:rsidRDefault="007B69F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59FB53" w14:textId="77777777" w:rsidR="005E06B4" w:rsidRDefault="007B69F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E06B4" w14:paraId="7897E190" w14:textId="77777777">
        <w:tc>
          <w:tcPr>
            <w:tcW w:w="4080" w:type="dxa"/>
            <w:tcMar>
              <w:top w:w="75" w:type="dxa"/>
              <w:bottom w:w="75" w:type="dxa"/>
            </w:tcMar>
            <w:vAlign w:val="center"/>
          </w:tcPr>
          <w:p w14:paraId="670B5061"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3817800A" w14:textId="77777777" w:rsidR="005E06B4" w:rsidRDefault="007B69F4">
            <w:pPr>
              <w:jc w:val="center"/>
            </w:pPr>
            <w:r>
              <w:rPr>
                <w:rFonts w:ascii="Arial" w:hAnsi="Arial" w:cs="Arial"/>
                <w:color w:val="000000"/>
                <w:position w:val="-2"/>
                <w:sz w:val="18"/>
                <w:szCs w:val="18"/>
              </w:rPr>
              <w:t>Garant</w:t>
            </w:r>
          </w:p>
        </w:tc>
      </w:tr>
      <w:tr w:rsidR="005E06B4" w14:paraId="18D718FD" w14:textId="77777777">
        <w:tc>
          <w:tcPr>
            <w:tcW w:w="4080" w:type="dxa"/>
            <w:tcMar>
              <w:top w:w="75" w:type="dxa"/>
              <w:bottom w:w="75" w:type="dxa"/>
            </w:tcMar>
            <w:vAlign w:val="center"/>
          </w:tcPr>
          <w:p w14:paraId="75B53AA9"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44984E38" w14:textId="77777777" w:rsidR="005E06B4" w:rsidRDefault="005E06B4"/>
          <w:p w14:paraId="21FD98AE" w14:textId="77777777" w:rsidR="005E06B4" w:rsidRDefault="007B69F4">
            <w:pPr>
              <w:jc w:val="center"/>
            </w:pPr>
            <w:r>
              <w:rPr>
                <w:rFonts w:ascii="Arial" w:hAnsi="Arial" w:cs="Arial"/>
                <w:color w:val="A9A9A9"/>
                <w:position w:val="-2"/>
                <w:sz w:val="18"/>
                <w:szCs w:val="18"/>
              </w:rPr>
              <w:t>(žig in podpis)</w:t>
            </w:r>
          </w:p>
        </w:tc>
      </w:tr>
    </w:tbl>
    <w:p w14:paraId="0EE66A38" w14:textId="77777777" w:rsidR="005E06B4" w:rsidRDefault="007B69F4">
      <w:pPr>
        <w:spacing w:before="225" w:after="225" w:line="240" w:lineRule="auto"/>
        <w:jc w:val="both"/>
      </w:pPr>
      <w:r>
        <w:rPr>
          <w:rFonts w:ascii="Arial" w:hAnsi="Arial" w:cs="Arial"/>
          <w:color w:val="000000"/>
          <w:sz w:val="18"/>
          <w:szCs w:val="18"/>
        </w:rPr>
        <w:t> </w:t>
      </w:r>
    </w:p>
    <w:p w14:paraId="3885A4AF" w14:textId="77777777" w:rsidR="005E06B4" w:rsidRDefault="007B69F4">
      <w:pPr>
        <w:spacing w:before="225" w:after="225" w:line="240" w:lineRule="auto"/>
        <w:jc w:val="both"/>
      </w:pPr>
      <w:r>
        <w:rPr>
          <w:rFonts w:ascii="Arial" w:hAnsi="Arial" w:cs="Arial"/>
          <w:color w:val="000000"/>
          <w:sz w:val="18"/>
          <w:szCs w:val="18"/>
        </w:rPr>
        <w:t> </w:t>
      </w:r>
    </w:p>
    <w:p w14:paraId="7A0BAC35" w14:textId="77777777" w:rsidR="005E06B4" w:rsidRDefault="005E06B4">
      <w:pPr>
        <w:sectPr w:rsidR="005E06B4" w:rsidSect="003F0372">
          <w:footerReference w:type="default" r:id="rId17"/>
          <w:pgSz w:w="11906" w:h="16838"/>
          <w:pgMar w:top="1418" w:right="1418" w:bottom="1418" w:left="1418" w:header="567" w:footer="596" w:gutter="0"/>
          <w:cols w:space="708"/>
          <w:docGrid w:linePitch="360"/>
        </w:sectPr>
      </w:pPr>
    </w:p>
    <w:p w14:paraId="2CDA56E8" w14:textId="77777777" w:rsidR="003F0372" w:rsidRPr="00590863" w:rsidRDefault="007B69F4" w:rsidP="003F0372">
      <w:pPr>
        <w:spacing w:after="0"/>
        <w:jc w:val="right"/>
        <w:rPr>
          <w:rFonts w:ascii="Arial" w:hAnsi="Arial" w:cs="Arial"/>
          <w:sz w:val="18"/>
          <w:szCs w:val="18"/>
        </w:rPr>
      </w:pPr>
      <w:r w:rsidRPr="00590863">
        <w:rPr>
          <w:rFonts w:ascii="Arial" w:hAnsi="Arial" w:cs="Arial"/>
          <w:sz w:val="18"/>
          <w:szCs w:val="18"/>
        </w:rPr>
        <w:lastRenderedPageBreak/>
        <w:t>Obr</w:t>
      </w:r>
      <w:r w:rsidR="00FE214F">
        <w:rPr>
          <w:rFonts w:ascii="Arial" w:hAnsi="Arial" w:cs="Arial"/>
          <w:sz w:val="18"/>
          <w:szCs w:val="18"/>
        </w:rPr>
        <w:t>azec št: 11</w:t>
      </w:r>
    </w:p>
    <w:p w14:paraId="4F44BA41" w14:textId="77777777" w:rsidR="003F0372" w:rsidRPr="00252358" w:rsidRDefault="003F0372" w:rsidP="003F0372"/>
    <w:p w14:paraId="1AAA1D64"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B364DA3" w14:textId="77777777" w:rsidR="003F0372" w:rsidRDefault="003F0372" w:rsidP="003F0372">
      <w:pPr>
        <w:spacing w:after="120"/>
        <w:rPr>
          <w:rFonts w:ascii="Arial" w:hAnsi="Arial" w:cs="Arial"/>
        </w:rPr>
      </w:pPr>
    </w:p>
    <w:p w14:paraId="3D4D248E" w14:textId="77777777" w:rsidR="005E06B4" w:rsidRDefault="007B69F4">
      <w:pPr>
        <w:spacing w:before="225" w:after="225" w:line="240" w:lineRule="auto"/>
        <w:jc w:val="both"/>
      </w:pPr>
      <w:r>
        <w:rPr>
          <w:rFonts w:ascii="Arial" w:hAnsi="Arial" w:cs="Arial"/>
          <w:i/>
          <w:iCs/>
          <w:color w:val="000000"/>
          <w:sz w:val="18"/>
          <w:szCs w:val="18"/>
        </w:rPr>
        <w:t>Glava s podatki o garantu (zavarovalnici/banki) ali SWIFT ključ</w:t>
      </w:r>
    </w:p>
    <w:p w14:paraId="53803A38" w14:textId="77777777" w:rsidR="005E06B4" w:rsidRDefault="007B69F4">
      <w:pPr>
        <w:spacing w:before="225" w:after="225" w:line="240" w:lineRule="auto"/>
        <w:jc w:val="both"/>
      </w:pPr>
      <w:r>
        <w:rPr>
          <w:rFonts w:ascii="Arial" w:hAnsi="Arial" w:cs="Arial"/>
          <w:color w:val="000000"/>
          <w:sz w:val="18"/>
          <w:szCs w:val="18"/>
        </w:rPr>
        <w:t>Za: Občina Idrija, Mestni trg 1, 5280 Idrija</w:t>
      </w:r>
    </w:p>
    <w:p w14:paraId="79465FFD" w14:textId="77777777" w:rsidR="005E06B4" w:rsidRDefault="007B69F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BDD7176" w14:textId="77777777" w:rsidR="005E06B4" w:rsidRDefault="007B69F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9567BC9" w14:textId="77777777" w:rsidR="005E06B4" w:rsidRDefault="007B69F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5D77F2D" w14:textId="77777777" w:rsidR="005E06B4" w:rsidRDefault="007B69F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7369AD1" w14:textId="77777777" w:rsidR="005E06B4" w:rsidRDefault="007B69F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4DE29FA" w14:textId="77777777" w:rsidR="005E06B4" w:rsidRDefault="007B69F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Idrija, Mestni trg 1, 5280 Idrija,</w:t>
      </w:r>
    </w:p>
    <w:p w14:paraId="39FD44CC" w14:textId="1C14227C" w:rsidR="005E06B4" w:rsidRDefault="007B69F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Otroški vrtec Spodnja Idrija</w:t>
      </w:r>
      <w:r w:rsidR="00270767">
        <w:rPr>
          <w:rFonts w:ascii="Arial" w:hAnsi="Arial" w:cs="Arial"/>
          <w:b/>
          <w:bCs/>
          <w:color w:val="000000"/>
          <w:sz w:val="18"/>
          <w:szCs w:val="18"/>
        </w:rPr>
        <w:t xml:space="preserve"> za sklop ______</w:t>
      </w:r>
      <w:r>
        <w:rPr>
          <w:rFonts w:ascii="Arial" w:hAnsi="Arial" w:cs="Arial"/>
          <w:i/>
          <w:iCs/>
          <w:color w:val="000000"/>
          <w:sz w:val="18"/>
          <w:szCs w:val="18"/>
        </w:rPr>
        <w:t> </w:t>
      </w:r>
    </w:p>
    <w:p w14:paraId="44450BF1" w14:textId="77777777" w:rsidR="005E06B4" w:rsidRDefault="007B69F4">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27E8017B" w14:textId="77777777" w:rsidR="005E06B4" w:rsidRDefault="007B69F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A8D98DD" w14:textId="77777777" w:rsidR="005E06B4" w:rsidRDefault="007B69F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52E0D34" w14:textId="77777777" w:rsidR="005E06B4" w:rsidRDefault="007B69F4">
      <w:pPr>
        <w:spacing w:before="225" w:after="225" w:line="240" w:lineRule="auto"/>
        <w:jc w:val="both"/>
      </w:pPr>
      <w:r>
        <w:rPr>
          <w:rFonts w:ascii="Arial" w:hAnsi="Arial" w:cs="Arial"/>
          <w:color w:val="000000"/>
          <w:sz w:val="18"/>
          <w:szCs w:val="18"/>
        </w:rPr>
        <w:t>2. Kopija garancije št. ______________</w:t>
      </w:r>
    </w:p>
    <w:p w14:paraId="02BD8991" w14:textId="77777777" w:rsidR="005E06B4" w:rsidRDefault="007B69F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C5334F3" w14:textId="77777777" w:rsidR="005E06B4" w:rsidRDefault="007B69F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F232DBD" w14:textId="77777777" w:rsidR="005E06B4" w:rsidRDefault="007B69F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39E85DF" w14:textId="77777777" w:rsidR="005E06B4" w:rsidRDefault="007B69F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82B086" w14:textId="77777777" w:rsidR="005E06B4" w:rsidRDefault="007B69F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BAEFD3" w14:textId="77777777" w:rsidR="005E06B4" w:rsidRDefault="007B69F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8F681D" w14:textId="77777777" w:rsidR="005E06B4" w:rsidRDefault="007B69F4">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D9A010B" w14:textId="77777777" w:rsidR="005E06B4" w:rsidRDefault="007B69F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826DB0A" w14:textId="77777777" w:rsidR="005E06B4" w:rsidRDefault="007B69F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5ADD284" w14:textId="77777777" w:rsidR="005E06B4" w:rsidRDefault="007B69F4">
      <w:pPr>
        <w:spacing w:before="225" w:after="225" w:line="240" w:lineRule="auto"/>
        <w:jc w:val="both"/>
      </w:pPr>
      <w:r>
        <w:rPr>
          <w:rFonts w:ascii="Arial" w:hAnsi="Arial" w:cs="Arial"/>
          <w:color w:val="000000"/>
          <w:sz w:val="18"/>
          <w:szCs w:val="18"/>
        </w:rPr>
        <w:t> </w:t>
      </w:r>
    </w:p>
    <w:p w14:paraId="28720186" w14:textId="77777777" w:rsidR="005E06B4" w:rsidRDefault="007B69F4">
      <w:pPr>
        <w:spacing w:before="225" w:after="225" w:line="240" w:lineRule="auto"/>
        <w:jc w:val="both"/>
      </w:pPr>
      <w:r>
        <w:rPr>
          <w:rFonts w:ascii="Arial" w:hAnsi="Arial" w:cs="Arial"/>
          <w:color w:val="000000"/>
          <w:sz w:val="18"/>
          <w:szCs w:val="18"/>
        </w:rPr>
        <w:t> </w:t>
      </w:r>
    </w:p>
    <w:p w14:paraId="38B136FD" w14:textId="77777777" w:rsidR="005E06B4" w:rsidRDefault="007B69F4">
      <w:pPr>
        <w:spacing w:before="225" w:after="225" w:line="240" w:lineRule="auto"/>
        <w:jc w:val="both"/>
      </w:pPr>
      <w:r>
        <w:rPr>
          <w:rFonts w:ascii="Arial" w:hAnsi="Arial" w:cs="Arial"/>
          <w:color w:val="000000"/>
          <w:sz w:val="18"/>
          <w:szCs w:val="18"/>
        </w:rPr>
        <w:t> </w:t>
      </w:r>
    </w:p>
    <w:p w14:paraId="0197626D" w14:textId="77777777" w:rsidR="005E06B4" w:rsidRDefault="007B69F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E06B4" w14:paraId="516F01AD" w14:textId="77777777">
        <w:tc>
          <w:tcPr>
            <w:tcW w:w="2500" w:type="pct"/>
            <w:tcMar>
              <w:top w:w="75" w:type="dxa"/>
              <w:bottom w:w="75" w:type="dxa"/>
            </w:tcMar>
            <w:vAlign w:val="center"/>
          </w:tcPr>
          <w:p w14:paraId="27A7B342"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6794C5A4" w14:textId="77777777" w:rsidR="005E06B4" w:rsidRDefault="007B69F4">
            <w:pPr>
              <w:jc w:val="center"/>
            </w:pPr>
            <w:r>
              <w:rPr>
                <w:rFonts w:ascii="Arial" w:hAnsi="Arial" w:cs="Arial"/>
                <w:color w:val="000000"/>
                <w:position w:val="-2"/>
                <w:sz w:val="18"/>
                <w:szCs w:val="18"/>
              </w:rPr>
              <w:t>Garant</w:t>
            </w:r>
          </w:p>
        </w:tc>
      </w:tr>
      <w:tr w:rsidR="005E06B4" w14:paraId="3129D1B5" w14:textId="77777777">
        <w:tc>
          <w:tcPr>
            <w:tcW w:w="2500" w:type="pct"/>
            <w:tcMar>
              <w:top w:w="75" w:type="dxa"/>
              <w:bottom w:w="75" w:type="dxa"/>
            </w:tcMar>
            <w:vAlign w:val="center"/>
          </w:tcPr>
          <w:p w14:paraId="2AA02AF5"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5D9CBC10" w14:textId="77777777" w:rsidR="005E06B4" w:rsidRDefault="005E06B4"/>
          <w:p w14:paraId="60E7A174" w14:textId="77777777" w:rsidR="005E06B4" w:rsidRDefault="007B69F4">
            <w:pPr>
              <w:jc w:val="center"/>
            </w:pPr>
            <w:r>
              <w:rPr>
                <w:rFonts w:ascii="Arial" w:hAnsi="Arial" w:cs="Arial"/>
                <w:color w:val="A9A9A9"/>
                <w:position w:val="-2"/>
                <w:sz w:val="18"/>
                <w:szCs w:val="18"/>
              </w:rPr>
              <w:t>(žig in podpis)</w:t>
            </w:r>
          </w:p>
        </w:tc>
      </w:tr>
    </w:tbl>
    <w:p w14:paraId="2C5EDC2E" w14:textId="77777777" w:rsidR="005E06B4" w:rsidRDefault="007B69F4">
      <w:pPr>
        <w:spacing w:before="225" w:after="225" w:line="240" w:lineRule="auto"/>
        <w:jc w:val="both"/>
      </w:pPr>
      <w:r>
        <w:rPr>
          <w:rFonts w:ascii="Arial" w:hAnsi="Arial" w:cs="Arial"/>
          <w:color w:val="000000"/>
          <w:sz w:val="18"/>
          <w:szCs w:val="18"/>
        </w:rPr>
        <w:t> </w:t>
      </w:r>
    </w:p>
    <w:p w14:paraId="4E3198DE" w14:textId="77777777" w:rsidR="005E06B4" w:rsidRDefault="007B69F4">
      <w:pPr>
        <w:spacing w:before="225" w:after="225" w:line="240" w:lineRule="auto"/>
        <w:jc w:val="both"/>
      </w:pPr>
      <w:r>
        <w:rPr>
          <w:rFonts w:ascii="Arial" w:hAnsi="Arial" w:cs="Arial"/>
          <w:color w:val="000000"/>
          <w:sz w:val="18"/>
          <w:szCs w:val="18"/>
        </w:rPr>
        <w:t> </w:t>
      </w:r>
    </w:p>
    <w:p w14:paraId="5FC2536A" w14:textId="77777777" w:rsidR="005E06B4" w:rsidRDefault="005E06B4">
      <w:pPr>
        <w:sectPr w:rsidR="005E06B4" w:rsidSect="003F0372">
          <w:footerReference w:type="default" r:id="rId18"/>
          <w:pgSz w:w="11906" w:h="16838"/>
          <w:pgMar w:top="1418" w:right="1418" w:bottom="1418" w:left="1418" w:header="567" w:footer="596" w:gutter="0"/>
          <w:cols w:space="708"/>
          <w:docGrid w:linePitch="360"/>
        </w:sectPr>
      </w:pPr>
    </w:p>
    <w:p w14:paraId="3D06F063"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12</w:t>
      </w:r>
    </w:p>
    <w:p w14:paraId="4E40C880" w14:textId="77777777" w:rsidR="003F0372" w:rsidRPr="00252358" w:rsidRDefault="003F0372" w:rsidP="003F0372"/>
    <w:p w14:paraId="2658BBBB"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95F1B91" w14:textId="77777777" w:rsidR="005E06B4" w:rsidRDefault="007B69F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0B1441F" w14:textId="77777777" w:rsidR="005E06B4" w:rsidRDefault="007B69F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5E06B4" w14:paraId="19234A89" w14:textId="77777777">
        <w:tc>
          <w:tcPr>
            <w:tcW w:w="0" w:type="auto"/>
            <w:tcMar>
              <w:top w:w="0" w:type="auto"/>
              <w:bottom w:w="0" w:type="auto"/>
            </w:tcMar>
          </w:tcPr>
          <w:p w14:paraId="6B8F26CF"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DD0D353"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48085E"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975E9AD"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0B923824"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3806997"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05F7548" w14:textId="77777777" w:rsidR="005E06B4" w:rsidRDefault="007B69F4" w:rsidP="00C002EB">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9EF3B83" w14:textId="77777777" w:rsidR="005E06B4" w:rsidRDefault="007B69F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9CB174F" w14:textId="77777777" w:rsidR="005E06B4" w:rsidRDefault="007B69F4">
      <w:pPr>
        <w:spacing w:before="225" w:after="225" w:line="240" w:lineRule="auto"/>
        <w:jc w:val="center"/>
      </w:pPr>
      <w:r>
        <w:rPr>
          <w:rFonts w:ascii="Arial" w:hAnsi="Arial" w:cs="Arial"/>
          <w:b/>
          <w:bCs/>
          <w:color w:val="000000"/>
          <w:sz w:val="21"/>
          <w:szCs w:val="21"/>
        </w:rPr>
        <w:t>in</w:t>
      </w:r>
    </w:p>
    <w:p w14:paraId="2F4A2251" w14:textId="77777777" w:rsidR="005E06B4" w:rsidRDefault="007B69F4">
      <w:pPr>
        <w:spacing w:before="225" w:after="225" w:line="240" w:lineRule="auto"/>
        <w:jc w:val="center"/>
      </w:pPr>
      <w:r>
        <w:rPr>
          <w:rFonts w:ascii="Arial" w:hAnsi="Arial" w:cs="Arial"/>
          <w:b/>
          <w:bCs/>
          <w:color w:val="000000"/>
          <w:sz w:val="21"/>
          <w:szCs w:val="21"/>
        </w:rPr>
        <w:t>POOBLASTILO</w:t>
      </w:r>
    </w:p>
    <w:p w14:paraId="4A13577D" w14:textId="77777777" w:rsidR="005E06B4" w:rsidRDefault="007B69F4">
      <w:pPr>
        <w:spacing w:before="225" w:after="225" w:line="240" w:lineRule="auto"/>
        <w:jc w:val="both"/>
      </w:pPr>
      <w:r>
        <w:rPr>
          <w:rFonts w:ascii="Arial" w:hAnsi="Arial" w:cs="Arial"/>
          <w:color w:val="000000"/>
          <w:sz w:val="18"/>
          <w:szCs w:val="18"/>
        </w:rPr>
        <w:t>Pooblaščamo naročnika Občina Idrija,Mestni trg 1, 5280 Idrija,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E06B4" w14:paraId="0BAC008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03CFC" w14:textId="77777777" w:rsidR="005E06B4" w:rsidRDefault="007B69F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2F1" w14:textId="77777777" w:rsidR="005E06B4" w:rsidRDefault="007B69F4">
            <w:r>
              <w:rPr>
                <w:rFonts w:ascii="Arial" w:hAnsi="Arial" w:cs="Arial"/>
                <w:color w:val="000000"/>
                <w:position w:val="-2"/>
                <w:sz w:val="18"/>
                <w:szCs w:val="18"/>
              </w:rPr>
              <w:t> </w:t>
            </w:r>
          </w:p>
        </w:tc>
      </w:tr>
      <w:tr w:rsidR="005E06B4" w14:paraId="17E94A8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D6F52" w14:textId="77777777" w:rsidR="005E06B4" w:rsidRDefault="007B69F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4832F" w14:textId="77777777" w:rsidR="005E06B4" w:rsidRDefault="007B69F4">
            <w:r>
              <w:rPr>
                <w:rFonts w:ascii="Arial" w:hAnsi="Arial" w:cs="Arial"/>
                <w:color w:val="000000"/>
                <w:position w:val="-2"/>
                <w:sz w:val="18"/>
                <w:szCs w:val="18"/>
              </w:rPr>
              <w:t> </w:t>
            </w:r>
          </w:p>
        </w:tc>
      </w:tr>
      <w:tr w:rsidR="005E06B4" w14:paraId="52F701B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D46E7" w14:textId="77777777" w:rsidR="005E06B4" w:rsidRDefault="007B69F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03A8" w14:textId="77777777" w:rsidR="005E06B4" w:rsidRDefault="007B69F4">
            <w:r>
              <w:rPr>
                <w:rFonts w:ascii="Arial" w:hAnsi="Arial" w:cs="Arial"/>
                <w:color w:val="000000"/>
                <w:position w:val="-2"/>
                <w:sz w:val="18"/>
                <w:szCs w:val="18"/>
              </w:rPr>
              <w:t> </w:t>
            </w:r>
          </w:p>
        </w:tc>
      </w:tr>
      <w:tr w:rsidR="005E06B4" w14:paraId="3F0E3CB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8F64F" w14:textId="77777777" w:rsidR="005E06B4" w:rsidRDefault="007B69F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E1D14" w14:textId="77777777" w:rsidR="005E06B4" w:rsidRDefault="007B69F4">
            <w:r>
              <w:rPr>
                <w:rFonts w:ascii="Arial" w:hAnsi="Arial" w:cs="Arial"/>
                <w:color w:val="000000"/>
                <w:position w:val="-2"/>
                <w:sz w:val="18"/>
                <w:szCs w:val="18"/>
              </w:rPr>
              <w:t> </w:t>
            </w:r>
          </w:p>
        </w:tc>
      </w:tr>
      <w:tr w:rsidR="005E06B4" w14:paraId="009AE8F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C1804" w14:textId="77777777" w:rsidR="005E06B4" w:rsidRDefault="007B69F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21BA2" w14:textId="77777777" w:rsidR="005E06B4" w:rsidRDefault="007B69F4">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5E06B4" w14:paraId="090E4A35" w14:textId="77777777">
        <w:tc>
          <w:tcPr>
            <w:tcW w:w="2500" w:type="pct"/>
            <w:tcMar>
              <w:top w:w="75" w:type="dxa"/>
              <w:bottom w:w="75" w:type="dxa"/>
            </w:tcMar>
            <w:vAlign w:val="center"/>
          </w:tcPr>
          <w:p w14:paraId="37BE31B0" w14:textId="239708CD" w:rsidR="005E06B4" w:rsidRDefault="007B69F4">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16850B46" w14:textId="77777777" w:rsidR="005E06B4" w:rsidRDefault="007B69F4">
            <w:r>
              <w:rPr>
                <w:rFonts w:ascii="Arial" w:hAnsi="Arial" w:cs="Arial"/>
                <w:color w:val="000000"/>
                <w:position w:val="-2"/>
                <w:sz w:val="18"/>
                <w:szCs w:val="18"/>
              </w:rPr>
              <w:t>Ime in priimek: _____________________</w:t>
            </w:r>
          </w:p>
        </w:tc>
      </w:tr>
      <w:tr w:rsidR="005E06B4" w14:paraId="01B70DA0" w14:textId="77777777">
        <w:tc>
          <w:tcPr>
            <w:tcW w:w="2500" w:type="pct"/>
            <w:tcMar>
              <w:top w:w="75" w:type="dxa"/>
              <w:bottom w:w="75" w:type="dxa"/>
            </w:tcMar>
            <w:vAlign w:val="center"/>
          </w:tcPr>
          <w:p w14:paraId="04419B90"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7ABB624D" w14:textId="77777777" w:rsidR="005E06B4" w:rsidRDefault="007B69F4">
            <w:pPr>
              <w:jc w:val="center"/>
            </w:pPr>
            <w:r>
              <w:rPr>
                <w:rFonts w:ascii="Arial" w:hAnsi="Arial" w:cs="Arial"/>
                <w:color w:val="A9A9A9"/>
                <w:position w:val="-2"/>
                <w:sz w:val="18"/>
                <w:szCs w:val="18"/>
              </w:rPr>
              <w:t>(žig in podpis)</w:t>
            </w:r>
          </w:p>
        </w:tc>
      </w:tr>
    </w:tbl>
    <w:p w14:paraId="1A236BDD" w14:textId="217ED091" w:rsidR="005E06B4" w:rsidRDefault="007B69F4" w:rsidP="00270767">
      <w:pPr>
        <w:spacing w:before="225" w:after="225" w:line="240" w:lineRule="auto"/>
        <w:jc w:val="both"/>
      </w:pPr>
      <w:r>
        <w:rPr>
          <w:rFonts w:ascii="Arial" w:hAnsi="Arial" w:cs="Arial"/>
          <w:color w:val="000000"/>
          <w:sz w:val="18"/>
          <w:szCs w:val="18"/>
        </w:rPr>
        <w:t> </w:t>
      </w:r>
    </w:p>
    <w:p w14:paraId="5BEDB63B" w14:textId="77777777" w:rsidR="005E06B4" w:rsidRDefault="005E06B4">
      <w:pPr>
        <w:sectPr w:rsidR="005E06B4" w:rsidSect="003F0372">
          <w:footerReference w:type="default" r:id="rId19"/>
          <w:pgSz w:w="11906" w:h="16838"/>
          <w:pgMar w:top="1418" w:right="1418" w:bottom="1418" w:left="1418" w:header="567" w:footer="596" w:gutter="0"/>
          <w:cols w:space="708"/>
          <w:docGrid w:linePitch="360"/>
        </w:sectPr>
      </w:pPr>
    </w:p>
    <w:p w14:paraId="4974D112"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13</w:t>
      </w:r>
    </w:p>
    <w:p w14:paraId="21857F00" w14:textId="77777777" w:rsidR="003F0372" w:rsidRPr="00252358" w:rsidRDefault="003F0372" w:rsidP="003F0372"/>
    <w:p w14:paraId="1965E637"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53D7CD5" w14:textId="77777777" w:rsidR="003F0372" w:rsidRDefault="003F0372" w:rsidP="003F0372">
      <w:pPr>
        <w:spacing w:after="120"/>
        <w:rPr>
          <w:rFonts w:ascii="Arial" w:hAnsi="Arial" w:cs="Arial"/>
        </w:rPr>
      </w:pPr>
    </w:p>
    <w:p w14:paraId="52EAE1B4" w14:textId="77777777" w:rsidR="005E06B4" w:rsidRDefault="007B69F4">
      <w:pPr>
        <w:spacing w:before="225" w:after="225" w:line="240" w:lineRule="auto"/>
        <w:jc w:val="both"/>
      </w:pPr>
      <w:r>
        <w:rPr>
          <w:rFonts w:ascii="Arial" w:hAnsi="Arial" w:cs="Arial"/>
          <w:color w:val="000000"/>
          <w:sz w:val="18"/>
          <w:szCs w:val="18"/>
        </w:rPr>
        <w:t>V zvezi z javnim naročilom »Otroški vrtec Spodnja Idrija«,</w:t>
      </w:r>
    </w:p>
    <w:p w14:paraId="17E186A4" w14:textId="77777777" w:rsidR="005E06B4" w:rsidRDefault="007B69F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1F709A9" w14:textId="77777777" w:rsidR="005E06B4" w:rsidRDefault="007B69F4">
      <w:pPr>
        <w:spacing w:before="225" w:after="225" w:line="240" w:lineRule="auto"/>
        <w:jc w:val="both"/>
      </w:pPr>
      <w:r>
        <w:rPr>
          <w:rFonts w:ascii="Arial" w:hAnsi="Arial" w:cs="Arial"/>
          <w:color w:val="000000"/>
          <w:sz w:val="18"/>
          <w:szCs w:val="18"/>
        </w:rPr>
        <w:t>Izjavljamo (ustrezno označi):</w:t>
      </w:r>
    </w:p>
    <w:p w14:paraId="3D3A6832" w14:textId="77777777" w:rsidR="005E06B4" w:rsidRDefault="007B69F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4BC0ACD" w14:textId="77777777" w:rsidR="005E06B4" w:rsidRDefault="007B69F4">
      <w:pPr>
        <w:spacing w:before="225" w:after="225" w:line="240" w:lineRule="auto"/>
        <w:jc w:val="both"/>
      </w:pPr>
      <w:r>
        <w:rPr>
          <w:rFonts w:ascii="Arial" w:hAnsi="Arial" w:cs="Arial"/>
          <w:color w:val="000000"/>
          <w:sz w:val="18"/>
          <w:szCs w:val="18"/>
        </w:rPr>
        <w:t>[   ] NE zahtevamo izvedbe neposrednih plačil.</w:t>
      </w:r>
    </w:p>
    <w:p w14:paraId="3CF71CA3" w14:textId="77777777" w:rsidR="005E06B4" w:rsidRDefault="007B69F4">
      <w:pPr>
        <w:spacing w:before="225" w:after="225" w:line="240" w:lineRule="auto"/>
        <w:jc w:val="both"/>
      </w:pPr>
      <w:r>
        <w:rPr>
          <w:rFonts w:ascii="Arial" w:hAnsi="Arial" w:cs="Arial"/>
          <w:color w:val="000000"/>
          <w:sz w:val="18"/>
          <w:szCs w:val="18"/>
        </w:rPr>
        <w:t> </w:t>
      </w:r>
    </w:p>
    <w:p w14:paraId="6F125B99" w14:textId="77777777" w:rsidR="005E06B4" w:rsidRDefault="007B69F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E06B4" w14:paraId="5FAB3B47" w14:textId="77777777">
        <w:tc>
          <w:tcPr>
            <w:tcW w:w="2500" w:type="pct"/>
            <w:tcMar>
              <w:top w:w="75" w:type="dxa"/>
              <w:bottom w:w="75" w:type="dxa"/>
            </w:tcMar>
            <w:vAlign w:val="center"/>
          </w:tcPr>
          <w:p w14:paraId="2E50FA3D"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739CC129" w14:textId="77777777" w:rsidR="005E06B4" w:rsidRDefault="007B69F4">
            <w:r>
              <w:rPr>
                <w:rFonts w:ascii="Arial" w:hAnsi="Arial" w:cs="Arial"/>
                <w:color w:val="000000"/>
                <w:position w:val="-2"/>
                <w:sz w:val="18"/>
                <w:szCs w:val="18"/>
              </w:rPr>
              <w:t>Ime in priimek: _____________________</w:t>
            </w:r>
          </w:p>
        </w:tc>
      </w:tr>
      <w:tr w:rsidR="005E06B4" w14:paraId="6F30C59A" w14:textId="77777777">
        <w:tc>
          <w:tcPr>
            <w:tcW w:w="2500" w:type="pct"/>
            <w:tcMar>
              <w:top w:w="75" w:type="dxa"/>
              <w:bottom w:w="75" w:type="dxa"/>
            </w:tcMar>
            <w:vAlign w:val="center"/>
          </w:tcPr>
          <w:p w14:paraId="470DF686"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7DB74373" w14:textId="77777777" w:rsidR="005E06B4" w:rsidRDefault="005E06B4"/>
          <w:p w14:paraId="7AA38BA2" w14:textId="77777777" w:rsidR="005E06B4" w:rsidRDefault="007B69F4">
            <w:pPr>
              <w:jc w:val="center"/>
            </w:pPr>
            <w:r>
              <w:rPr>
                <w:rFonts w:ascii="Arial" w:hAnsi="Arial" w:cs="Arial"/>
                <w:color w:val="A9A9A9"/>
                <w:position w:val="-2"/>
                <w:sz w:val="18"/>
                <w:szCs w:val="18"/>
              </w:rPr>
              <w:t>(žig in podpis)</w:t>
            </w:r>
          </w:p>
        </w:tc>
      </w:tr>
    </w:tbl>
    <w:p w14:paraId="3D19999C" w14:textId="77777777" w:rsidR="005E06B4" w:rsidRDefault="007B69F4">
      <w:pPr>
        <w:spacing w:before="225" w:after="225" w:line="240" w:lineRule="auto"/>
        <w:jc w:val="both"/>
      </w:pPr>
      <w:r>
        <w:rPr>
          <w:rFonts w:ascii="Arial" w:hAnsi="Arial" w:cs="Arial"/>
          <w:color w:val="000000"/>
          <w:sz w:val="18"/>
          <w:szCs w:val="18"/>
        </w:rPr>
        <w:t> </w:t>
      </w:r>
    </w:p>
    <w:p w14:paraId="1A26C878" w14:textId="77777777" w:rsidR="005E06B4" w:rsidRDefault="007B69F4">
      <w:pPr>
        <w:spacing w:before="225" w:after="225" w:line="240" w:lineRule="auto"/>
        <w:jc w:val="both"/>
      </w:pPr>
      <w:r>
        <w:rPr>
          <w:rFonts w:ascii="Arial" w:hAnsi="Arial" w:cs="Arial"/>
          <w:color w:val="000000"/>
          <w:sz w:val="18"/>
          <w:szCs w:val="18"/>
        </w:rPr>
        <w:t> </w:t>
      </w:r>
    </w:p>
    <w:p w14:paraId="5CE5726B" w14:textId="77777777" w:rsidR="005E06B4" w:rsidRDefault="007B69F4">
      <w:pPr>
        <w:spacing w:before="225" w:after="225" w:line="240" w:lineRule="auto"/>
        <w:jc w:val="both"/>
      </w:pPr>
      <w:r>
        <w:rPr>
          <w:rFonts w:ascii="Arial" w:hAnsi="Arial" w:cs="Arial"/>
          <w:color w:val="000000"/>
          <w:sz w:val="18"/>
          <w:szCs w:val="18"/>
        </w:rPr>
        <w:t> </w:t>
      </w:r>
    </w:p>
    <w:p w14:paraId="69635001" w14:textId="77777777" w:rsidR="005E06B4" w:rsidRDefault="007B69F4">
      <w:pPr>
        <w:spacing w:before="225" w:after="225" w:line="240" w:lineRule="auto"/>
        <w:jc w:val="both"/>
      </w:pPr>
      <w:r>
        <w:rPr>
          <w:rFonts w:ascii="Arial" w:hAnsi="Arial" w:cs="Arial"/>
          <w:b/>
          <w:bCs/>
          <w:i/>
          <w:iCs/>
          <w:color w:val="000000"/>
          <w:sz w:val="18"/>
          <w:szCs w:val="18"/>
          <w:u w:val="single"/>
        </w:rPr>
        <w:t>Opomba:</w:t>
      </w:r>
    </w:p>
    <w:p w14:paraId="22012E1A" w14:textId="77777777" w:rsidR="005E06B4" w:rsidRDefault="007B69F4">
      <w:pPr>
        <w:spacing w:before="225" w:after="225" w:line="240" w:lineRule="auto"/>
        <w:jc w:val="both"/>
      </w:pPr>
      <w:r>
        <w:rPr>
          <w:rFonts w:ascii="Arial" w:hAnsi="Arial" w:cs="Arial"/>
          <w:i/>
          <w:iCs/>
          <w:color w:val="000000"/>
          <w:sz w:val="18"/>
          <w:szCs w:val="18"/>
        </w:rPr>
        <w:t>V primeru večjega števila podizvajalcev se obrazec fotokopira.</w:t>
      </w:r>
    </w:p>
    <w:p w14:paraId="225258F7" w14:textId="77777777" w:rsidR="005E06B4" w:rsidRDefault="005E06B4">
      <w:pPr>
        <w:sectPr w:rsidR="005E06B4" w:rsidSect="003F0372">
          <w:footerReference w:type="default" r:id="rId20"/>
          <w:pgSz w:w="11906" w:h="16838"/>
          <w:pgMar w:top="1418" w:right="1418" w:bottom="1418" w:left="1418" w:header="567" w:footer="596" w:gutter="0"/>
          <w:cols w:space="708"/>
          <w:docGrid w:linePitch="360"/>
        </w:sectPr>
      </w:pPr>
    </w:p>
    <w:p w14:paraId="4C2BB413"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14</w:t>
      </w:r>
    </w:p>
    <w:p w14:paraId="43A82D85" w14:textId="77777777" w:rsidR="003F0372" w:rsidRPr="00252358" w:rsidRDefault="003F0372" w:rsidP="003F0372"/>
    <w:p w14:paraId="25E72162"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EF86CD1" w14:textId="77777777" w:rsidR="003F0372" w:rsidRDefault="003F0372" w:rsidP="003F0372">
      <w:pPr>
        <w:spacing w:after="120"/>
        <w:rPr>
          <w:rFonts w:ascii="Arial" w:hAnsi="Arial" w:cs="Arial"/>
        </w:rPr>
      </w:pPr>
    </w:p>
    <w:p w14:paraId="0B735AF5" w14:textId="77777777" w:rsidR="005E06B4" w:rsidRDefault="007B69F4">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Otroški vrtec Spodnja Idrija</w:t>
      </w:r>
      <w:r>
        <w:rPr>
          <w:rFonts w:ascii="Arial" w:hAnsi="Arial" w:cs="Arial"/>
          <w:color w:val="000000"/>
          <w:sz w:val="18"/>
          <w:szCs w:val="18"/>
        </w:rPr>
        <w:t>«,</w:t>
      </w:r>
    </w:p>
    <w:p w14:paraId="637511FD" w14:textId="77777777" w:rsidR="005E06B4" w:rsidRDefault="007B69F4">
      <w:pPr>
        <w:spacing w:before="225" w:after="225" w:line="240" w:lineRule="auto"/>
        <w:jc w:val="both"/>
      </w:pPr>
      <w:r>
        <w:rPr>
          <w:rFonts w:ascii="Arial" w:hAnsi="Arial" w:cs="Arial"/>
          <w:color w:val="000000"/>
          <w:sz w:val="18"/>
          <w:szCs w:val="18"/>
        </w:rPr>
        <w:t>izjavljamo, da (ustrezno označi in izpolni):</w:t>
      </w:r>
    </w:p>
    <w:p w14:paraId="1D3FFE77" w14:textId="77777777" w:rsidR="005E06B4" w:rsidRDefault="007B69F4">
      <w:pPr>
        <w:spacing w:before="225" w:after="225" w:line="240" w:lineRule="auto"/>
        <w:jc w:val="both"/>
      </w:pPr>
      <w:r>
        <w:rPr>
          <w:rFonts w:ascii="Arial" w:hAnsi="Arial" w:cs="Arial"/>
          <w:b/>
          <w:bCs/>
          <w:color w:val="000000"/>
          <w:sz w:val="18"/>
          <w:szCs w:val="18"/>
        </w:rPr>
        <w:t>[   ] ne nastopamo s podizvajalci</w:t>
      </w:r>
    </w:p>
    <w:p w14:paraId="3B11CFC1" w14:textId="77777777" w:rsidR="005E06B4" w:rsidRDefault="007B69F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5E06B4" w14:paraId="705F0F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5C059E" w14:textId="77777777" w:rsidR="005E06B4" w:rsidRDefault="007B69F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504475" w14:textId="77777777" w:rsidR="005E06B4" w:rsidRDefault="007B69F4">
            <w:r>
              <w:rPr>
                <w:rFonts w:ascii="Arial" w:hAnsi="Arial" w:cs="Arial"/>
                <w:color w:val="000000"/>
                <w:position w:val="-2"/>
                <w:sz w:val="18"/>
                <w:szCs w:val="18"/>
              </w:rPr>
              <w:t> </w:t>
            </w:r>
          </w:p>
        </w:tc>
      </w:tr>
      <w:tr w:rsidR="005E06B4" w14:paraId="3AF45DA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F4AAA3" w14:textId="77777777" w:rsidR="005E06B4" w:rsidRDefault="007B69F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42E757" w14:textId="77777777" w:rsidR="005E06B4" w:rsidRDefault="007B69F4">
            <w:pPr>
              <w:spacing w:before="135" w:after="135"/>
              <w:jc w:val="both"/>
              <w:textAlignment w:val="center"/>
            </w:pPr>
            <w:r>
              <w:rPr>
                <w:rFonts w:ascii="Arial" w:hAnsi="Arial" w:cs="Arial"/>
                <w:color w:val="000000"/>
                <w:position w:val="-2"/>
                <w:sz w:val="18"/>
                <w:szCs w:val="18"/>
              </w:rPr>
              <w:t>Opis del, ki jih bo izvedel podizvajalec:</w:t>
            </w:r>
          </w:p>
          <w:p w14:paraId="43B1A9F4" w14:textId="77777777" w:rsidR="005E06B4" w:rsidRDefault="007B69F4">
            <w:pPr>
              <w:spacing w:before="135" w:after="135"/>
              <w:jc w:val="both"/>
              <w:textAlignment w:val="center"/>
            </w:pPr>
            <w:r>
              <w:rPr>
                <w:rFonts w:ascii="Arial" w:hAnsi="Arial" w:cs="Arial"/>
                <w:color w:val="000000"/>
                <w:position w:val="-2"/>
                <w:sz w:val="18"/>
                <w:szCs w:val="18"/>
              </w:rPr>
              <w:t> </w:t>
            </w:r>
          </w:p>
          <w:p w14:paraId="11D1DC12" w14:textId="77777777" w:rsidR="005E06B4" w:rsidRDefault="007B69F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E06B4" w14:paraId="2586851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B8C114" w14:textId="77777777" w:rsidR="005E06B4" w:rsidRDefault="007B69F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D40312" w14:textId="77777777" w:rsidR="005E06B4" w:rsidRDefault="007B69F4">
            <w:r>
              <w:rPr>
                <w:rFonts w:ascii="Arial" w:hAnsi="Arial" w:cs="Arial"/>
                <w:color w:val="000000"/>
                <w:position w:val="-2"/>
                <w:sz w:val="18"/>
                <w:szCs w:val="18"/>
              </w:rPr>
              <w:t> </w:t>
            </w:r>
          </w:p>
        </w:tc>
      </w:tr>
      <w:tr w:rsidR="005E06B4" w14:paraId="2B5D8E5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AD4629" w14:textId="77777777" w:rsidR="005E06B4" w:rsidRDefault="007B69F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695534" w14:textId="77777777" w:rsidR="005E06B4" w:rsidRDefault="007B69F4">
            <w:pPr>
              <w:spacing w:before="135" w:after="135"/>
              <w:jc w:val="both"/>
              <w:textAlignment w:val="center"/>
            </w:pPr>
            <w:r>
              <w:rPr>
                <w:rFonts w:ascii="Arial" w:hAnsi="Arial" w:cs="Arial"/>
                <w:color w:val="000000"/>
                <w:position w:val="-2"/>
                <w:sz w:val="18"/>
                <w:szCs w:val="18"/>
              </w:rPr>
              <w:t>Opis del, ki jih bo izvedel podizvajalec:</w:t>
            </w:r>
          </w:p>
          <w:p w14:paraId="41F6A294" w14:textId="77777777" w:rsidR="005E06B4" w:rsidRDefault="007B69F4">
            <w:pPr>
              <w:spacing w:before="135" w:after="135"/>
              <w:jc w:val="both"/>
              <w:textAlignment w:val="center"/>
            </w:pPr>
            <w:r>
              <w:rPr>
                <w:rFonts w:ascii="Arial" w:hAnsi="Arial" w:cs="Arial"/>
                <w:color w:val="000000"/>
                <w:position w:val="-2"/>
                <w:sz w:val="18"/>
                <w:szCs w:val="18"/>
              </w:rPr>
              <w:t> </w:t>
            </w:r>
          </w:p>
          <w:p w14:paraId="2DC7D6D1" w14:textId="77777777" w:rsidR="005E06B4" w:rsidRDefault="007B69F4">
            <w:pPr>
              <w:spacing w:before="135" w:after="135"/>
              <w:jc w:val="both"/>
              <w:textAlignment w:val="center"/>
            </w:pPr>
            <w:r>
              <w:rPr>
                <w:rFonts w:ascii="Arial" w:hAnsi="Arial" w:cs="Arial"/>
                <w:color w:val="000000"/>
                <w:position w:val="-2"/>
                <w:sz w:val="18"/>
                <w:szCs w:val="18"/>
              </w:rPr>
              <w:t>% končne ponudbe vrednosti, ki jo bo izvedel podizvajalec: ____</w:t>
            </w:r>
          </w:p>
          <w:p w14:paraId="6688DB9A" w14:textId="77777777" w:rsidR="005E06B4" w:rsidRDefault="007B69F4">
            <w:pPr>
              <w:spacing w:before="135" w:after="135"/>
              <w:jc w:val="both"/>
              <w:textAlignment w:val="center"/>
            </w:pPr>
            <w:r>
              <w:rPr>
                <w:rFonts w:ascii="Arial" w:hAnsi="Arial" w:cs="Arial"/>
                <w:color w:val="000000"/>
                <w:position w:val="-2"/>
                <w:sz w:val="18"/>
                <w:szCs w:val="18"/>
              </w:rPr>
              <w:t> </w:t>
            </w:r>
          </w:p>
        </w:tc>
      </w:tr>
    </w:tbl>
    <w:p w14:paraId="3F299E6E" w14:textId="77777777" w:rsidR="005E06B4" w:rsidRDefault="007B69F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AAFB61B" w14:textId="77777777" w:rsidR="005E06B4" w:rsidRDefault="007B69F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E06B4" w14:paraId="31A33F33" w14:textId="77777777">
        <w:tc>
          <w:tcPr>
            <w:tcW w:w="4080" w:type="dxa"/>
            <w:tcMar>
              <w:top w:w="135" w:type="dxa"/>
              <w:bottom w:w="135" w:type="dxa"/>
            </w:tcMar>
            <w:vAlign w:val="center"/>
          </w:tcPr>
          <w:p w14:paraId="01EA02FA" w14:textId="77777777" w:rsidR="005E06B4" w:rsidRDefault="007B69F4">
            <w:r>
              <w:rPr>
                <w:rFonts w:ascii="Arial" w:hAnsi="Arial" w:cs="Arial"/>
                <w:color w:val="000000"/>
                <w:position w:val="-2"/>
                <w:sz w:val="18"/>
                <w:szCs w:val="18"/>
              </w:rPr>
              <w:t>Kraj in datum:</w:t>
            </w:r>
          </w:p>
        </w:tc>
        <w:tc>
          <w:tcPr>
            <w:tcW w:w="0" w:type="auto"/>
            <w:tcMar>
              <w:top w:w="135" w:type="dxa"/>
              <w:bottom w:w="135" w:type="dxa"/>
            </w:tcMar>
            <w:vAlign w:val="center"/>
          </w:tcPr>
          <w:p w14:paraId="0980EA25" w14:textId="77777777" w:rsidR="005E06B4" w:rsidRDefault="007B69F4">
            <w:r>
              <w:rPr>
                <w:rFonts w:ascii="Arial" w:hAnsi="Arial" w:cs="Arial"/>
                <w:color w:val="000000"/>
                <w:position w:val="-2"/>
                <w:sz w:val="18"/>
                <w:szCs w:val="18"/>
              </w:rPr>
              <w:t>Ime in priimek: _____________________</w:t>
            </w:r>
          </w:p>
        </w:tc>
      </w:tr>
      <w:tr w:rsidR="005E06B4" w14:paraId="0A0983BF" w14:textId="77777777">
        <w:tc>
          <w:tcPr>
            <w:tcW w:w="4080" w:type="dxa"/>
            <w:tcMar>
              <w:top w:w="135" w:type="dxa"/>
              <w:bottom w:w="135" w:type="dxa"/>
            </w:tcMar>
            <w:vAlign w:val="center"/>
          </w:tcPr>
          <w:p w14:paraId="5EBC4302" w14:textId="77777777" w:rsidR="005E06B4" w:rsidRDefault="007B69F4">
            <w:r>
              <w:rPr>
                <w:rFonts w:ascii="Arial" w:hAnsi="Arial" w:cs="Arial"/>
                <w:color w:val="000000"/>
                <w:position w:val="-2"/>
                <w:sz w:val="18"/>
                <w:szCs w:val="18"/>
              </w:rPr>
              <w:t> </w:t>
            </w:r>
          </w:p>
        </w:tc>
        <w:tc>
          <w:tcPr>
            <w:tcW w:w="0" w:type="auto"/>
            <w:tcMar>
              <w:top w:w="135" w:type="dxa"/>
              <w:bottom w:w="135" w:type="dxa"/>
            </w:tcMar>
            <w:vAlign w:val="center"/>
          </w:tcPr>
          <w:p w14:paraId="77639D38" w14:textId="77777777" w:rsidR="005E06B4" w:rsidRDefault="005E06B4"/>
          <w:p w14:paraId="43936EAC" w14:textId="77777777" w:rsidR="005E06B4" w:rsidRDefault="007B69F4">
            <w:pPr>
              <w:jc w:val="center"/>
            </w:pPr>
            <w:r>
              <w:rPr>
                <w:rFonts w:ascii="Arial" w:hAnsi="Arial" w:cs="Arial"/>
                <w:color w:val="A9A9A9"/>
                <w:position w:val="-2"/>
                <w:sz w:val="18"/>
                <w:szCs w:val="18"/>
              </w:rPr>
              <w:t>(žig in podpis)</w:t>
            </w:r>
          </w:p>
        </w:tc>
      </w:tr>
    </w:tbl>
    <w:p w14:paraId="2A0FDFE6" w14:textId="77777777" w:rsidR="005E06B4" w:rsidRDefault="007B69F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E0D4628" w14:textId="77777777" w:rsidR="005E06B4" w:rsidRDefault="005E06B4">
      <w:pPr>
        <w:sectPr w:rsidR="005E06B4" w:rsidSect="003F0372">
          <w:footerReference w:type="default" r:id="rId21"/>
          <w:pgSz w:w="11906" w:h="16838"/>
          <w:pgMar w:top="1418" w:right="1418" w:bottom="1418" w:left="1418" w:header="567" w:footer="596" w:gutter="0"/>
          <w:cols w:space="708"/>
          <w:docGrid w:linePitch="360"/>
        </w:sectPr>
      </w:pPr>
    </w:p>
    <w:p w14:paraId="1E4950F0" w14:textId="77777777" w:rsidR="003F0372" w:rsidRPr="00590863" w:rsidRDefault="00FE214F" w:rsidP="003F0372">
      <w:pPr>
        <w:spacing w:after="0"/>
        <w:jc w:val="right"/>
        <w:rPr>
          <w:rFonts w:ascii="Arial" w:hAnsi="Arial" w:cs="Arial"/>
          <w:sz w:val="18"/>
          <w:szCs w:val="18"/>
        </w:rPr>
      </w:pPr>
      <w:r>
        <w:rPr>
          <w:rFonts w:ascii="Arial" w:hAnsi="Arial" w:cs="Arial"/>
          <w:sz w:val="18"/>
          <w:szCs w:val="18"/>
        </w:rPr>
        <w:lastRenderedPageBreak/>
        <w:t>Obrazec št: 15</w:t>
      </w:r>
    </w:p>
    <w:p w14:paraId="7DB2C9F2" w14:textId="77777777" w:rsidR="003F0372" w:rsidRPr="00252358" w:rsidRDefault="003F0372" w:rsidP="003F0372"/>
    <w:p w14:paraId="4EFA430C" w14:textId="77777777" w:rsidR="003F0372" w:rsidRDefault="007B69F4" w:rsidP="003F037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1EB0031" w14:textId="77777777" w:rsidR="003F0372" w:rsidRDefault="003F0372" w:rsidP="003F0372">
      <w:pPr>
        <w:spacing w:after="120"/>
        <w:rPr>
          <w:rFonts w:ascii="Arial" w:hAnsi="Arial" w:cs="Arial"/>
        </w:rPr>
      </w:pPr>
    </w:p>
    <w:p w14:paraId="5F735A06" w14:textId="77777777" w:rsidR="005E06B4" w:rsidRDefault="007B69F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518CB1" w14:textId="77777777" w:rsidR="005E06B4" w:rsidRDefault="007B69F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E06B4" w14:paraId="55A594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F4D73" w14:textId="77777777" w:rsidR="005E06B4" w:rsidRDefault="007B69F4">
            <w:pPr>
              <w:spacing w:before="135" w:after="135"/>
              <w:jc w:val="both"/>
              <w:textAlignment w:val="center"/>
            </w:pPr>
            <w:r>
              <w:rPr>
                <w:rFonts w:ascii="Arial" w:hAnsi="Arial" w:cs="Arial"/>
                <w:b/>
                <w:bCs/>
                <w:color w:val="000000"/>
                <w:position w:val="-2"/>
                <w:sz w:val="18"/>
                <w:szCs w:val="18"/>
              </w:rPr>
              <w:t>Ime in priimek</w:t>
            </w:r>
          </w:p>
          <w:p w14:paraId="1A9B04E1" w14:textId="77777777" w:rsidR="005E06B4" w:rsidRDefault="007B69F4">
            <w:pPr>
              <w:spacing w:before="135" w:after="135"/>
              <w:jc w:val="both"/>
              <w:textAlignment w:val="center"/>
            </w:pPr>
            <w:r>
              <w:rPr>
                <w:rFonts w:ascii="Arial" w:hAnsi="Arial" w:cs="Arial"/>
                <w:b/>
                <w:bCs/>
                <w:color w:val="000000"/>
                <w:position w:val="-2"/>
                <w:sz w:val="18"/>
                <w:szCs w:val="18"/>
              </w:rPr>
              <w:t>ali</w:t>
            </w:r>
          </w:p>
          <w:p w14:paraId="4816E5E2" w14:textId="77777777" w:rsidR="005E06B4" w:rsidRDefault="007B69F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DE725" w14:textId="77777777" w:rsidR="005E06B4" w:rsidRDefault="007B69F4">
            <w:pPr>
              <w:spacing w:before="135" w:after="135"/>
              <w:jc w:val="both"/>
              <w:textAlignment w:val="center"/>
            </w:pPr>
            <w:r>
              <w:rPr>
                <w:rFonts w:ascii="Arial" w:hAnsi="Arial" w:cs="Arial"/>
                <w:b/>
                <w:bCs/>
                <w:color w:val="000000"/>
                <w:position w:val="-2"/>
                <w:sz w:val="18"/>
                <w:szCs w:val="18"/>
              </w:rPr>
              <w:t>Naslov prebivališča</w:t>
            </w:r>
          </w:p>
          <w:p w14:paraId="46193A54" w14:textId="77777777" w:rsidR="005E06B4" w:rsidRDefault="007B69F4">
            <w:pPr>
              <w:spacing w:before="135" w:after="135"/>
              <w:jc w:val="both"/>
              <w:textAlignment w:val="center"/>
            </w:pPr>
            <w:r>
              <w:rPr>
                <w:rFonts w:ascii="Arial" w:hAnsi="Arial" w:cs="Arial"/>
                <w:b/>
                <w:bCs/>
                <w:color w:val="000000"/>
                <w:position w:val="-2"/>
                <w:sz w:val="18"/>
                <w:szCs w:val="18"/>
              </w:rPr>
              <w:t>ali</w:t>
            </w:r>
          </w:p>
          <w:p w14:paraId="50DF71B8" w14:textId="77777777" w:rsidR="005E06B4" w:rsidRDefault="007B69F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A8B71" w14:textId="77777777" w:rsidR="005E06B4" w:rsidRDefault="007B69F4">
            <w:pPr>
              <w:spacing w:before="135" w:after="135"/>
              <w:jc w:val="both"/>
              <w:textAlignment w:val="center"/>
            </w:pPr>
            <w:r>
              <w:rPr>
                <w:rFonts w:ascii="Arial" w:hAnsi="Arial" w:cs="Arial"/>
                <w:b/>
                <w:bCs/>
                <w:color w:val="000000"/>
                <w:position w:val="-2"/>
                <w:sz w:val="18"/>
                <w:szCs w:val="18"/>
              </w:rPr>
              <w:t>Delež lastništva</w:t>
            </w:r>
          </w:p>
          <w:p w14:paraId="40644199" w14:textId="77777777" w:rsidR="005E06B4" w:rsidRDefault="007B69F4">
            <w:pPr>
              <w:spacing w:before="135" w:after="135"/>
              <w:jc w:val="both"/>
              <w:textAlignment w:val="center"/>
            </w:pPr>
            <w:r>
              <w:rPr>
                <w:rFonts w:ascii="Arial" w:hAnsi="Arial" w:cs="Arial"/>
                <w:b/>
                <w:bCs/>
                <w:color w:val="000000"/>
                <w:position w:val="-2"/>
                <w:sz w:val="18"/>
                <w:szCs w:val="18"/>
              </w:rPr>
              <w:t>ali</w:t>
            </w:r>
          </w:p>
          <w:p w14:paraId="6135525D" w14:textId="77777777" w:rsidR="005E06B4" w:rsidRDefault="007B69F4">
            <w:pPr>
              <w:spacing w:before="135" w:after="135"/>
              <w:jc w:val="both"/>
              <w:textAlignment w:val="center"/>
            </w:pPr>
            <w:r>
              <w:rPr>
                <w:rFonts w:ascii="Arial" w:hAnsi="Arial" w:cs="Arial"/>
                <w:b/>
                <w:bCs/>
                <w:color w:val="000000"/>
                <w:position w:val="-2"/>
                <w:sz w:val="18"/>
                <w:szCs w:val="18"/>
              </w:rPr>
              <w:t>Delež lastništva gospodarskega subjekta</w:t>
            </w:r>
          </w:p>
        </w:tc>
      </w:tr>
      <w:tr w:rsidR="005E06B4" w14:paraId="16AC408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E7205"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910D8"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7FEF2"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4488FE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4B191"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CF3CD"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1B712"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772B73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534A7"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1CD80"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57161"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1CCCEB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73A78"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AFF1D"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9B622" w14:textId="77777777" w:rsidR="005E06B4" w:rsidRDefault="007B69F4">
            <w:pPr>
              <w:spacing w:before="135" w:after="135"/>
              <w:jc w:val="both"/>
              <w:textAlignment w:val="center"/>
            </w:pPr>
            <w:r>
              <w:rPr>
                <w:rFonts w:ascii="Arial" w:hAnsi="Arial" w:cs="Arial"/>
                <w:color w:val="000000"/>
                <w:position w:val="-2"/>
                <w:sz w:val="18"/>
                <w:szCs w:val="18"/>
              </w:rPr>
              <w:t> </w:t>
            </w:r>
          </w:p>
        </w:tc>
      </w:tr>
    </w:tbl>
    <w:p w14:paraId="7C7278D7" w14:textId="77777777" w:rsidR="005E06B4" w:rsidRDefault="007B69F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E06B4" w14:paraId="6BF0484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2C1EC" w14:textId="77777777" w:rsidR="005E06B4" w:rsidRDefault="007B69F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65146" w14:textId="77777777" w:rsidR="005E06B4" w:rsidRDefault="007B69F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8E2C4" w14:textId="77777777" w:rsidR="005E06B4" w:rsidRDefault="007B69F4">
            <w:pPr>
              <w:spacing w:before="135" w:after="135"/>
              <w:jc w:val="both"/>
              <w:textAlignment w:val="center"/>
            </w:pPr>
            <w:r>
              <w:rPr>
                <w:rFonts w:ascii="Arial" w:hAnsi="Arial" w:cs="Arial"/>
                <w:b/>
                <w:bCs/>
                <w:color w:val="000000"/>
                <w:position w:val="-2"/>
                <w:sz w:val="18"/>
                <w:szCs w:val="18"/>
              </w:rPr>
              <w:t>Delež lastništva gospodarskega subjekta</w:t>
            </w:r>
          </w:p>
        </w:tc>
      </w:tr>
      <w:tr w:rsidR="005E06B4" w14:paraId="01E816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0B14A"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4F68"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9156F"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57D43E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851F5"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CFD06"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39192"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2C1D4C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07B07"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C613B"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FC49" w14:textId="77777777" w:rsidR="005E06B4" w:rsidRDefault="007B69F4">
            <w:pPr>
              <w:spacing w:before="135" w:after="135"/>
              <w:jc w:val="both"/>
              <w:textAlignment w:val="center"/>
            </w:pPr>
            <w:r>
              <w:rPr>
                <w:rFonts w:ascii="Arial" w:hAnsi="Arial" w:cs="Arial"/>
                <w:color w:val="000000"/>
                <w:position w:val="-2"/>
                <w:sz w:val="18"/>
                <w:szCs w:val="18"/>
              </w:rPr>
              <w:t> </w:t>
            </w:r>
          </w:p>
        </w:tc>
      </w:tr>
      <w:tr w:rsidR="005E06B4" w14:paraId="485FB3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1CA963"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B28E3" w14:textId="77777777" w:rsidR="005E06B4" w:rsidRDefault="007B69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C51EC" w14:textId="77777777" w:rsidR="005E06B4" w:rsidRDefault="007B69F4">
            <w:pPr>
              <w:spacing w:before="135" w:after="135"/>
              <w:jc w:val="both"/>
              <w:textAlignment w:val="center"/>
            </w:pPr>
            <w:r>
              <w:rPr>
                <w:rFonts w:ascii="Arial" w:hAnsi="Arial" w:cs="Arial"/>
                <w:color w:val="000000"/>
                <w:position w:val="-2"/>
                <w:sz w:val="18"/>
                <w:szCs w:val="18"/>
              </w:rPr>
              <w:t> </w:t>
            </w:r>
          </w:p>
        </w:tc>
      </w:tr>
    </w:tbl>
    <w:p w14:paraId="1A69F402" w14:textId="77777777" w:rsidR="005E06B4" w:rsidRDefault="007B69F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E06B4" w14:paraId="689D7D24" w14:textId="77777777">
        <w:tc>
          <w:tcPr>
            <w:tcW w:w="4080" w:type="dxa"/>
            <w:tcMar>
              <w:top w:w="75" w:type="dxa"/>
              <w:bottom w:w="75" w:type="dxa"/>
            </w:tcMar>
            <w:vAlign w:val="center"/>
          </w:tcPr>
          <w:p w14:paraId="6DC2B3B6" w14:textId="77777777" w:rsidR="005E06B4" w:rsidRDefault="007B69F4">
            <w:r>
              <w:rPr>
                <w:rFonts w:ascii="Arial" w:hAnsi="Arial" w:cs="Arial"/>
                <w:color w:val="000000"/>
                <w:position w:val="-2"/>
                <w:sz w:val="18"/>
                <w:szCs w:val="18"/>
              </w:rPr>
              <w:t>Kraj in datum:</w:t>
            </w:r>
          </w:p>
        </w:tc>
        <w:tc>
          <w:tcPr>
            <w:tcW w:w="0" w:type="auto"/>
            <w:tcMar>
              <w:top w:w="75" w:type="dxa"/>
              <w:bottom w:w="75" w:type="dxa"/>
            </w:tcMar>
            <w:vAlign w:val="center"/>
          </w:tcPr>
          <w:p w14:paraId="617535CA" w14:textId="77777777" w:rsidR="005E06B4" w:rsidRDefault="007B69F4">
            <w:r>
              <w:rPr>
                <w:rFonts w:ascii="Arial" w:hAnsi="Arial" w:cs="Arial"/>
                <w:color w:val="000000"/>
                <w:position w:val="-2"/>
                <w:sz w:val="18"/>
                <w:szCs w:val="18"/>
              </w:rPr>
              <w:t>Ime in priimek: _____________________</w:t>
            </w:r>
          </w:p>
        </w:tc>
      </w:tr>
      <w:tr w:rsidR="005E06B4" w14:paraId="4878930E" w14:textId="77777777">
        <w:tc>
          <w:tcPr>
            <w:tcW w:w="4080" w:type="dxa"/>
            <w:tcMar>
              <w:top w:w="75" w:type="dxa"/>
              <w:bottom w:w="75" w:type="dxa"/>
            </w:tcMar>
            <w:vAlign w:val="center"/>
          </w:tcPr>
          <w:p w14:paraId="7CD6CA75" w14:textId="77777777" w:rsidR="005E06B4" w:rsidRDefault="007B69F4">
            <w:r>
              <w:rPr>
                <w:rFonts w:ascii="Arial" w:hAnsi="Arial" w:cs="Arial"/>
                <w:color w:val="000000"/>
                <w:position w:val="-2"/>
                <w:sz w:val="18"/>
                <w:szCs w:val="18"/>
              </w:rPr>
              <w:t> </w:t>
            </w:r>
          </w:p>
        </w:tc>
        <w:tc>
          <w:tcPr>
            <w:tcW w:w="0" w:type="auto"/>
            <w:tcMar>
              <w:top w:w="75" w:type="dxa"/>
              <w:bottom w:w="75" w:type="dxa"/>
            </w:tcMar>
            <w:vAlign w:val="center"/>
          </w:tcPr>
          <w:p w14:paraId="5721D86C" w14:textId="77777777" w:rsidR="005E06B4" w:rsidRDefault="007B69F4">
            <w:pPr>
              <w:jc w:val="center"/>
            </w:pPr>
            <w:r>
              <w:rPr>
                <w:rFonts w:ascii="Arial" w:hAnsi="Arial" w:cs="Arial"/>
                <w:color w:val="000000"/>
                <w:position w:val="-2"/>
                <w:sz w:val="18"/>
                <w:szCs w:val="18"/>
              </w:rPr>
              <w:t>(žig in podpis)</w:t>
            </w:r>
          </w:p>
        </w:tc>
      </w:tr>
    </w:tbl>
    <w:p w14:paraId="54AE6889" w14:textId="77777777" w:rsidR="005E06B4" w:rsidRDefault="007B69F4">
      <w:pPr>
        <w:spacing w:before="225" w:after="225" w:line="240" w:lineRule="auto"/>
        <w:jc w:val="both"/>
      </w:pPr>
      <w:r>
        <w:rPr>
          <w:rFonts w:ascii="Arial" w:hAnsi="Arial" w:cs="Arial"/>
          <w:color w:val="000000"/>
          <w:sz w:val="18"/>
          <w:szCs w:val="18"/>
        </w:rPr>
        <w:t> </w:t>
      </w:r>
    </w:p>
    <w:p w14:paraId="41ED318D" w14:textId="77777777" w:rsidR="005E06B4" w:rsidRDefault="007B69F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392C9A3" w14:textId="77777777" w:rsidR="005E06B4" w:rsidRDefault="005E06B4">
      <w:pPr>
        <w:sectPr w:rsidR="005E06B4" w:rsidSect="003F0372">
          <w:footerReference w:type="default" r:id="rId22"/>
          <w:pgSz w:w="11906" w:h="16838"/>
          <w:pgMar w:top="1418" w:right="1418" w:bottom="1418" w:left="1418" w:header="567" w:footer="596" w:gutter="0"/>
          <w:cols w:space="708"/>
          <w:docGrid w:linePitch="360"/>
        </w:sectPr>
      </w:pPr>
    </w:p>
    <w:p w14:paraId="714E3CC4" w14:textId="77777777" w:rsidR="003F0372" w:rsidRPr="00116091" w:rsidRDefault="007B69F4" w:rsidP="003F037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17E2123" w14:textId="77777777" w:rsidR="003F0372" w:rsidRDefault="003F0372" w:rsidP="003F0372">
      <w:pPr>
        <w:rPr>
          <w:rFonts w:ascii="Arial" w:hAnsi="Arial" w:cs="Arial"/>
        </w:rPr>
      </w:pPr>
    </w:p>
    <w:p w14:paraId="76A62AEA" w14:textId="77467A1B" w:rsidR="00447696" w:rsidRPr="00447696" w:rsidRDefault="00BD2AFD">
      <w:pPr>
        <w:spacing w:before="225" w:after="225" w:line="240" w:lineRule="auto"/>
        <w:jc w:val="center"/>
        <w:rPr>
          <w:rFonts w:ascii="Arial" w:hAnsi="Arial" w:cs="Arial"/>
          <w:b/>
          <w:color w:val="000000"/>
          <w:position w:val="-2"/>
          <w:sz w:val="26"/>
          <w:szCs w:val="26"/>
        </w:rPr>
      </w:pPr>
      <w:r w:rsidRPr="00447696">
        <w:rPr>
          <w:rFonts w:ascii="Arial" w:hAnsi="Arial" w:cs="Arial"/>
          <w:b/>
          <w:color w:val="000000"/>
          <w:position w:val="-2"/>
          <w:sz w:val="26"/>
          <w:szCs w:val="26"/>
        </w:rPr>
        <w:t>GRADBENA POGODBA ZA IZVEDBO GOI DEL IN DOBAVO IN VGRADNJO TEHNOLOŠKE OPREME ZA POTREBE PROJEKTA OTROŠKI VRTEC IDRIJA (ZA SKLOP 1)</w:t>
      </w:r>
    </w:p>
    <w:p w14:paraId="6EDF7E3F" w14:textId="431E260A" w:rsidR="005E06B4" w:rsidRDefault="007B69F4">
      <w:pPr>
        <w:spacing w:before="225" w:after="225" w:line="240" w:lineRule="auto"/>
        <w:jc w:val="center"/>
      </w:pPr>
      <w:r>
        <w:rPr>
          <w:rFonts w:ascii="Arial" w:hAnsi="Arial" w:cs="Arial"/>
          <w:color w:val="000000"/>
          <w:sz w:val="18"/>
          <w:szCs w:val="18"/>
        </w:rPr>
        <w:t>sklenjena med</w:t>
      </w:r>
    </w:p>
    <w:p w14:paraId="0EFB3CA3" w14:textId="77777777" w:rsidR="005E06B4" w:rsidRDefault="007B69F4">
      <w:pPr>
        <w:spacing w:after="0" w:line="240" w:lineRule="auto"/>
      </w:pPr>
      <w:r>
        <w:rPr>
          <w:rFonts w:ascii="Arial" w:hAnsi="Arial" w:cs="Arial"/>
          <w:b/>
          <w:bCs/>
          <w:color w:val="000000"/>
          <w:sz w:val="18"/>
          <w:szCs w:val="18"/>
        </w:rPr>
        <w:t>NAROČNIKOM: Občina Idrija, Mestni trg 1, 5280 Idrija,</w:t>
      </w:r>
      <w:r>
        <w:rPr>
          <w:rFonts w:ascii="Arial" w:hAnsi="Arial" w:cs="Arial"/>
          <w:color w:val="000000"/>
          <w:sz w:val="18"/>
          <w:szCs w:val="18"/>
        </w:rPr>
        <w:br/>
        <w:t>ki ga zastopa Bojan Sever, župan</w:t>
      </w:r>
      <w:r>
        <w:br/>
      </w:r>
    </w:p>
    <w:tbl>
      <w:tblPr>
        <w:tblStyle w:val="NormalTablePHPDOCX"/>
        <w:tblW w:w="3500" w:type="pct"/>
        <w:tblInd w:w="108" w:type="dxa"/>
        <w:tblLook w:val="04A0" w:firstRow="1" w:lastRow="0" w:firstColumn="1" w:lastColumn="0" w:noHBand="0" w:noVBand="1"/>
      </w:tblPr>
      <w:tblGrid>
        <w:gridCol w:w="3300"/>
        <w:gridCol w:w="3200"/>
      </w:tblGrid>
      <w:tr w:rsidR="005E06B4" w14:paraId="4269DFF2" w14:textId="77777777">
        <w:tc>
          <w:tcPr>
            <w:tcW w:w="3300" w:type="dxa"/>
            <w:tcMar>
              <w:top w:w="0" w:type="auto"/>
              <w:bottom w:w="0" w:type="auto"/>
            </w:tcMar>
            <w:vAlign w:val="center"/>
          </w:tcPr>
          <w:p w14:paraId="5751F588" w14:textId="77777777" w:rsidR="005E06B4" w:rsidRDefault="007B69F4">
            <w:r>
              <w:rPr>
                <w:rFonts w:ascii="Arial" w:hAnsi="Arial" w:cs="Arial"/>
                <w:color w:val="000000"/>
                <w:position w:val="-2"/>
                <w:sz w:val="18"/>
                <w:szCs w:val="18"/>
              </w:rPr>
              <w:t>Matična številka:</w:t>
            </w:r>
          </w:p>
        </w:tc>
        <w:tc>
          <w:tcPr>
            <w:tcW w:w="0" w:type="auto"/>
            <w:tcMar>
              <w:top w:w="0" w:type="auto"/>
              <w:bottom w:w="0" w:type="auto"/>
            </w:tcMar>
            <w:vAlign w:val="center"/>
          </w:tcPr>
          <w:p w14:paraId="7E4544B5" w14:textId="77777777" w:rsidR="005E06B4" w:rsidRDefault="007B69F4">
            <w:r>
              <w:rPr>
                <w:rFonts w:ascii="Arial" w:hAnsi="Arial" w:cs="Arial"/>
                <w:color w:val="000000"/>
                <w:position w:val="-2"/>
                <w:sz w:val="18"/>
                <w:szCs w:val="18"/>
              </w:rPr>
              <w:t>5880068000</w:t>
            </w:r>
          </w:p>
        </w:tc>
      </w:tr>
      <w:tr w:rsidR="005E06B4" w14:paraId="7CBD51DD" w14:textId="77777777">
        <w:tc>
          <w:tcPr>
            <w:tcW w:w="3300" w:type="dxa"/>
            <w:tcMar>
              <w:top w:w="0" w:type="auto"/>
              <w:bottom w:w="0" w:type="auto"/>
            </w:tcMar>
            <w:vAlign w:val="center"/>
          </w:tcPr>
          <w:p w14:paraId="72C11B0E" w14:textId="77777777" w:rsidR="005E06B4" w:rsidRDefault="007B69F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537E79C" w14:textId="77777777" w:rsidR="005E06B4" w:rsidRDefault="007B69F4">
            <w:r>
              <w:rPr>
                <w:rFonts w:ascii="Arial" w:hAnsi="Arial" w:cs="Arial"/>
                <w:color w:val="000000"/>
                <w:position w:val="-2"/>
                <w:sz w:val="18"/>
                <w:szCs w:val="18"/>
              </w:rPr>
              <w:t>SI 20497423</w:t>
            </w:r>
          </w:p>
        </w:tc>
      </w:tr>
      <w:tr w:rsidR="005E06B4" w14:paraId="28E910F6" w14:textId="77777777">
        <w:tc>
          <w:tcPr>
            <w:tcW w:w="3300" w:type="dxa"/>
            <w:tcMar>
              <w:top w:w="0" w:type="auto"/>
              <w:bottom w:w="0" w:type="auto"/>
            </w:tcMar>
            <w:vAlign w:val="center"/>
          </w:tcPr>
          <w:p w14:paraId="05FA97C8" w14:textId="77777777" w:rsidR="005E06B4" w:rsidRDefault="007B69F4">
            <w:r>
              <w:rPr>
                <w:rFonts w:ascii="Arial" w:hAnsi="Arial" w:cs="Arial"/>
                <w:color w:val="000000"/>
                <w:position w:val="-2"/>
                <w:sz w:val="18"/>
                <w:szCs w:val="18"/>
              </w:rPr>
              <w:t>Transakcijski račun (TRR):</w:t>
            </w:r>
          </w:p>
        </w:tc>
        <w:tc>
          <w:tcPr>
            <w:tcW w:w="0" w:type="auto"/>
            <w:tcMar>
              <w:top w:w="0" w:type="auto"/>
              <w:bottom w:w="0" w:type="auto"/>
            </w:tcMar>
            <w:vAlign w:val="center"/>
          </w:tcPr>
          <w:p w14:paraId="799D76F2" w14:textId="77777777" w:rsidR="005E06B4" w:rsidRDefault="007B69F4">
            <w:r>
              <w:rPr>
                <w:rFonts w:ascii="Arial" w:hAnsi="Arial" w:cs="Arial"/>
                <w:color w:val="000000"/>
                <w:position w:val="-2"/>
                <w:sz w:val="18"/>
                <w:szCs w:val="18"/>
              </w:rPr>
              <w:t>SI56 0123 6777 7000 088</w:t>
            </w:r>
          </w:p>
        </w:tc>
      </w:tr>
    </w:tbl>
    <w:p w14:paraId="103C6857" w14:textId="77777777" w:rsidR="005E06B4" w:rsidRDefault="005E06B4"/>
    <w:p w14:paraId="787B8334" w14:textId="77777777" w:rsidR="005E06B4" w:rsidRDefault="007B69F4">
      <w:pPr>
        <w:spacing w:before="225" w:after="225" w:line="240" w:lineRule="auto"/>
        <w:jc w:val="center"/>
      </w:pPr>
      <w:r>
        <w:rPr>
          <w:rFonts w:ascii="Arial" w:hAnsi="Arial" w:cs="Arial"/>
          <w:color w:val="000000"/>
          <w:sz w:val="18"/>
          <w:szCs w:val="18"/>
        </w:rPr>
        <w:t>in</w:t>
      </w:r>
    </w:p>
    <w:p w14:paraId="35656B89" w14:textId="77777777" w:rsidR="005E06B4" w:rsidRDefault="007B69F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E06B4" w14:paraId="1D68C983" w14:textId="77777777">
        <w:tc>
          <w:tcPr>
            <w:tcW w:w="3300" w:type="dxa"/>
            <w:tcMar>
              <w:top w:w="0" w:type="auto"/>
              <w:bottom w:w="0" w:type="auto"/>
            </w:tcMar>
            <w:vAlign w:val="center"/>
          </w:tcPr>
          <w:p w14:paraId="0EDB342C" w14:textId="77777777" w:rsidR="005E06B4" w:rsidRDefault="007B69F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A6D47D1" w14:textId="77777777" w:rsidR="005E06B4" w:rsidRDefault="007B69F4">
            <w:r>
              <w:rPr>
                <w:rFonts w:ascii="Arial" w:hAnsi="Arial" w:cs="Arial"/>
                <w:color w:val="000000"/>
                <w:position w:val="-2"/>
                <w:sz w:val="18"/>
                <w:szCs w:val="18"/>
              </w:rPr>
              <w:t> </w:t>
            </w:r>
          </w:p>
        </w:tc>
      </w:tr>
      <w:tr w:rsidR="005E06B4" w14:paraId="3581F2F5" w14:textId="77777777">
        <w:tc>
          <w:tcPr>
            <w:tcW w:w="3300" w:type="dxa"/>
            <w:tcMar>
              <w:top w:w="0" w:type="auto"/>
              <w:bottom w:w="0" w:type="auto"/>
            </w:tcMar>
            <w:vAlign w:val="center"/>
          </w:tcPr>
          <w:p w14:paraId="58075CFD" w14:textId="77777777" w:rsidR="005E06B4" w:rsidRDefault="007B69F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D872ACE" w14:textId="77777777" w:rsidR="005E06B4" w:rsidRDefault="007B69F4">
            <w:r>
              <w:rPr>
                <w:rFonts w:ascii="Arial" w:hAnsi="Arial" w:cs="Arial"/>
                <w:color w:val="000000"/>
                <w:position w:val="-2"/>
                <w:sz w:val="18"/>
                <w:szCs w:val="18"/>
              </w:rPr>
              <w:t> </w:t>
            </w:r>
          </w:p>
        </w:tc>
      </w:tr>
      <w:tr w:rsidR="005E06B4" w14:paraId="52710418" w14:textId="77777777">
        <w:tc>
          <w:tcPr>
            <w:tcW w:w="3300" w:type="dxa"/>
            <w:tcMar>
              <w:top w:w="0" w:type="auto"/>
              <w:bottom w:w="0" w:type="auto"/>
            </w:tcMar>
            <w:vAlign w:val="center"/>
          </w:tcPr>
          <w:p w14:paraId="55527DD7" w14:textId="77777777" w:rsidR="005E06B4" w:rsidRDefault="007B69F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B27CF7" w14:textId="77777777" w:rsidR="005E06B4" w:rsidRDefault="007B69F4">
            <w:r>
              <w:rPr>
                <w:rFonts w:ascii="Arial" w:hAnsi="Arial" w:cs="Arial"/>
                <w:color w:val="000000"/>
                <w:position w:val="-2"/>
                <w:sz w:val="18"/>
                <w:szCs w:val="18"/>
              </w:rPr>
              <w:t> </w:t>
            </w:r>
          </w:p>
        </w:tc>
      </w:tr>
    </w:tbl>
    <w:p w14:paraId="54B6E9EE" w14:textId="77777777" w:rsidR="005E06B4" w:rsidRDefault="007B69F4">
      <w:pPr>
        <w:spacing w:before="225" w:after="225" w:line="240" w:lineRule="auto"/>
        <w:jc w:val="both"/>
      </w:pPr>
      <w:r>
        <w:rPr>
          <w:rFonts w:ascii="Arial" w:hAnsi="Arial" w:cs="Arial"/>
          <w:color w:val="000000"/>
          <w:sz w:val="18"/>
          <w:szCs w:val="18"/>
        </w:rPr>
        <w:t> </w:t>
      </w:r>
    </w:p>
    <w:p w14:paraId="083927CE" w14:textId="77777777" w:rsidR="005E06B4" w:rsidRDefault="007B69F4">
      <w:pPr>
        <w:spacing w:before="225" w:after="225" w:line="240" w:lineRule="auto"/>
        <w:jc w:val="both"/>
      </w:pPr>
      <w:r>
        <w:rPr>
          <w:rFonts w:ascii="Arial" w:hAnsi="Arial" w:cs="Arial"/>
          <w:b/>
          <w:bCs/>
          <w:color w:val="000000"/>
          <w:sz w:val="18"/>
          <w:szCs w:val="18"/>
        </w:rPr>
        <w:t>I. UVODNE DOLOČBE</w:t>
      </w:r>
    </w:p>
    <w:p w14:paraId="13B8C33C" w14:textId="77777777" w:rsidR="005E06B4" w:rsidRDefault="007B69F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E06B4" w14:paraId="0C0FEE0D" w14:textId="77777777">
        <w:tc>
          <w:tcPr>
            <w:tcW w:w="0" w:type="auto"/>
            <w:tcMar>
              <w:top w:w="0" w:type="auto"/>
              <w:bottom w:w="0" w:type="auto"/>
            </w:tcMar>
          </w:tcPr>
          <w:p w14:paraId="500BD3B8" w14:textId="77777777" w:rsidR="00BD2AFD" w:rsidRDefault="007B69F4">
            <w:pPr>
              <w:spacing w:before="225" w:after="225"/>
              <w:jc w:val="both"/>
              <w:rPr>
                <w:rFonts w:ascii="Arial" w:hAnsi="Arial" w:cs="Arial"/>
                <w:color w:val="000000"/>
                <w:sz w:val="18"/>
                <w:szCs w:val="18"/>
              </w:rPr>
            </w:pPr>
            <w:r>
              <w:rPr>
                <w:rFonts w:ascii="Arial" w:hAnsi="Arial" w:cs="Arial"/>
                <w:color w:val="000000"/>
                <w:sz w:val="18"/>
                <w:szCs w:val="18"/>
              </w:rPr>
              <w:t>Naročnik in izvajalec ugot</w:t>
            </w:r>
            <w:r w:rsidR="00BD2AFD">
              <w:rPr>
                <w:rFonts w:ascii="Arial" w:hAnsi="Arial" w:cs="Arial"/>
                <w:color w:val="000000"/>
                <w:sz w:val="18"/>
                <w:szCs w:val="18"/>
              </w:rPr>
              <w:t>avljata, da je bil na osnovi:</w:t>
            </w:r>
          </w:p>
          <w:p w14:paraId="4DD751D1" w14:textId="77777777" w:rsidR="00BD2AFD" w:rsidRPr="00BD2AFD" w:rsidRDefault="007B69F4" w:rsidP="00C002EB">
            <w:pPr>
              <w:pStyle w:val="ListParagraph"/>
              <w:numPr>
                <w:ilvl w:val="0"/>
                <w:numId w:val="40"/>
              </w:numPr>
              <w:spacing w:before="225" w:after="225"/>
              <w:jc w:val="both"/>
            </w:pPr>
            <w:r w:rsidRPr="00BD2AFD">
              <w:rPr>
                <w:rFonts w:ascii="Arial" w:hAnsi="Arial" w:cs="Arial"/>
                <w:color w:val="000000"/>
                <w:sz w:val="18"/>
                <w:szCs w:val="18"/>
              </w:rPr>
              <w:t xml:space="preserve">javnega naročila, objavljenega na Portalu javnih naročil številka ____________ z dne ____________ z naslovom </w:t>
            </w:r>
            <w:r w:rsidR="00BD2AFD">
              <w:rPr>
                <w:rFonts w:ascii="Arial" w:hAnsi="Arial" w:cs="Arial"/>
                <w:color w:val="000000"/>
                <w:sz w:val="18"/>
                <w:szCs w:val="18"/>
              </w:rPr>
              <w:t>_____________________________</w:t>
            </w:r>
          </w:p>
          <w:p w14:paraId="531ED16A" w14:textId="77777777" w:rsidR="00BD2AFD" w:rsidRPr="00BD2AFD" w:rsidRDefault="007B69F4" w:rsidP="00C002EB">
            <w:pPr>
              <w:pStyle w:val="ListParagraph"/>
              <w:numPr>
                <w:ilvl w:val="0"/>
                <w:numId w:val="40"/>
              </w:numPr>
              <w:spacing w:before="225" w:after="225"/>
              <w:jc w:val="both"/>
            </w:pPr>
            <w:r w:rsidRPr="00BD2AFD">
              <w:rPr>
                <w:rFonts w:ascii="Arial" w:hAnsi="Arial" w:cs="Arial"/>
                <w:color w:val="000000"/>
                <w:sz w:val="18"/>
                <w:szCs w:val="18"/>
              </w:rPr>
              <w:t>naročnikove odločitve o oddaji javnega naročila številka ___________ z dne ____________</w:t>
            </w:r>
            <w:r w:rsidR="00BD2AFD">
              <w:rPr>
                <w:rFonts w:ascii="Arial" w:hAnsi="Arial" w:cs="Arial"/>
                <w:color w:val="000000"/>
                <w:sz w:val="18"/>
                <w:szCs w:val="18"/>
              </w:rPr>
              <w:t>, ki je bila objavljena na Portalu javnih naročil dne _____ pod številko objave _______.</w:t>
            </w:r>
          </w:p>
          <w:p w14:paraId="32268D85" w14:textId="266BFD1B" w:rsidR="005E06B4" w:rsidRDefault="007B69F4" w:rsidP="00BD2AFD">
            <w:pPr>
              <w:spacing w:before="225" w:after="225"/>
              <w:jc w:val="both"/>
            </w:pPr>
            <w:r w:rsidRPr="00BD2AFD">
              <w:rPr>
                <w:rFonts w:ascii="Arial" w:hAnsi="Arial" w:cs="Arial"/>
                <w:color w:val="000000"/>
                <w:sz w:val="18"/>
                <w:szCs w:val="18"/>
              </w:rPr>
              <w:t>izbran izvajalec del v okviru omenjenega javnega naročila, zaradi česar se sklepa predmetna pogodba.</w:t>
            </w:r>
          </w:p>
        </w:tc>
      </w:tr>
    </w:tbl>
    <w:p w14:paraId="5A2C2E2E" w14:textId="77777777" w:rsidR="005E06B4" w:rsidRDefault="007B69F4">
      <w:pPr>
        <w:spacing w:before="225" w:after="225" w:line="240" w:lineRule="auto"/>
        <w:jc w:val="both"/>
      </w:pPr>
      <w:r>
        <w:rPr>
          <w:rFonts w:ascii="Arial" w:hAnsi="Arial" w:cs="Arial"/>
          <w:b/>
          <w:bCs/>
          <w:color w:val="000000"/>
          <w:sz w:val="18"/>
          <w:szCs w:val="18"/>
        </w:rPr>
        <w:t>II. PREDMET POGODBE</w:t>
      </w:r>
    </w:p>
    <w:p w14:paraId="6BF48329" w14:textId="77777777" w:rsidR="005E06B4" w:rsidRDefault="007B69F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E06B4" w14:paraId="48A5D156" w14:textId="77777777">
        <w:tc>
          <w:tcPr>
            <w:tcW w:w="0" w:type="auto"/>
            <w:tcMar>
              <w:top w:w="0" w:type="auto"/>
              <w:bottom w:w="0" w:type="auto"/>
            </w:tcMar>
          </w:tcPr>
          <w:p w14:paraId="1E589DAE" w14:textId="0EB34AD0" w:rsidR="005E06B4" w:rsidRDefault="007B69F4">
            <w:pPr>
              <w:spacing w:before="225" w:after="225"/>
              <w:jc w:val="both"/>
            </w:pPr>
            <w:r>
              <w:rPr>
                <w:rFonts w:ascii="Arial" w:hAnsi="Arial" w:cs="Arial"/>
                <w:color w:val="000000"/>
                <w:sz w:val="18"/>
                <w:szCs w:val="18"/>
              </w:rPr>
              <w:t xml:space="preserve">S to pogodbo naročnik odda, izvajalec pa prevzame v izvedbo </w:t>
            </w:r>
            <w:r w:rsidR="00BD2AFD">
              <w:rPr>
                <w:rFonts w:ascii="Arial" w:hAnsi="Arial" w:cs="Arial"/>
                <w:color w:val="000000"/>
                <w:position w:val="-2"/>
                <w:sz w:val="18"/>
                <w:szCs w:val="18"/>
              </w:rPr>
              <w:t xml:space="preserve">GOI dela in dobavo in vgradnjo tehnološke opreme za potrebe projekta Otroški vrtec Idrija </w:t>
            </w:r>
            <w:r>
              <w:rPr>
                <w:rFonts w:ascii="Arial" w:hAnsi="Arial" w:cs="Arial"/>
                <w:color w:val="000000"/>
                <w:sz w:val="18"/>
                <w:szCs w:val="18"/>
              </w:rPr>
              <w:t>po ponudbi izvajalca številka {_______________} z dne {_______________}.</w:t>
            </w:r>
          </w:p>
        </w:tc>
      </w:tr>
    </w:tbl>
    <w:p w14:paraId="1C5CA1C4" w14:textId="77777777" w:rsidR="005E06B4" w:rsidRDefault="007B69F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5E06B4" w14:paraId="024AAE81" w14:textId="77777777">
        <w:tc>
          <w:tcPr>
            <w:tcW w:w="0" w:type="auto"/>
            <w:tcMar>
              <w:top w:w="0" w:type="auto"/>
              <w:bottom w:w="0" w:type="auto"/>
            </w:tcMar>
          </w:tcPr>
          <w:p w14:paraId="25B3F1DE" w14:textId="77777777" w:rsidR="003F1DED" w:rsidRDefault="007B69F4">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w:t>
            </w:r>
            <w:r w:rsidR="003F1DED">
              <w:rPr>
                <w:rFonts w:ascii="Arial" w:hAnsi="Arial" w:cs="Arial"/>
                <w:color w:val="000000"/>
                <w:sz w:val="18"/>
                <w:szCs w:val="18"/>
              </w:rPr>
              <w:t>enem z naslednjimi dokumenti:</w:t>
            </w:r>
          </w:p>
          <w:p w14:paraId="78E98906" w14:textId="77777777" w:rsidR="003F1DED" w:rsidRDefault="007B69F4" w:rsidP="00C002EB">
            <w:pPr>
              <w:pStyle w:val="ListParagraph"/>
              <w:numPr>
                <w:ilvl w:val="0"/>
                <w:numId w:val="41"/>
              </w:numPr>
              <w:spacing w:before="225" w:after="225"/>
              <w:jc w:val="both"/>
              <w:rPr>
                <w:rFonts w:ascii="Arial" w:hAnsi="Arial" w:cs="Arial"/>
                <w:color w:val="000000"/>
                <w:sz w:val="18"/>
                <w:szCs w:val="18"/>
              </w:rPr>
            </w:pPr>
            <w:r w:rsidRPr="003F1DED">
              <w:rPr>
                <w:rFonts w:ascii="Arial" w:hAnsi="Arial" w:cs="Arial"/>
                <w:color w:val="000000"/>
                <w:sz w:val="18"/>
                <w:szCs w:val="18"/>
              </w:rPr>
              <w:t>Ponudba številka {_______</w:t>
            </w:r>
            <w:r w:rsidR="003F1DED">
              <w:rPr>
                <w:rFonts w:ascii="Arial" w:hAnsi="Arial" w:cs="Arial"/>
                <w:color w:val="000000"/>
                <w:sz w:val="18"/>
                <w:szCs w:val="18"/>
              </w:rPr>
              <w:t>______} z dne {___________} ;</w:t>
            </w:r>
          </w:p>
          <w:p w14:paraId="72B0D601" w14:textId="77777777" w:rsidR="003F1DED" w:rsidRDefault="007B69F4" w:rsidP="00C002EB">
            <w:pPr>
              <w:pStyle w:val="ListParagraph"/>
              <w:numPr>
                <w:ilvl w:val="0"/>
                <w:numId w:val="41"/>
              </w:numPr>
              <w:spacing w:before="225" w:after="225"/>
              <w:jc w:val="both"/>
              <w:rPr>
                <w:rFonts w:ascii="Arial" w:hAnsi="Arial" w:cs="Arial"/>
                <w:color w:val="000000"/>
                <w:sz w:val="18"/>
                <w:szCs w:val="18"/>
              </w:rPr>
            </w:pPr>
            <w:r w:rsidRPr="003F1DED">
              <w:rPr>
                <w:rFonts w:ascii="Arial" w:hAnsi="Arial" w:cs="Arial"/>
                <w:color w:val="000000"/>
                <w:sz w:val="18"/>
                <w:szCs w:val="18"/>
              </w:rPr>
              <w:t>Projektna dokumentacija številka {_______________} z dne {__________}, ki jo je izdelal {____________};</w:t>
            </w:r>
          </w:p>
          <w:p w14:paraId="02E97AB3" w14:textId="46C9033A" w:rsidR="003F1DED" w:rsidRDefault="007B69F4" w:rsidP="00C002EB">
            <w:pPr>
              <w:pStyle w:val="ListParagraph"/>
              <w:numPr>
                <w:ilvl w:val="0"/>
                <w:numId w:val="41"/>
              </w:numPr>
              <w:spacing w:before="225" w:after="225"/>
              <w:jc w:val="both"/>
              <w:rPr>
                <w:rFonts w:ascii="Arial" w:hAnsi="Arial" w:cs="Arial"/>
                <w:color w:val="000000"/>
                <w:sz w:val="18"/>
                <w:szCs w:val="18"/>
              </w:rPr>
            </w:pPr>
            <w:r w:rsidRPr="003F1DED">
              <w:rPr>
                <w:rFonts w:ascii="Arial" w:hAnsi="Arial" w:cs="Arial"/>
                <w:color w:val="000000"/>
                <w:sz w:val="18"/>
                <w:szCs w:val="18"/>
              </w:rPr>
              <w:lastRenderedPageBreak/>
              <w:t>Gradbeno dovoljenje številka {_______________} z dne {_____________</w:t>
            </w:r>
            <w:r w:rsidR="003F1DED">
              <w:rPr>
                <w:rFonts w:ascii="Arial" w:hAnsi="Arial" w:cs="Arial"/>
                <w:color w:val="000000"/>
                <w:sz w:val="18"/>
                <w:szCs w:val="18"/>
              </w:rPr>
              <w:t>_} izdano s strani UE _____ in</w:t>
            </w:r>
          </w:p>
          <w:p w14:paraId="7E4B758A" w14:textId="77777777" w:rsidR="003F1DED" w:rsidRDefault="007B69F4" w:rsidP="00C002EB">
            <w:pPr>
              <w:pStyle w:val="ListParagraph"/>
              <w:numPr>
                <w:ilvl w:val="0"/>
                <w:numId w:val="41"/>
              </w:numPr>
              <w:spacing w:before="225" w:after="225"/>
              <w:jc w:val="both"/>
              <w:rPr>
                <w:rFonts w:ascii="Arial" w:hAnsi="Arial" w:cs="Arial"/>
                <w:color w:val="000000"/>
                <w:sz w:val="18"/>
                <w:szCs w:val="18"/>
              </w:rPr>
            </w:pPr>
            <w:r w:rsidRPr="003F1DED">
              <w:rPr>
                <w:rFonts w:ascii="Arial" w:hAnsi="Arial" w:cs="Arial"/>
                <w:color w:val="000000"/>
                <w:sz w:val="18"/>
                <w:szCs w:val="18"/>
              </w:rPr>
              <w:t>Razpisna dokumentacija naročnika v postopku oddaje javnega naročila številka objave na Portalu javnih naročil {_____________} z dne {__________}</w:t>
            </w:r>
            <w:r w:rsidR="003F1DED">
              <w:rPr>
                <w:rFonts w:ascii="Arial" w:hAnsi="Arial" w:cs="Arial"/>
                <w:color w:val="000000"/>
                <w:sz w:val="18"/>
                <w:szCs w:val="18"/>
              </w:rPr>
              <w:t xml:space="preserve"> z vsemi dopolnitvami in spremembami.</w:t>
            </w:r>
          </w:p>
          <w:p w14:paraId="34106AD9" w14:textId="060D2C95" w:rsidR="003F1DED" w:rsidRDefault="007B69F4" w:rsidP="003F1DED">
            <w:pPr>
              <w:spacing w:before="225" w:after="225"/>
              <w:ind w:left="360"/>
              <w:jc w:val="both"/>
              <w:rPr>
                <w:rFonts w:ascii="Arial" w:hAnsi="Arial" w:cs="Arial"/>
                <w:color w:val="000000"/>
                <w:sz w:val="18"/>
                <w:szCs w:val="18"/>
              </w:rPr>
            </w:pPr>
            <w:r w:rsidRPr="003F1DED">
              <w:rPr>
                <w:rFonts w:ascii="Arial" w:hAnsi="Arial" w:cs="Arial"/>
                <w:color w:val="000000"/>
                <w:sz w:val="18"/>
                <w:szCs w:val="18"/>
              </w:rPr>
              <w:t>Predmetni dokumenti so pril</w:t>
            </w:r>
            <w:r w:rsidR="003F1DED">
              <w:rPr>
                <w:rFonts w:ascii="Arial" w:hAnsi="Arial" w:cs="Arial"/>
                <w:color w:val="000000"/>
                <w:sz w:val="18"/>
                <w:szCs w:val="18"/>
              </w:rPr>
              <w:t>oga in sestavni del te pogodbe.</w:t>
            </w:r>
          </w:p>
          <w:p w14:paraId="28B6A7A8" w14:textId="7F9C8E6A" w:rsidR="005E06B4" w:rsidRPr="003F1DED" w:rsidRDefault="007B69F4" w:rsidP="003F1DED">
            <w:pPr>
              <w:spacing w:before="225" w:after="225"/>
              <w:ind w:left="360"/>
              <w:jc w:val="both"/>
              <w:rPr>
                <w:rFonts w:ascii="Arial" w:hAnsi="Arial" w:cs="Arial"/>
                <w:color w:val="000000"/>
                <w:sz w:val="18"/>
                <w:szCs w:val="18"/>
              </w:rPr>
            </w:pPr>
            <w:r w:rsidRPr="003F1DED">
              <w:rPr>
                <w:rFonts w:ascii="Arial" w:hAnsi="Arial" w:cs="Arial"/>
                <w:color w:val="000000"/>
                <w:sz w:val="18"/>
                <w:szCs w:val="18"/>
              </w:rPr>
              <w:t>Za tolmačenje pogodbe se upošteva prioriteta dokumentov po vrstnem redu navedbe v zgodnjem odstavku</w:t>
            </w:r>
          </w:p>
        </w:tc>
      </w:tr>
    </w:tbl>
    <w:p w14:paraId="06152F82" w14:textId="77777777" w:rsidR="005E06B4" w:rsidRDefault="007B69F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5E06B4" w14:paraId="52677CA6" w14:textId="77777777">
        <w:tc>
          <w:tcPr>
            <w:tcW w:w="0" w:type="auto"/>
            <w:tcMar>
              <w:top w:w="0" w:type="auto"/>
              <w:bottom w:w="0" w:type="auto"/>
            </w:tcMar>
          </w:tcPr>
          <w:p w14:paraId="75CC3AE2" w14:textId="5813E77A" w:rsidR="005E06B4" w:rsidRDefault="007B69F4">
            <w:pPr>
              <w:spacing w:before="225" w:after="225"/>
              <w:jc w:val="both"/>
              <w:rPr>
                <w:rFonts w:ascii="Arial" w:hAnsi="Arial" w:cs="Arial"/>
                <w:color w:val="000000"/>
                <w:sz w:val="18"/>
                <w:szCs w:val="18"/>
              </w:rPr>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4DA95D77" w14:textId="6AB811DD" w:rsidR="00346FFA" w:rsidRDefault="00346FFA" w:rsidP="00346FFA">
            <w:pPr>
              <w:jc w:val="both"/>
              <w:rPr>
                <w:rFonts w:ascii="Times New Roman" w:hAnsi="Times New Roman"/>
              </w:rPr>
            </w:pPr>
            <w:r>
              <w:rPr>
                <w:rFonts w:ascii="Arial" w:hAnsi="Arial" w:cs="Arial"/>
                <w:color w:val="000000"/>
                <w:sz w:val="18"/>
                <w:szCs w:val="18"/>
                <w:shd w:val="clear" w:color="auto" w:fill="FFFFFF"/>
              </w:rPr>
              <w:t>Izvajalec del mora tekom izvajanja predmeta javnega naročila z vso skrbnostjo skrbeti in izvajati ukrepe za protiradonsko zaščito.</w:t>
            </w:r>
          </w:p>
          <w:p w14:paraId="36FBEAD3" w14:textId="77777777" w:rsidR="005E06B4" w:rsidRDefault="007B69F4">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7BF3126D" w14:textId="77777777" w:rsidR="005E06B4" w:rsidRDefault="007B69F4">
            <w:pPr>
              <w:spacing w:before="225" w:after="225"/>
              <w:jc w:val="both"/>
              <w:rPr>
                <w:rFonts w:ascii="Arial" w:hAnsi="Arial" w:cs="Arial"/>
                <w:color w:val="000000"/>
                <w:sz w:val="18"/>
                <w:szCs w:val="18"/>
              </w:rPr>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56AEAFBC" w14:textId="77777777" w:rsidR="000F744C" w:rsidRPr="000F744C" w:rsidRDefault="000F744C" w:rsidP="000F744C">
            <w:pPr>
              <w:spacing w:before="225"/>
              <w:jc w:val="both"/>
            </w:pPr>
            <w:r w:rsidRPr="000F744C">
              <w:rPr>
                <w:rFonts w:ascii="Arial" w:hAnsi="Arial" w:cs="Arial"/>
                <w:sz w:val="18"/>
                <w:szCs w:val="18"/>
              </w:rPr>
              <w:t>Izvajalec se zavezuje, da bo dela izvedel na predpisan način in podal vsa ustrezna dokazila ter na svoje stroške opravil potrebne meritve, da bo zagotovljena pridobitev subvencije Ekosklada JZ, kot je opredeljeno v pozivu Ekosklada št. 56SUB-LSRS17, na katerem je naročnik pridobil subvencionirana sredstva.</w:t>
            </w:r>
          </w:p>
          <w:p w14:paraId="0698B41D" w14:textId="77777777" w:rsidR="000F744C" w:rsidRPr="000F744C" w:rsidRDefault="000F744C" w:rsidP="000F744C">
            <w:pPr>
              <w:spacing w:before="225"/>
              <w:jc w:val="both"/>
            </w:pPr>
            <w:r w:rsidRPr="000F744C">
              <w:rPr>
                <w:rFonts w:ascii="Arial" w:hAnsi="Arial" w:cs="Arial"/>
                <w:sz w:val="18"/>
                <w:szCs w:val="18"/>
              </w:rPr>
              <w:t>Morebitne pomanjkljivosti ali nepravilnosti v projektni dokumentaciji ne odvezujejo izvajalca od izvedbe del, kot so določena s to pogodbo. Izvajalec je o morebitnih pomanjkljivostih ali nepravilnostih dolžan obvestiti naročnika.</w:t>
            </w:r>
          </w:p>
          <w:p w14:paraId="2B4276D5" w14:textId="77777777" w:rsidR="000F744C" w:rsidRPr="000F744C" w:rsidRDefault="000F744C" w:rsidP="000F744C">
            <w:pPr>
              <w:spacing w:before="225"/>
              <w:jc w:val="both"/>
            </w:pPr>
            <w:r w:rsidRPr="000F744C">
              <w:rPr>
                <w:rFonts w:ascii="Arial" w:hAnsi="Arial" w:cs="Arial"/>
                <w:sz w:val="18"/>
                <w:szCs w:val="18"/>
              </w:rPr>
              <w:t xml:space="preserve">Izvajalec je dolžan sam pripraviti tudi del projektne dokumentacije za izvedbo, kar pomeni, da bo izdelal delavniške risbe, tehnološke načrte in izračune vezane na izvedbo posameznih elementov objekta, detajle vseh potrebnih elementov in sklopov, ki jih bo pred izdelavo in montažo na objektu uskladil s projektanti, nadzornikom in naročnikom. </w:t>
            </w:r>
          </w:p>
          <w:p w14:paraId="796C7F95" w14:textId="2FD588FF" w:rsidR="000F744C" w:rsidRDefault="000F744C" w:rsidP="000F744C">
            <w:pPr>
              <w:spacing w:before="225" w:after="225"/>
              <w:jc w:val="both"/>
            </w:pPr>
            <w:r w:rsidRPr="000F744C">
              <w:rPr>
                <w:rFonts w:ascii="Arial" w:hAnsi="Arial" w:cs="Arial"/>
                <w:sz w:val="18"/>
                <w:szCs w:val="18"/>
              </w:rPr>
              <w:t>Za izvedena pogodbena dela se bodo lahko štela samo dela, ki bodo izvedena na podlagi projektnih zahtev in predhodno usklajenih in potrjenih materialov, gradbenih elementov, sklopov, naprav in sistemov.</w:t>
            </w:r>
          </w:p>
        </w:tc>
      </w:tr>
    </w:tbl>
    <w:p w14:paraId="6725E084" w14:textId="77777777" w:rsidR="005E06B4" w:rsidRDefault="007B69F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E06B4" w14:paraId="37999067" w14:textId="77777777">
        <w:tc>
          <w:tcPr>
            <w:tcW w:w="0" w:type="auto"/>
            <w:tcMar>
              <w:top w:w="0" w:type="auto"/>
              <w:bottom w:w="0" w:type="auto"/>
            </w:tcMar>
          </w:tcPr>
          <w:p w14:paraId="33231D97" w14:textId="77777777" w:rsidR="005E06B4" w:rsidRDefault="007B69F4">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65330A70" w14:textId="77777777" w:rsidR="005E06B4" w:rsidRDefault="007B69F4">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722449B2" w14:textId="77777777" w:rsidR="005E06B4" w:rsidRDefault="007B69F4">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752C17CA" w14:textId="77777777" w:rsidR="005E06B4" w:rsidRDefault="007B69F4">
            <w:pPr>
              <w:spacing w:before="225" w:after="225"/>
              <w:jc w:val="both"/>
            </w:pPr>
            <w:r>
              <w:rPr>
                <w:rFonts w:ascii="Arial" w:hAnsi="Arial" w:cs="Arial"/>
                <w:color w:val="000000"/>
                <w:sz w:val="18"/>
                <w:szCs w:val="18"/>
              </w:rPr>
              <w:t>Z izvajalcem se v tem primeru sklene dodatek k osnovni pogodbi ali nova pogodba</w:t>
            </w:r>
          </w:p>
        </w:tc>
      </w:tr>
    </w:tbl>
    <w:p w14:paraId="1945882D" w14:textId="77777777" w:rsidR="005E06B4" w:rsidRDefault="007B69F4">
      <w:pPr>
        <w:spacing w:before="225" w:after="225" w:line="240" w:lineRule="auto"/>
        <w:jc w:val="both"/>
      </w:pPr>
      <w:r>
        <w:rPr>
          <w:rFonts w:ascii="Arial" w:hAnsi="Arial" w:cs="Arial"/>
          <w:b/>
          <w:bCs/>
          <w:color w:val="000000"/>
          <w:sz w:val="18"/>
          <w:szCs w:val="18"/>
        </w:rPr>
        <w:t>III. POGODBENA CENA IN OBRAČUN DEL</w:t>
      </w:r>
    </w:p>
    <w:p w14:paraId="1B85E823" w14:textId="77777777" w:rsidR="005E06B4" w:rsidRDefault="007B69F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E06B4" w14:paraId="196C083C" w14:textId="77777777">
        <w:tc>
          <w:tcPr>
            <w:tcW w:w="0" w:type="auto"/>
            <w:tcMar>
              <w:top w:w="0" w:type="auto"/>
              <w:bottom w:w="0" w:type="auto"/>
            </w:tcMar>
          </w:tcPr>
          <w:p w14:paraId="7B274C9F" w14:textId="77777777" w:rsidR="005E06B4" w:rsidRDefault="007B69F4">
            <w:pPr>
              <w:spacing w:before="225" w:after="225"/>
              <w:jc w:val="both"/>
            </w:pPr>
            <w:r>
              <w:rPr>
                <w:rFonts w:ascii="Arial" w:hAnsi="Arial" w:cs="Arial"/>
                <w:color w:val="000000"/>
                <w:sz w:val="18"/>
                <w:szCs w:val="18"/>
              </w:rPr>
              <w:t>Pogodbena cena za dela po tej pogodbi je določena na osnovi ponudbe in znaša:</w:t>
            </w:r>
          </w:p>
          <w:p w14:paraId="2DB35BA9" w14:textId="77777777" w:rsidR="005E06B4" w:rsidRDefault="007B69F4">
            <w:pPr>
              <w:spacing w:before="225" w:after="225"/>
              <w:jc w:val="both"/>
            </w:pPr>
            <w:r>
              <w:rPr>
                <w:rFonts w:ascii="Arial" w:hAnsi="Arial" w:cs="Arial"/>
                <w:color w:val="000000"/>
                <w:sz w:val="18"/>
                <w:szCs w:val="18"/>
              </w:rPr>
              <w:lastRenderedPageBreak/>
              <w:t>{___________________________________} EUR brez DDV</w:t>
            </w:r>
          </w:p>
          <w:p w14:paraId="54D02B73" w14:textId="77777777" w:rsidR="005E06B4" w:rsidRDefault="007B69F4">
            <w:pPr>
              <w:spacing w:before="225" w:after="225"/>
              <w:jc w:val="both"/>
            </w:pPr>
            <w:r>
              <w:rPr>
                <w:rFonts w:ascii="Arial" w:hAnsi="Arial" w:cs="Arial"/>
                <w:color w:val="000000"/>
                <w:sz w:val="18"/>
                <w:szCs w:val="18"/>
              </w:rPr>
              <w:t>{___________________________________} davek na dodano vrednost (DDV) v EUR</w:t>
            </w:r>
          </w:p>
          <w:p w14:paraId="511FB870" w14:textId="77777777" w:rsidR="005E06B4" w:rsidRDefault="007B69F4">
            <w:pPr>
              <w:spacing w:before="225" w:after="225"/>
              <w:jc w:val="both"/>
            </w:pPr>
            <w:r>
              <w:rPr>
                <w:rFonts w:ascii="Arial" w:hAnsi="Arial" w:cs="Arial"/>
                <w:color w:val="000000"/>
                <w:sz w:val="18"/>
                <w:szCs w:val="18"/>
              </w:rPr>
              <w:t>{___________________________________} pogodbena vrednost vključno z DDV v EUR</w:t>
            </w:r>
          </w:p>
          <w:p w14:paraId="48F37C79" w14:textId="77777777" w:rsidR="005E06B4" w:rsidRDefault="007B69F4">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3FFB1B5A" w14:textId="51AF84BA" w:rsidR="005E06B4" w:rsidRDefault="007B69F4">
            <w:pPr>
              <w:spacing w:before="225" w:after="225"/>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5583A444" w14:textId="49C7C2C7" w:rsidR="000F744C" w:rsidRPr="000F744C" w:rsidRDefault="000F744C">
            <w:pPr>
              <w:spacing w:before="225" w:after="225"/>
              <w:jc w:val="both"/>
            </w:pPr>
            <w:r w:rsidRPr="000F744C">
              <w:rPr>
                <w:rFonts w:ascii="Arial" w:hAnsi="Arial" w:cs="Arial"/>
                <w:color w:val="000000"/>
                <w:sz w:val="18"/>
                <w:szCs w:val="18"/>
              </w:rPr>
              <w:t>Izvajalec</w:t>
            </w:r>
            <w:r>
              <w:rPr>
                <w:rFonts w:ascii="Arial" w:hAnsi="Arial" w:cs="Arial"/>
                <w:color w:val="000000"/>
                <w:sz w:val="18"/>
                <w:szCs w:val="18"/>
              </w:rPr>
              <w:t xml:space="preserve"> s sklenitvijo pogodbe</w:t>
            </w:r>
            <w:r w:rsidRPr="000F744C">
              <w:rPr>
                <w:rFonts w:ascii="Arial" w:hAnsi="Arial" w:cs="Arial"/>
                <w:color w:val="000000"/>
                <w:sz w:val="18"/>
                <w:szCs w:val="18"/>
              </w:rPr>
              <w:t xml:space="preserve"> izrecno potrjuje, da so mu znani vsi pogoji; projektna dokumentacija, stanje zemljišča, okolice in objektov ter vsi ostali pogoji, po katerih bo dela izvajal in se v 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1F552D08" w14:textId="77777777" w:rsidR="005E06B4" w:rsidRDefault="007B69F4">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1AD3D83" w14:textId="77777777" w:rsidR="005E06B4" w:rsidRDefault="007B69F4">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0E1D8783" w14:textId="77777777" w:rsidR="005E06B4" w:rsidRDefault="007B69F4">
            <w:pPr>
              <w:spacing w:before="225" w:after="225"/>
              <w:jc w:val="both"/>
            </w:pPr>
            <w:r>
              <w:rPr>
                <w:rFonts w:ascii="Arial" w:hAnsi="Arial" w:cs="Arial"/>
                <w:color w:val="000000"/>
                <w:sz w:val="18"/>
                <w:szCs w:val="18"/>
              </w:rPr>
              <w:t>Sredstva za izvedbo naročila so zagotovljena v:</w:t>
            </w:r>
          </w:p>
          <w:p w14:paraId="1DE4538E" w14:textId="77777777" w:rsidR="005E06B4" w:rsidRDefault="007B69F4">
            <w:pPr>
              <w:spacing w:before="225" w:after="225"/>
              <w:jc w:val="both"/>
            </w:pPr>
            <w:r>
              <w:rPr>
                <w:rFonts w:ascii="Arial" w:hAnsi="Arial" w:cs="Arial"/>
                <w:color w:val="000000"/>
                <w:sz w:val="18"/>
                <w:szCs w:val="18"/>
              </w:rPr>
              <w:t>{podatki o viru sredstev},</w:t>
            </w:r>
          </w:p>
          <w:p w14:paraId="5B663372" w14:textId="77777777" w:rsidR="005E06B4" w:rsidRDefault="007B69F4">
            <w:pPr>
              <w:spacing w:before="225" w:after="225"/>
              <w:jc w:val="both"/>
            </w:pPr>
            <w:r>
              <w:rPr>
                <w:rFonts w:ascii="Arial" w:hAnsi="Arial" w:cs="Arial"/>
                <w:color w:val="000000"/>
                <w:sz w:val="18"/>
                <w:szCs w:val="18"/>
              </w:rPr>
              <w:t>PP – {__________},</w:t>
            </w:r>
          </w:p>
          <w:p w14:paraId="7AD0737A" w14:textId="77777777" w:rsidR="005E06B4" w:rsidRDefault="007B69F4">
            <w:pPr>
              <w:spacing w:before="225" w:after="225"/>
              <w:jc w:val="both"/>
            </w:pPr>
            <w:r>
              <w:rPr>
                <w:rFonts w:ascii="Arial" w:hAnsi="Arial" w:cs="Arial"/>
                <w:color w:val="000000"/>
                <w:sz w:val="18"/>
                <w:szCs w:val="18"/>
              </w:rPr>
              <w:t>konto {_______________}.</w:t>
            </w:r>
          </w:p>
          <w:p w14:paraId="69994291" w14:textId="77777777" w:rsidR="00F743AE" w:rsidRDefault="00F743AE" w:rsidP="00F743AE">
            <w:pPr>
              <w:spacing w:before="225" w:after="225"/>
              <w:jc w:val="both"/>
            </w:pPr>
            <w:r>
              <w:rPr>
                <w:rFonts w:ascii="Arial" w:hAnsi="Arial" w:cs="Arial"/>
                <w:color w:val="000000"/>
                <w:sz w:val="18"/>
                <w:szCs w:val="18"/>
              </w:rPr>
              <w:t>Za izvedbo javnega naročila je predvideno sofinanciranje s strani Eko sklada.</w:t>
            </w:r>
          </w:p>
          <w:p w14:paraId="3A211508" w14:textId="77777777" w:rsidR="005E06B4" w:rsidRDefault="007B69F4">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962"/>
            </w:tblGrid>
            <w:tr w:rsidR="005E06B4" w14:paraId="0035650F" w14:textId="77777777">
              <w:tc>
                <w:tcPr>
                  <w:tcW w:w="0" w:type="auto"/>
                  <w:tcMar>
                    <w:top w:w="0" w:type="auto"/>
                    <w:bottom w:w="0" w:type="auto"/>
                  </w:tcMar>
                </w:tcPr>
                <w:p w14:paraId="22309B3D" w14:textId="77777777" w:rsidR="005E06B4" w:rsidRDefault="007B69F4" w:rsidP="000F744C">
                  <w:pPr>
                    <w:numPr>
                      <w:ilvl w:val="0"/>
                      <w:numId w:val="27"/>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0CD38245" w14:textId="6FDCCD3D" w:rsidR="000F744C" w:rsidRPr="000F744C" w:rsidRDefault="000F744C"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oprema, tehnološka oprema, mehanizacija, stroji in delovna sila potrebna  za gradnjo, vključno z vsemi stroški povezanimi s transporti in vzpostavitvijo za delovanje, operativnimi stroški delovanja, demontažo po zaključenih delih in odvozom navedenaga;</w:t>
                  </w:r>
                </w:p>
                <w:p w14:paraId="14E3CFD9" w14:textId="04BA9127" w:rsidR="005E06B4"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strokovna odprava vseh napak v zvezi s pogodbeno dogovorjenimi deli;</w:t>
                  </w:r>
                </w:p>
                <w:p w14:paraId="1C568E71" w14:textId="77777777" w:rsidR="000F744C" w:rsidRPr="000F744C" w:rsidRDefault="000F744C" w:rsidP="000F744C">
                  <w:pPr>
                    <w:numPr>
                      <w:ilvl w:val="0"/>
                      <w:numId w:val="27"/>
                    </w:numPr>
                    <w:jc w:val="both"/>
                  </w:pPr>
                  <w:r w:rsidRPr="000F744C">
                    <w:rPr>
                      <w:rFonts w:ascii="Arial" w:hAnsi="Arial" w:cs="Arial"/>
                      <w:color w:val="000000"/>
                      <w:sz w:val="18"/>
                      <w:szCs w:val="18"/>
                    </w:rPr>
                    <w:t>čiščenje območja gradbišča in objekta (generalno čiščenje po zaključku gradbenih del), neposredne okolice, dostopnih poti sprotno med gradnjo in po zaključku del. Po izvedbi del je izvajalec dolžan v okolici vzpostaviti prvotno stanje ali sanirati morebitne poškodbe;</w:t>
                  </w:r>
                </w:p>
                <w:p w14:paraId="3FA34CC2" w14:textId="77777777" w:rsidR="000F744C" w:rsidRPr="000F744C" w:rsidRDefault="000F744C" w:rsidP="000F744C">
                  <w:pPr>
                    <w:numPr>
                      <w:ilvl w:val="0"/>
                      <w:numId w:val="27"/>
                    </w:numPr>
                    <w:jc w:val="both"/>
                  </w:pPr>
                  <w:r w:rsidRPr="000F744C">
                    <w:rPr>
                      <w:rFonts w:ascii="Arial" w:hAnsi="Arial" w:cs="Arial"/>
                      <w:color w:val="000000"/>
                      <w:sz w:val="18"/>
                      <w:szCs w:val="18"/>
                    </w:rPr>
                    <w:t>generalno finalno čiščenje objekta po zaključku del;</w:t>
                  </w:r>
                </w:p>
                <w:p w14:paraId="76C481CB" w14:textId="77777777" w:rsidR="000F744C" w:rsidRPr="000F744C" w:rsidRDefault="000F744C" w:rsidP="000F744C">
                  <w:pPr>
                    <w:numPr>
                      <w:ilvl w:val="0"/>
                      <w:numId w:val="27"/>
                    </w:numPr>
                    <w:jc w:val="both"/>
                  </w:pPr>
                  <w:r w:rsidRPr="000F744C">
                    <w:rPr>
                      <w:rFonts w:ascii="Arial" w:hAnsi="Arial" w:cs="Arial"/>
                      <w:color w:val="000000"/>
                      <w:sz w:val="18"/>
                      <w:szCs w:val="18"/>
                    </w:rPr>
                    <w:t>predhodni popis stanja (fotografski material) in izvedbo rednega monitoringa na sosednjih objektih zaradi spremljanja morebitnih poškodb na sosednjih med gradnjo v okolici do 100m</w:t>
                  </w:r>
                </w:p>
                <w:p w14:paraId="045F3F8B" w14:textId="285B9963" w:rsidR="000F744C" w:rsidRPr="000F744C" w:rsidRDefault="000F744C" w:rsidP="000F744C">
                  <w:pPr>
                    <w:numPr>
                      <w:ilvl w:val="0"/>
                      <w:numId w:val="27"/>
                    </w:numPr>
                    <w:jc w:val="both"/>
                  </w:pPr>
                  <w:r w:rsidRPr="000F744C">
                    <w:rPr>
                      <w:rFonts w:ascii="Arial" w:hAnsi="Arial" w:cs="Arial"/>
                      <w:color w:val="000000"/>
                      <w:sz w:val="18"/>
                      <w:szCs w:val="18"/>
                    </w:rPr>
                    <w:t>celotna sanacija morebitnih poškodb na objektih, ki bi nastale zaradi gradnje na sosednjih objektih</w:t>
                  </w:r>
                </w:p>
                <w:p w14:paraId="02A97640" w14:textId="77777777" w:rsidR="005E06B4" w:rsidRPr="000F744C"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čiščenje gradbišča in okolice med gradnjo in po zaključku del;</w:t>
                  </w:r>
                </w:p>
                <w:p w14:paraId="3A2A347D" w14:textId="77777777" w:rsidR="005E06B4" w:rsidRPr="000F744C"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002C84F2" w14:textId="77777777" w:rsidR="005E06B4"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stroški zavarovanja vseh del po predračunu, gradbišča, delavcev</w:t>
                  </w:r>
                  <w:r>
                    <w:rPr>
                      <w:rFonts w:ascii="Arial" w:hAnsi="Arial" w:cs="Arial"/>
                      <w:color w:val="000000"/>
                      <w:sz w:val="18"/>
                      <w:szCs w:val="18"/>
                    </w:rPr>
                    <w:t xml:space="preserve"> na gradbišču ter morebitna odgovornost za škodo nasproti tretji osebi;</w:t>
                  </w:r>
                </w:p>
                <w:p w14:paraId="46F4E0C0" w14:textId="77777777" w:rsidR="005E06B4" w:rsidRDefault="007B69F4" w:rsidP="000F744C">
                  <w:pPr>
                    <w:numPr>
                      <w:ilvl w:val="0"/>
                      <w:numId w:val="27"/>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3B5EFF5E" w14:textId="77777777" w:rsidR="005E06B4" w:rsidRDefault="007B69F4" w:rsidP="000F744C">
                  <w:pPr>
                    <w:numPr>
                      <w:ilvl w:val="0"/>
                      <w:numId w:val="27"/>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4677844D" w14:textId="77777777" w:rsidR="005E06B4" w:rsidRDefault="007B69F4" w:rsidP="000F744C">
                  <w:pPr>
                    <w:numPr>
                      <w:ilvl w:val="0"/>
                      <w:numId w:val="27"/>
                    </w:numPr>
                    <w:jc w:val="both"/>
                    <w:rPr>
                      <w:rFonts w:ascii="Arial" w:hAnsi="Arial" w:cs="Arial"/>
                      <w:color w:val="000000"/>
                      <w:sz w:val="18"/>
                      <w:szCs w:val="18"/>
                    </w:rPr>
                  </w:pPr>
                  <w:r>
                    <w:rPr>
                      <w:rFonts w:ascii="Arial" w:hAnsi="Arial" w:cs="Arial"/>
                      <w:color w:val="000000"/>
                      <w:sz w:val="18"/>
                      <w:szCs w:val="18"/>
                    </w:rPr>
                    <w:lastRenderedPageBreak/>
                    <w:t>postavitev objektov za svoje kadre in osebje na objektu ter prostor za skupne sestanke v dogovoru z naročnikom in drugimi izvajalci;</w:t>
                  </w:r>
                </w:p>
                <w:p w14:paraId="721B5EED" w14:textId="77777777" w:rsidR="005E06B4" w:rsidRDefault="007B69F4" w:rsidP="000F744C">
                  <w:pPr>
                    <w:numPr>
                      <w:ilvl w:val="0"/>
                      <w:numId w:val="27"/>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1F15ABF3" w14:textId="77777777" w:rsidR="005E06B4" w:rsidRPr="000F744C"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1D725AE0" w14:textId="77777777" w:rsidR="005E06B4" w:rsidRPr="000F744C" w:rsidRDefault="007B69F4"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stroški za ravnanje z gradbenimi odpadki v skladu z zakonodajo;</w:t>
                  </w:r>
                </w:p>
                <w:p w14:paraId="15E793B1" w14:textId="6EC171AF" w:rsidR="000F744C" w:rsidRPr="000F744C" w:rsidRDefault="007B69F4" w:rsidP="000F744C">
                  <w:pPr>
                    <w:numPr>
                      <w:ilvl w:val="0"/>
                      <w:numId w:val="51"/>
                    </w:numPr>
                    <w:jc w:val="both"/>
                  </w:pPr>
                  <w:r w:rsidRPr="000F744C">
                    <w:rPr>
                      <w:rFonts w:ascii="Arial" w:hAnsi="Arial" w:cs="Arial"/>
                      <w:color w:val="000000"/>
                      <w:sz w:val="18"/>
                      <w:szCs w:val="18"/>
                    </w:rPr>
                    <w:t xml:space="preserve">stroške za predpisane </w:t>
                  </w:r>
                  <w:r w:rsidR="000F744C" w:rsidRPr="000F744C">
                    <w:rPr>
                      <w:rFonts w:ascii="Arial" w:hAnsi="Arial" w:cs="Arial"/>
                      <w:color w:val="000000"/>
                      <w:sz w:val="18"/>
                      <w:szCs w:val="18"/>
                    </w:rPr>
                    <w:t>meritve preiskave in ateste, ki se izvajajo med gradnjo, kot so npr. geomehanski pregledi, meritve ustrezne priprave tal pod temelji, vzorčenje in preizkuse kakovosti betonov,... ter vse ostale preizkuse skladno z veljavno zakonodajo in napotki nadzora</w:t>
                  </w:r>
                  <w:r w:rsidR="000F744C">
                    <w:rPr>
                      <w:rFonts w:ascii="Arial" w:hAnsi="Arial" w:cs="Arial"/>
                      <w:color w:val="000000"/>
                      <w:sz w:val="18"/>
                      <w:szCs w:val="18"/>
                    </w:rPr>
                    <w:t>;</w:t>
                  </w:r>
                </w:p>
                <w:p w14:paraId="7019A6C5" w14:textId="0E33485A" w:rsidR="000F744C" w:rsidRPr="000F744C" w:rsidRDefault="000F744C" w:rsidP="000F744C">
                  <w:pPr>
                    <w:numPr>
                      <w:ilvl w:val="0"/>
                      <w:numId w:val="51"/>
                    </w:numPr>
                    <w:jc w:val="both"/>
                  </w:pPr>
                  <w:r w:rsidRPr="000F744C">
                    <w:rPr>
                      <w:rFonts w:ascii="Arial" w:hAnsi="Arial" w:cs="Arial"/>
                      <w:color w:val="000000"/>
                      <w:sz w:val="18"/>
                      <w:szCs w:val="18"/>
                    </w:rPr>
                    <w:t>ob koncu gradnje je izvajalec na svoje stroške dolžan opraviti vse poskusne zagone, meritve in poročila o ustreznem obratovanju vgrajenih naprav</w:t>
                  </w:r>
                  <w:r>
                    <w:rPr>
                      <w:rFonts w:ascii="Arial" w:hAnsi="Arial" w:cs="Arial"/>
                      <w:color w:val="000000"/>
                      <w:sz w:val="18"/>
                      <w:szCs w:val="18"/>
                    </w:rPr>
                    <w:t>;</w:t>
                  </w:r>
                </w:p>
                <w:p w14:paraId="231FB99F" w14:textId="606B6F3F" w:rsidR="000F744C" w:rsidRPr="000F744C" w:rsidRDefault="000F744C" w:rsidP="000F744C">
                  <w:pPr>
                    <w:numPr>
                      <w:ilvl w:val="0"/>
                      <w:numId w:val="51"/>
                    </w:numPr>
                    <w:jc w:val="both"/>
                  </w:pPr>
                  <w:r w:rsidRPr="000F744C">
                    <w:rPr>
                      <w:rFonts w:ascii="Arial" w:hAnsi="Arial" w:cs="Arial"/>
                      <w:color w:val="000000"/>
                      <w:sz w:val="18"/>
                      <w:szCs w:val="18"/>
                    </w:rPr>
                    <w:t>ob koncu gradnje je izvajalec dolžan na svoje stroške izvesti izvedbo akustičnih meritev v objektu skladno z veljavno zakonodajo in poskrbeti za vpis relevantnih podatkov v elaborat zaščite pred hrupom, ki je del dokazila o zanesljivosti</w:t>
                  </w:r>
                  <w:r>
                    <w:rPr>
                      <w:rFonts w:ascii="Arial" w:hAnsi="Arial" w:cs="Arial"/>
                      <w:color w:val="000000"/>
                      <w:sz w:val="18"/>
                      <w:szCs w:val="18"/>
                    </w:rPr>
                    <w:t>;</w:t>
                  </w:r>
                </w:p>
                <w:p w14:paraId="1320CB87" w14:textId="1497B9D4" w:rsidR="000F744C" w:rsidRPr="000F744C" w:rsidRDefault="000F744C" w:rsidP="000F744C">
                  <w:pPr>
                    <w:numPr>
                      <w:ilvl w:val="0"/>
                      <w:numId w:val="51"/>
                    </w:numPr>
                    <w:jc w:val="both"/>
                  </w:pPr>
                  <w:r w:rsidRPr="000F744C">
                    <w:rPr>
                      <w:rFonts w:ascii="Arial" w:hAnsi="Arial" w:cs="Arial"/>
                      <w:color w:val="000000"/>
                      <w:sz w:val="18"/>
                      <w:szCs w:val="18"/>
                    </w:rPr>
                    <w:t>ob koncu gradnje je izvajalec dolžan na svoje stroške izvesti pregled ukrepov požarne varnosti v objektu skladno z veljavno zakonodajo in poskrbeti za vpis relevantnih podatkov v elaborat zaščite pred požarom, ki je del dokazila o zanesljivosti</w:t>
                  </w:r>
                  <w:r>
                    <w:rPr>
                      <w:rFonts w:ascii="Arial" w:hAnsi="Arial" w:cs="Arial"/>
                      <w:color w:val="000000"/>
                      <w:sz w:val="18"/>
                      <w:szCs w:val="18"/>
                    </w:rPr>
                    <w:t>;</w:t>
                  </w:r>
                </w:p>
                <w:p w14:paraId="6C2CA772" w14:textId="1BC0A9BF" w:rsidR="000F744C" w:rsidRPr="000F744C" w:rsidRDefault="000F744C" w:rsidP="000F744C">
                  <w:pPr>
                    <w:numPr>
                      <w:ilvl w:val="0"/>
                      <w:numId w:val="51"/>
                    </w:numPr>
                    <w:jc w:val="both"/>
                  </w:pPr>
                  <w:r w:rsidRPr="000F744C">
                    <w:rPr>
                      <w:rFonts w:ascii="Arial" w:hAnsi="Arial" w:cs="Arial"/>
                      <w:color w:val="000000"/>
                      <w:sz w:val="18"/>
                      <w:szCs w:val="18"/>
                    </w:rPr>
                    <w:t>ob koncu gradnje je izvajalec dolžan na svoje stroške izvesti pregled ukrepov za učinkovito rabo energije v objektu skladno z veljavno zakonodajo in poskrbeti za vpis relevantnih podatkov v elaborat učinkovite rabe energije, ki je del dokazila o zanesljivosti ter izdelati energetsko izkaznico za zgrajeni objekt</w:t>
                  </w:r>
                  <w:r>
                    <w:rPr>
                      <w:rFonts w:ascii="Arial" w:hAnsi="Arial" w:cs="Arial"/>
                      <w:color w:val="000000"/>
                      <w:sz w:val="18"/>
                      <w:szCs w:val="18"/>
                    </w:rPr>
                    <w:t>;</w:t>
                  </w:r>
                </w:p>
                <w:p w14:paraId="0820C378" w14:textId="77777777" w:rsidR="000F744C" w:rsidRPr="000F744C" w:rsidRDefault="000F744C" w:rsidP="000F744C">
                  <w:pPr>
                    <w:numPr>
                      <w:ilvl w:val="0"/>
                      <w:numId w:val="51"/>
                    </w:numPr>
                    <w:jc w:val="both"/>
                  </w:pPr>
                  <w:r w:rsidRPr="000F744C">
                    <w:rPr>
                      <w:rFonts w:ascii="Arial" w:hAnsi="Arial" w:cs="Arial"/>
                      <w:color w:val="000000"/>
                      <w:sz w:val="18"/>
                      <w:szCs w:val="18"/>
                    </w:rPr>
                    <w:t>pogodbena cena zajema tudi vse stroške povezane s pridobivanjem uporabnega dovoljenja, stroške tehničnega pregleda, in vse povezane stroške izdelave dokumentacije za pridobitev uporabnega dovoljenja: PID - projekta izvedenih del vključno s stroški projektantskega nadzora, dokazila o zanesljivosti objekta, navodila za obratovanje in vzdrževanje objekta, geodetskega načrta izvedenega stanja in morebitno drugo potrebno dokumentacijo, vse tudi v elektronski obliki;</w:t>
                  </w:r>
                </w:p>
                <w:p w14:paraId="6BF77A3A" w14:textId="493CD2E9" w:rsidR="000F744C" w:rsidRPr="000F744C" w:rsidRDefault="000F744C" w:rsidP="000F744C">
                  <w:pPr>
                    <w:numPr>
                      <w:ilvl w:val="0"/>
                      <w:numId w:val="51"/>
                    </w:numPr>
                    <w:jc w:val="both"/>
                  </w:pPr>
                  <w:r w:rsidRPr="000F744C">
                    <w:rPr>
                      <w:rFonts w:ascii="Arial" w:hAnsi="Arial" w:cs="Arial"/>
                      <w:color w:val="000000"/>
                      <w:sz w:val="18"/>
                      <w:szCs w:val="18"/>
                    </w:rPr>
                    <w:t>izdelavo kompletnega dokazila, potrebnega za izplačilo subvencije Ekosklad-a. s podatki o vgrajenih materialih, meritvami in izračuni</w:t>
                  </w:r>
                  <w:r>
                    <w:rPr>
                      <w:rFonts w:ascii="Arial" w:hAnsi="Arial" w:cs="Arial"/>
                      <w:color w:val="000000"/>
                      <w:sz w:val="18"/>
                      <w:szCs w:val="18"/>
                    </w:rPr>
                    <w:t>;</w:t>
                  </w:r>
                  <w:r w:rsidRPr="000F744C">
                    <w:rPr>
                      <w:rFonts w:ascii="Arial" w:hAnsi="Arial" w:cs="Arial"/>
                      <w:color w:val="000000"/>
                      <w:sz w:val="18"/>
                      <w:szCs w:val="18"/>
                    </w:rPr>
                    <w:t xml:space="preserve">  </w:t>
                  </w:r>
                </w:p>
                <w:p w14:paraId="101906A6" w14:textId="3D741C45" w:rsidR="000F744C" w:rsidRPr="000F744C" w:rsidRDefault="000F744C" w:rsidP="000F744C">
                  <w:pPr>
                    <w:numPr>
                      <w:ilvl w:val="0"/>
                      <w:numId w:val="51"/>
                    </w:numPr>
                    <w:jc w:val="both"/>
                  </w:pPr>
                  <w:r w:rsidRPr="000F744C">
                    <w:rPr>
                      <w:rFonts w:ascii="Arial" w:hAnsi="Arial" w:cs="Arial"/>
                      <w:color w:val="000000"/>
                      <w:sz w:val="18"/>
                      <w:szCs w:val="18"/>
                    </w:rPr>
                    <w:t>sodelovanje pri tehničnem pregledu objekta in pridobivanje uporabnega dovoljenja</w:t>
                  </w:r>
                  <w:r>
                    <w:rPr>
                      <w:rFonts w:ascii="Arial" w:hAnsi="Arial" w:cs="Arial"/>
                      <w:color w:val="000000"/>
                      <w:sz w:val="18"/>
                      <w:szCs w:val="18"/>
                    </w:rPr>
                    <w:t>;</w:t>
                  </w:r>
                </w:p>
                <w:p w14:paraId="2B20C049" w14:textId="2A6D64ED" w:rsidR="000F744C" w:rsidRPr="000F744C" w:rsidRDefault="000F744C" w:rsidP="000F744C">
                  <w:pPr>
                    <w:numPr>
                      <w:ilvl w:val="0"/>
                      <w:numId w:val="51"/>
                    </w:numPr>
                    <w:jc w:val="both"/>
                  </w:pPr>
                  <w:r w:rsidRPr="000F744C">
                    <w:rPr>
                      <w:rFonts w:ascii="Arial" w:hAnsi="Arial" w:cs="Arial"/>
                      <w:color w:val="000000"/>
                      <w:sz w:val="18"/>
                      <w:szCs w:val="18"/>
                    </w:rPr>
                    <w:t>sodelovanje z naročnikom do primopredaje ter v času garancijskih rokov</w:t>
                  </w:r>
                  <w:r>
                    <w:rPr>
                      <w:rFonts w:ascii="Arial" w:hAnsi="Arial" w:cs="Arial"/>
                      <w:color w:val="000000"/>
                      <w:sz w:val="18"/>
                      <w:szCs w:val="18"/>
                    </w:rPr>
                    <w:t>;</w:t>
                  </w:r>
                </w:p>
                <w:p w14:paraId="227D69EB" w14:textId="41C5941E" w:rsidR="000F744C" w:rsidRPr="000F744C" w:rsidRDefault="000F744C" w:rsidP="000F744C">
                  <w:pPr>
                    <w:numPr>
                      <w:ilvl w:val="0"/>
                      <w:numId w:val="51"/>
                    </w:numPr>
                    <w:jc w:val="both"/>
                  </w:pPr>
                  <w:r w:rsidRPr="000F744C">
                    <w:rPr>
                      <w:rFonts w:ascii="Arial" w:hAnsi="Arial" w:cs="Arial"/>
                      <w:color w:val="000000"/>
                      <w:sz w:val="18"/>
                      <w:szCs w:val="18"/>
                    </w:rPr>
                    <w:t>sodelovanje in odpravo napak v garancijski dobi</w:t>
                  </w:r>
                  <w:r>
                    <w:rPr>
                      <w:rFonts w:ascii="Arial" w:hAnsi="Arial" w:cs="Arial"/>
                      <w:color w:val="000000"/>
                      <w:sz w:val="18"/>
                      <w:szCs w:val="18"/>
                    </w:rPr>
                    <w:t>;</w:t>
                  </w:r>
                </w:p>
                <w:p w14:paraId="40551518" w14:textId="5A388496" w:rsidR="000F744C" w:rsidRPr="000F744C" w:rsidRDefault="000F744C" w:rsidP="000F744C">
                  <w:pPr>
                    <w:numPr>
                      <w:ilvl w:val="0"/>
                      <w:numId w:val="51"/>
                    </w:numPr>
                    <w:jc w:val="both"/>
                  </w:pPr>
                  <w:r w:rsidRPr="000F744C">
                    <w:rPr>
                      <w:rFonts w:ascii="Arial" w:hAnsi="Arial" w:cs="Arial"/>
                      <w:color w:val="000000"/>
                      <w:sz w:val="18"/>
                      <w:szCs w:val="18"/>
                    </w:rPr>
                    <w:t>izdelavo navodil za obratovanje in vzdrževanje objekta</w:t>
                  </w:r>
                  <w:r>
                    <w:rPr>
                      <w:rFonts w:ascii="Arial" w:hAnsi="Arial" w:cs="Arial"/>
                      <w:color w:val="000000"/>
                      <w:sz w:val="18"/>
                      <w:szCs w:val="18"/>
                    </w:rPr>
                    <w:t xml:space="preserve"> in</w:t>
                  </w:r>
                </w:p>
                <w:p w14:paraId="2EF10109" w14:textId="4237AB2C" w:rsidR="005E06B4" w:rsidRDefault="000F744C" w:rsidP="000F744C">
                  <w:pPr>
                    <w:numPr>
                      <w:ilvl w:val="0"/>
                      <w:numId w:val="27"/>
                    </w:numPr>
                    <w:jc w:val="both"/>
                    <w:rPr>
                      <w:rFonts w:ascii="Arial" w:hAnsi="Arial" w:cs="Arial"/>
                      <w:color w:val="000000"/>
                      <w:sz w:val="18"/>
                      <w:szCs w:val="18"/>
                    </w:rPr>
                  </w:pPr>
                  <w:r w:rsidRPr="000F744C">
                    <w:rPr>
                      <w:rFonts w:ascii="Arial" w:hAnsi="Arial" w:cs="Arial"/>
                      <w:color w:val="000000"/>
                      <w:sz w:val="18"/>
                      <w:szCs w:val="18"/>
                    </w:rPr>
                    <w:t>šolanje uporabnikov za ravnanje z vgrajenimi napravami in sistemi</w:t>
                  </w:r>
                  <w:r>
                    <w:rPr>
                      <w:rFonts w:ascii="Arial" w:hAnsi="Arial" w:cs="Arial"/>
                      <w:color w:val="000000"/>
                      <w:sz w:val="18"/>
                      <w:szCs w:val="18"/>
                    </w:rPr>
                    <w:t>.</w:t>
                  </w:r>
                </w:p>
                <w:p w14:paraId="6CAE7EFD" w14:textId="77777777" w:rsidR="000F744C" w:rsidRPr="000F744C" w:rsidRDefault="000F744C" w:rsidP="000F744C">
                  <w:pPr>
                    <w:ind w:left="720"/>
                    <w:jc w:val="both"/>
                    <w:rPr>
                      <w:rFonts w:ascii="Arial" w:hAnsi="Arial" w:cs="Arial"/>
                      <w:color w:val="000000"/>
                      <w:sz w:val="18"/>
                      <w:szCs w:val="18"/>
                    </w:rPr>
                  </w:pPr>
                </w:p>
                <w:p w14:paraId="017F0026" w14:textId="5C792799" w:rsidR="000F744C" w:rsidRDefault="000F744C" w:rsidP="000F744C">
                  <w:pPr>
                    <w:ind w:left="720"/>
                    <w:jc w:val="both"/>
                    <w:rPr>
                      <w:rFonts w:ascii="Arial" w:hAnsi="Arial" w:cs="Arial"/>
                      <w:color w:val="000000"/>
                      <w:sz w:val="18"/>
                      <w:szCs w:val="18"/>
                    </w:rPr>
                  </w:pPr>
                </w:p>
              </w:tc>
            </w:tr>
          </w:tbl>
          <w:p w14:paraId="1B72AD38" w14:textId="77777777" w:rsidR="005E06B4" w:rsidRDefault="005E06B4"/>
        </w:tc>
      </w:tr>
    </w:tbl>
    <w:p w14:paraId="6084AD6D" w14:textId="77777777" w:rsidR="005E06B4" w:rsidRDefault="007B69F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5E06B4" w14:paraId="0D082134" w14:textId="77777777">
        <w:tc>
          <w:tcPr>
            <w:tcW w:w="0" w:type="auto"/>
            <w:tcMar>
              <w:top w:w="0" w:type="auto"/>
              <w:bottom w:w="0" w:type="auto"/>
            </w:tcMar>
          </w:tcPr>
          <w:p w14:paraId="5CFE2150" w14:textId="77777777" w:rsidR="005E06B4" w:rsidRDefault="007B69F4">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1C50D76D" w14:textId="2ED73F92" w:rsidR="005E06B4" w:rsidRDefault="007B69F4">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r w:rsidR="0082643B">
              <w:rPr>
                <w:rFonts w:ascii="Arial" w:hAnsi="Arial" w:cs="Arial"/>
                <w:color w:val="000000"/>
                <w:sz w:val="18"/>
                <w:szCs w:val="18"/>
              </w:rPr>
              <w:t xml:space="preserve"> Izvajalec mora obračune voditi po postavkah, kot so zagotovljena sredstva za izvedbo predmeta javnega naročila, kot je opredeljeno v prejšnjem členu.</w:t>
            </w:r>
          </w:p>
          <w:p w14:paraId="64653082" w14:textId="77777777" w:rsidR="005E06B4" w:rsidRDefault="007B69F4">
            <w:pPr>
              <w:spacing w:before="225" w:after="225"/>
              <w:jc w:val="both"/>
            </w:pPr>
            <w:r>
              <w:rPr>
                <w:rFonts w:ascii="Arial" w:hAnsi="Arial" w:cs="Arial"/>
                <w:color w:val="000000"/>
                <w:sz w:val="18"/>
                <w:szCs w:val="18"/>
              </w:rPr>
              <w:t>Obračunsko obdobje je od prvega do zadnjega v mesecu.</w:t>
            </w:r>
          </w:p>
          <w:p w14:paraId="1902E91C" w14:textId="77777777" w:rsidR="005E06B4" w:rsidRDefault="007B69F4">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1FB590A5" w14:textId="77777777" w:rsidR="005E06B4" w:rsidRDefault="007B69F4">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137AC9A2" w14:textId="77777777" w:rsidR="005E06B4" w:rsidRDefault="007B69F4">
            <w:pPr>
              <w:spacing w:before="225" w:after="225"/>
              <w:jc w:val="both"/>
            </w:pPr>
            <w:r>
              <w:rPr>
                <w:rFonts w:ascii="Arial" w:hAnsi="Arial" w:cs="Arial"/>
                <w:color w:val="000000"/>
                <w:sz w:val="18"/>
                <w:szCs w:val="18"/>
              </w:rPr>
              <w:t>Situacija se naročniku vroči osebno ali po pošti.</w:t>
            </w:r>
          </w:p>
          <w:p w14:paraId="68960E76" w14:textId="77777777" w:rsidR="005E06B4" w:rsidRDefault="007B69F4">
            <w:pPr>
              <w:spacing w:before="225" w:after="225"/>
              <w:jc w:val="both"/>
            </w:pPr>
            <w:r>
              <w:rPr>
                <w:rFonts w:ascii="Arial" w:hAnsi="Arial" w:cs="Arial"/>
                <w:color w:val="000000"/>
                <w:sz w:val="18"/>
                <w:szCs w:val="18"/>
              </w:rPr>
              <w:t>Naročnik je dolžan situacijo pregledati v roku 8 dni od prejema.</w:t>
            </w:r>
          </w:p>
          <w:p w14:paraId="5FB5B110" w14:textId="77777777" w:rsidR="005E06B4" w:rsidRDefault="007B69F4">
            <w:pPr>
              <w:spacing w:before="225" w:after="225"/>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w:t>
            </w:r>
            <w:r>
              <w:rPr>
                <w:rFonts w:ascii="Arial" w:hAnsi="Arial" w:cs="Arial"/>
                <w:color w:val="000000"/>
                <w:sz w:val="18"/>
                <w:szCs w:val="18"/>
              </w:rPr>
              <w:lastRenderedPageBreak/>
              <w:t>določenih za plačilo po tej pogodbi, glede spornega zneska pa v roku 8 dni utemeljiti sporni znesek in sporočiti svoje pisno stališče izvajalcu.</w:t>
            </w:r>
          </w:p>
          <w:p w14:paraId="585697BD" w14:textId="77777777" w:rsidR="005E06B4" w:rsidRDefault="007B69F4">
            <w:pPr>
              <w:spacing w:before="225" w:after="225"/>
              <w:jc w:val="both"/>
            </w:pPr>
            <w:r>
              <w:rPr>
                <w:rFonts w:ascii="Arial" w:hAnsi="Arial" w:cs="Arial"/>
                <w:color w:val="000000"/>
                <w:sz w:val="18"/>
                <w:szCs w:val="18"/>
              </w:rPr>
              <w:t>Končno situacijo izstavi izvajalec v 10 dneh po končni primopredaji del.</w:t>
            </w:r>
          </w:p>
        </w:tc>
      </w:tr>
    </w:tbl>
    <w:p w14:paraId="0BEE7ED1" w14:textId="77777777" w:rsidR="005E06B4" w:rsidRDefault="007B69F4">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9178"/>
      </w:tblGrid>
      <w:tr w:rsidR="005E06B4" w14:paraId="1476CF77" w14:textId="77777777">
        <w:tc>
          <w:tcPr>
            <w:tcW w:w="0" w:type="auto"/>
            <w:tcMar>
              <w:top w:w="0" w:type="auto"/>
              <w:bottom w:w="0" w:type="auto"/>
            </w:tcMar>
          </w:tcPr>
          <w:p w14:paraId="5783D0DF" w14:textId="77777777" w:rsidR="005E06B4" w:rsidRDefault="007B69F4">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6F0D6A5" w14:textId="77777777" w:rsidR="005E06B4" w:rsidRDefault="007B69F4">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14:paraId="10677DC4" w14:textId="77777777" w:rsidR="005E06B4" w:rsidRDefault="007B69F4">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6D508B90" w14:textId="77777777" w:rsidR="005E06B4" w:rsidRDefault="007B69F4">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4606F877" w14:textId="77777777" w:rsidR="005E06B4" w:rsidRDefault="007B69F4">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2D01C0BA" w14:textId="77777777" w:rsidR="005E06B4" w:rsidRDefault="007B69F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5E06B4" w14:paraId="653E45A9" w14:textId="77777777">
        <w:tc>
          <w:tcPr>
            <w:tcW w:w="0" w:type="auto"/>
            <w:tcMar>
              <w:top w:w="0" w:type="auto"/>
              <w:bottom w:w="0" w:type="auto"/>
            </w:tcMar>
          </w:tcPr>
          <w:p w14:paraId="374B77C3" w14:textId="77777777" w:rsidR="005E06B4" w:rsidRDefault="007B69F4">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21034BB9" w14:textId="77777777" w:rsidR="005E06B4" w:rsidRDefault="007B69F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5E06B4" w14:paraId="4A992A4D" w14:textId="77777777">
        <w:tc>
          <w:tcPr>
            <w:tcW w:w="0" w:type="auto"/>
            <w:tcMar>
              <w:top w:w="0" w:type="auto"/>
              <w:bottom w:w="0" w:type="auto"/>
            </w:tcMar>
          </w:tcPr>
          <w:p w14:paraId="167CBE31" w14:textId="77777777" w:rsidR="005E06B4" w:rsidRDefault="007B69F4">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70F8B744" w14:textId="77777777" w:rsidR="005E06B4" w:rsidRDefault="007B69F4">
      <w:pPr>
        <w:spacing w:before="225" w:after="225" w:line="240" w:lineRule="auto"/>
        <w:jc w:val="both"/>
      </w:pPr>
      <w:r>
        <w:rPr>
          <w:rFonts w:ascii="Arial" w:hAnsi="Arial" w:cs="Arial"/>
          <w:b/>
          <w:bCs/>
          <w:color w:val="000000"/>
          <w:sz w:val="18"/>
          <w:szCs w:val="18"/>
        </w:rPr>
        <w:t>IV. PODIZVAJALCI</w:t>
      </w:r>
    </w:p>
    <w:p w14:paraId="109BB01B" w14:textId="77777777" w:rsidR="005E06B4" w:rsidRDefault="007B69F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5E06B4" w14:paraId="563EF288" w14:textId="77777777">
        <w:tc>
          <w:tcPr>
            <w:tcW w:w="0" w:type="auto"/>
            <w:tcMar>
              <w:top w:w="0" w:type="auto"/>
              <w:bottom w:w="0" w:type="auto"/>
            </w:tcMar>
          </w:tcPr>
          <w:p w14:paraId="3FBFADC9" w14:textId="77777777" w:rsidR="005E06B4" w:rsidRDefault="007B69F4">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E06B4" w14:paraId="79116BF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7AD7C7" w14:textId="77777777" w:rsidR="005E06B4" w:rsidRDefault="007B69F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B4CC60" w14:textId="77777777" w:rsidR="005E06B4" w:rsidRDefault="005E06B4"/>
              </w:tc>
            </w:tr>
            <w:tr w:rsidR="005E06B4" w14:paraId="224DFCD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67F4EB" w14:textId="77777777" w:rsidR="005E06B4" w:rsidRDefault="007B69F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2B9D89" w14:textId="77777777" w:rsidR="005E06B4" w:rsidRDefault="007B69F4">
                  <w:pPr>
                    <w:spacing w:before="135" w:after="135"/>
                    <w:jc w:val="both"/>
                    <w:textAlignment w:val="center"/>
                  </w:pPr>
                  <w:r>
                    <w:rPr>
                      <w:rFonts w:ascii="Arial" w:hAnsi="Arial" w:cs="Arial"/>
                      <w:color w:val="000000"/>
                      <w:position w:val="-2"/>
                      <w:sz w:val="18"/>
                      <w:szCs w:val="18"/>
                    </w:rPr>
                    <w:t>Opis del, ki jih bo izvedel podizvajalec:</w:t>
                  </w:r>
                </w:p>
                <w:p w14:paraId="43475328" w14:textId="77777777" w:rsidR="005E06B4" w:rsidRDefault="007B69F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E06B4" w14:paraId="705FC98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E8F595" w14:textId="77777777" w:rsidR="005E06B4" w:rsidRDefault="007B69F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22212F" w14:textId="77777777" w:rsidR="005E06B4" w:rsidRDefault="005E06B4"/>
              </w:tc>
            </w:tr>
            <w:tr w:rsidR="005E06B4" w14:paraId="18D5E3B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C469B6" w14:textId="77777777" w:rsidR="005E06B4" w:rsidRDefault="007B69F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184135" w14:textId="77777777" w:rsidR="005E06B4" w:rsidRDefault="007B69F4">
                  <w:pPr>
                    <w:spacing w:before="135" w:after="135"/>
                    <w:jc w:val="both"/>
                    <w:textAlignment w:val="center"/>
                  </w:pPr>
                  <w:r>
                    <w:rPr>
                      <w:rFonts w:ascii="Arial" w:hAnsi="Arial" w:cs="Arial"/>
                      <w:color w:val="000000"/>
                      <w:position w:val="-2"/>
                      <w:sz w:val="18"/>
                      <w:szCs w:val="18"/>
                    </w:rPr>
                    <w:t>Opis del, ki jih bo izvedel podizvajalec:</w:t>
                  </w:r>
                </w:p>
                <w:p w14:paraId="6C8A8324" w14:textId="77777777" w:rsidR="005E06B4" w:rsidRDefault="007B69F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08D5252" w14:textId="77777777" w:rsidR="005E06B4" w:rsidRDefault="005E06B4"/>
          <w:p w14:paraId="289BFD24" w14:textId="77777777" w:rsidR="005E06B4" w:rsidRDefault="007B69F4">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Pr>
                <w:rFonts w:ascii="Arial" w:hAnsi="Arial" w:cs="Arial"/>
                <w:color w:val="000000"/>
                <w:sz w:val="18"/>
                <w:szCs w:val="18"/>
              </w:rPr>
              <w:lastRenderedPageBreak/>
              <w:t>glavnega izvajalca. </w:t>
            </w:r>
          </w:p>
          <w:p w14:paraId="034B1065" w14:textId="77777777" w:rsidR="005E06B4" w:rsidRDefault="007B69F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5E06B4" w14:paraId="6AC9C0FC" w14:textId="77777777">
              <w:tc>
                <w:tcPr>
                  <w:tcW w:w="0" w:type="auto"/>
                  <w:tcMar>
                    <w:top w:w="0" w:type="auto"/>
                    <w:bottom w:w="0" w:type="auto"/>
                  </w:tcMar>
                </w:tcPr>
                <w:p w14:paraId="71C09CA6" w14:textId="77777777" w:rsidR="005E06B4" w:rsidRDefault="007B69F4" w:rsidP="00C002EB">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54681B9" w14:textId="77777777" w:rsidR="005E06B4" w:rsidRDefault="007B69F4" w:rsidP="00C002EB">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CEB5285" w14:textId="77777777" w:rsidR="005E06B4" w:rsidRDefault="007B69F4" w:rsidP="00C002EB">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8FD6960" w14:textId="77777777" w:rsidR="005E06B4" w:rsidRDefault="005E06B4"/>
          <w:p w14:paraId="0CC05C06" w14:textId="77777777" w:rsidR="005E06B4" w:rsidRDefault="007B69F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A9704FB" w14:textId="77777777" w:rsidR="005E06B4" w:rsidRDefault="007B69F4">
            <w:pPr>
              <w:spacing w:before="225" w:after="225"/>
              <w:jc w:val="both"/>
            </w:pPr>
            <w:r>
              <w:rPr>
                <w:rFonts w:ascii="Arial" w:hAnsi="Arial" w:cs="Arial"/>
                <w:color w:val="000000"/>
                <w:sz w:val="18"/>
                <w:szCs w:val="18"/>
              </w:rPr>
              <w:t>Plačila podizvajalcem se izvedejo v rokih in na enak način kot velja za plačila izvajalcu.</w:t>
            </w:r>
          </w:p>
          <w:p w14:paraId="1EA6F0DF" w14:textId="77777777" w:rsidR="005E06B4" w:rsidRDefault="007B69F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734CC5" w14:textId="77777777" w:rsidR="005E06B4" w:rsidRDefault="007B69F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54C60F" w14:textId="77777777" w:rsidR="005E06B4" w:rsidRDefault="007B69F4">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7EB3761" w14:textId="77777777" w:rsidR="005E06B4" w:rsidRDefault="007B69F4">
      <w:pPr>
        <w:spacing w:before="225" w:after="225" w:line="240" w:lineRule="auto"/>
        <w:jc w:val="both"/>
      </w:pPr>
      <w:r>
        <w:rPr>
          <w:rFonts w:ascii="Arial" w:hAnsi="Arial" w:cs="Arial"/>
          <w:b/>
          <w:bCs/>
          <w:color w:val="000000"/>
          <w:sz w:val="18"/>
          <w:szCs w:val="18"/>
        </w:rPr>
        <w:t>V. OBVEZNOSTI NAROČNIKA</w:t>
      </w:r>
    </w:p>
    <w:p w14:paraId="25B85443" w14:textId="77777777" w:rsidR="005E06B4" w:rsidRDefault="007B69F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5E06B4" w14:paraId="1708FDDF" w14:textId="77777777">
        <w:tc>
          <w:tcPr>
            <w:tcW w:w="0" w:type="auto"/>
            <w:tcMar>
              <w:top w:w="0" w:type="auto"/>
              <w:bottom w:w="0" w:type="auto"/>
            </w:tcMar>
          </w:tcPr>
          <w:p w14:paraId="2B8567E1" w14:textId="77777777" w:rsidR="005E06B4" w:rsidRDefault="007B69F4">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962"/>
            </w:tblGrid>
            <w:tr w:rsidR="005E06B4" w14:paraId="3121FE1A" w14:textId="77777777">
              <w:tc>
                <w:tcPr>
                  <w:tcW w:w="0" w:type="auto"/>
                  <w:tcMar>
                    <w:top w:w="0" w:type="auto"/>
                    <w:bottom w:w="0" w:type="auto"/>
                  </w:tcMar>
                </w:tcPr>
                <w:p w14:paraId="37EEFEE7"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66B5A76D"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61E4F3B0"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276580C7"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7C0A23F6"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2C12941F"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5FC9378F"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45656209"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5D6EBB20"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lastRenderedPageBreak/>
                    <w:t>dokončana dela prevzeti po količini in kvaliteti najkasneje 10 dni po prejetju izvajalčevega obvestila;</w:t>
                  </w:r>
                </w:p>
                <w:p w14:paraId="7C0D9BE1" w14:textId="77777777" w:rsidR="005E06B4" w:rsidRDefault="007B69F4" w:rsidP="00C002EB">
                  <w:pPr>
                    <w:numPr>
                      <w:ilvl w:val="0"/>
                      <w:numId w:val="29"/>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001DEC90" w14:textId="77777777" w:rsidR="005E06B4" w:rsidRDefault="005E06B4"/>
        </w:tc>
      </w:tr>
    </w:tbl>
    <w:p w14:paraId="4F001846" w14:textId="77777777" w:rsidR="005E06B4" w:rsidRDefault="007B69F4">
      <w:pPr>
        <w:spacing w:before="225" w:after="225" w:line="240" w:lineRule="auto"/>
        <w:jc w:val="both"/>
      </w:pPr>
      <w:r>
        <w:rPr>
          <w:rFonts w:ascii="Arial" w:hAnsi="Arial" w:cs="Arial"/>
          <w:b/>
          <w:bCs/>
          <w:color w:val="000000"/>
          <w:sz w:val="18"/>
          <w:szCs w:val="18"/>
        </w:rPr>
        <w:lastRenderedPageBreak/>
        <w:t>VI. ZELENO JAVNO NAROČANJE</w:t>
      </w:r>
    </w:p>
    <w:p w14:paraId="51B0097B" w14:textId="77777777" w:rsidR="005E06B4" w:rsidRDefault="007B69F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E06B4" w14:paraId="26E18718" w14:textId="77777777">
        <w:tc>
          <w:tcPr>
            <w:tcW w:w="0" w:type="auto"/>
            <w:tcMar>
              <w:top w:w="0" w:type="auto"/>
              <w:bottom w:w="0" w:type="auto"/>
            </w:tcMar>
          </w:tcPr>
          <w:p w14:paraId="69688DBF" w14:textId="77777777" w:rsidR="005E06B4" w:rsidRDefault="007B69F4">
            <w:pPr>
              <w:spacing w:before="225" w:after="225"/>
              <w:jc w:val="both"/>
            </w:pPr>
            <w:r>
              <w:rPr>
                <w:rFonts w:ascii="Arial" w:hAnsi="Arial" w:cs="Arial"/>
                <w:color w:val="000000"/>
                <w:sz w:val="18"/>
                <w:szCs w:val="18"/>
              </w:rPr>
              <w:t>Vezano na izvrševanje določb veljavne Uredbe o zelenem javnem naročanju se izvajalec zavezuje, da bo:</w:t>
            </w:r>
          </w:p>
          <w:tbl>
            <w:tblPr>
              <w:tblStyle w:val="NormalTablePHPDOCX"/>
              <w:tblW w:w="0" w:type="auto"/>
              <w:tblLook w:val="04A0" w:firstRow="1" w:lastRow="0" w:firstColumn="1" w:lastColumn="0" w:noHBand="0" w:noVBand="1"/>
            </w:tblPr>
            <w:tblGrid>
              <w:gridCol w:w="8962"/>
            </w:tblGrid>
            <w:tr w:rsidR="005E06B4" w14:paraId="4B5C2AC7" w14:textId="77777777">
              <w:tc>
                <w:tcPr>
                  <w:tcW w:w="0" w:type="auto"/>
                  <w:tcMar>
                    <w:top w:w="0" w:type="auto"/>
                    <w:bottom w:w="0" w:type="auto"/>
                  </w:tcMar>
                </w:tcPr>
                <w:p w14:paraId="4934D6C2" w14:textId="0B251D98" w:rsidR="005E06B4" w:rsidRPr="0071027E" w:rsidRDefault="007B69F4" w:rsidP="00C002EB">
                  <w:pPr>
                    <w:numPr>
                      <w:ilvl w:val="0"/>
                      <w:numId w:val="30"/>
                    </w:numPr>
                    <w:jc w:val="both"/>
                    <w:rPr>
                      <w:rFonts w:ascii="Arial" w:hAnsi="Arial" w:cs="Arial"/>
                      <w:color w:val="000000"/>
                      <w:sz w:val="18"/>
                      <w:szCs w:val="18"/>
                    </w:rPr>
                  </w:pPr>
                  <w:r w:rsidRPr="0071027E">
                    <w:rPr>
                      <w:rFonts w:ascii="Arial" w:hAnsi="Arial" w:cs="Arial"/>
                      <w:color w:val="000000"/>
                      <w:sz w:val="18"/>
                      <w:szCs w:val="18"/>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3A3EFB92" w14:textId="77777777" w:rsidR="0071027E" w:rsidRDefault="0071027E" w:rsidP="0071027E">
                  <w:pPr>
                    <w:ind w:left="720"/>
                    <w:jc w:val="both"/>
                    <w:rPr>
                      <w:rFonts w:ascii="Arial" w:hAnsi="Arial" w:cs="Arial"/>
                      <w:color w:val="000000"/>
                      <w:sz w:val="18"/>
                      <w:szCs w:val="18"/>
                    </w:rPr>
                  </w:pPr>
                </w:p>
                <w:p w14:paraId="57434934" w14:textId="295B9A66" w:rsidR="005E06B4" w:rsidRPr="0071027E" w:rsidRDefault="007B69F4" w:rsidP="00C002EB">
                  <w:pPr>
                    <w:numPr>
                      <w:ilvl w:val="0"/>
                      <w:numId w:val="30"/>
                    </w:numPr>
                    <w:jc w:val="both"/>
                    <w:rPr>
                      <w:rFonts w:ascii="Arial" w:hAnsi="Arial" w:cs="Arial"/>
                      <w:color w:val="000000"/>
                      <w:sz w:val="18"/>
                      <w:szCs w:val="18"/>
                    </w:rPr>
                  </w:pPr>
                  <w:r w:rsidRPr="0071027E">
                    <w:rPr>
                      <w:rFonts w:ascii="Arial" w:hAnsi="Arial" w:cs="Arial"/>
                      <w:color w:val="000000"/>
                      <w:sz w:val="18"/>
                      <w:szCs w:val="18"/>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r>
          </w:tbl>
          <w:p w14:paraId="5D5F2A2A" w14:textId="1D45D294" w:rsidR="005E06B4" w:rsidRDefault="007B69F4">
            <w:pPr>
              <w:spacing w:before="225" w:after="225"/>
              <w:jc w:val="both"/>
            </w:pPr>
            <w:r>
              <w:rPr>
                <w:rFonts w:ascii="Arial" w:hAnsi="Arial" w:cs="Arial"/>
                <w:color w:val="000000"/>
                <w:sz w:val="18"/>
                <w:szCs w:val="18"/>
              </w:rPr>
              <w:t>V primeru, da izvajalec ne izpolnjuje pogodbenih obveznosti na način, predviden v pogodbi o izvedbi javnega naročila, lahko začne naročnik ustrezne postopke za njeno prekinitev.</w:t>
            </w:r>
          </w:p>
        </w:tc>
      </w:tr>
    </w:tbl>
    <w:p w14:paraId="35086488" w14:textId="77777777" w:rsidR="005E06B4" w:rsidRDefault="007B69F4">
      <w:pPr>
        <w:spacing w:before="225" w:after="225" w:line="240" w:lineRule="auto"/>
        <w:jc w:val="both"/>
      </w:pPr>
      <w:r>
        <w:rPr>
          <w:rFonts w:ascii="Arial" w:hAnsi="Arial" w:cs="Arial"/>
          <w:b/>
          <w:bCs/>
          <w:color w:val="000000"/>
          <w:sz w:val="18"/>
          <w:szCs w:val="18"/>
        </w:rPr>
        <w:t>VII. OBVEZNOSTI IZVAJALCA</w:t>
      </w:r>
    </w:p>
    <w:p w14:paraId="1E0593D1" w14:textId="77777777" w:rsidR="005E06B4" w:rsidRDefault="007B69F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E06B4" w14:paraId="48489AB6" w14:textId="77777777">
        <w:tc>
          <w:tcPr>
            <w:tcW w:w="0" w:type="auto"/>
            <w:tcMar>
              <w:top w:w="0" w:type="auto"/>
              <w:bottom w:w="0" w:type="auto"/>
            </w:tcMar>
          </w:tcPr>
          <w:p w14:paraId="57048DAB" w14:textId="77777777" w:rsidR="005E06B4" w:rsidRDefault="007B69F4">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8962" w:type="dxa"/>
              <w:tblLook w:val="04A0" w:firstRow="1" w:lastRow="0" w:firstColumn="1" w:lastColumn="0" w:noHBand="0" w:noVBand="1"/>
            </w:tblPr>
            <w:tblGrid>
              <w:gridCol w:w="8962"/>
            </w:tblGrid>
            <w:tr w:rsidR="000F744C" w:rsidRPr="000F744C" w14:paraId="305A9866" w14:textId="77777777" w:rsidTr="000F744C">
              <w:tc>
                <w:tcPr>
                  <w:tcW w:w="8900" w:type="dxa"/>
                  <w:shd w:val="clear" w:color="auto" w:fill="auto"/>
                </w:tcPr>
                <w:p w14:paraId="0D8A569D" w14:textId="77777777" w:rsidR="000F744C" w:rsidRPr="00BF3733" w:rsidRDefault="000F744C" w:rsidP="000F744C">
                  <w:pPr>
                    <w:pStyle w:val="BodyText"/>
                    <w:numPr>
                      <w:ilvl w:val="0"/>
                      <w:numId w:val="52"/>
                    </w:numPr>
                    <w:spacing w:after="0"/>
                    <w:jc w:val="both"/>
                    <w:rPr>
                      <w:rFonts w:ascii="Arial" w:hAnsi="Arial" w:cs="Arial"/>
                      <w:sz w:val="18"/>
                      <w:szCs w:val="18"/>
                    </w:rPr>
                  </w:pPr>
                  <w:r w:rsidRPr="00BF3733">
                    <w:rPr>
                      <w:rFonts w:ascii="Arial" w:hAnsi="Arial" w:cs="Arial"/>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w:t>
                  </w:r>
                </w:p>
                <w:p w14:paraId="0F2985DA"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izvršiti dela po tej pogodbi z materiali, ki mora ustrezati projektnim zahtevam in standardom, v primeru pa, da material ni podvržen standardom, mora biti prve kvalitete;</w:t>
                  </w:r>
                </w:p>
                <w:p w14:paraId="4700B43E" w14:textId="5DBDFD00" w:rsidR="000F744C" w:rsidRPr="00BF3733" w:rsidRDefault="00BF3733"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č</w:t>
                  </w:r>
                  <w:r w:rsidR="000F744C" w:rsidRPr="00BF3733">
                    <w:rPr>
                      <w:rFonts w:ascii="Arial" w:hAnsi="Arial" w:cs="Arial"/>
                      <w:color w:val="000000"/>
                      <w:sz w:val="18"/>
                      <w:szCs w:val="18"/>
                    </w:rPr>
                    <w:t>e naročnik ugotovi nepravilnosti ali nekakovostno izvajanje del, uporabo neprimernega materiala, ima pravico izvajalcu ustaviti takšna dela. Vse stroške ustavitve in sanacije nosi izvajalec;</w:t>
                  </w:r>
                </w:p>
                <w:p w14:paraId="4B2BB240"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pred pričetkom del prejeto dokumentacijo podrobno proučiti in naročnika opozoriti na njene pomanjkljivosti ali nejasnosti ter v zvezi s tem v roku 10 dni od njega zahtevati pisna navodila. V nasprotnem se šteje, da v zvezi s tem nima pripomb;</w:t>
                  </w:r>
                </w:p>
                <w:p w14:paraId="66622654"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 xml:space="preserve">pred pričetkom  del pregledati stanje zemljišča in naročnika opozoriti na morebitne nejasnosti za izvedbo del glede na stanje zemljišča v zvezi s tem v roku 10 dni od njega zahtevati pisna navodila. V nasprotnem se šteje, da v zvezi s tem nima pripomb; </w:t>
                  </w:r>
                </w:p>
                <w:p w14:paraId="5E654B17"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pravočasno opozoriti naročnika na morebitne druge ovire nastale pri izvajanju del;</w:t>
                  </w:r>
                </w:p>
                <w:p w14:paraId="6EFEA4BE"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omogočiti naročniku opravljanje strokovnega nadzorstva in ravnati po vsaki utemeljeni zahtevi, ki jo poda naročnik v zvezi s strokovnim nadzorstvom;</w:t>
                  </w:r>
                </w:p>
                <w:p w14:paraId="208CCDED"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naročniku in nadzoru skladno z roki iz te pogodbe predati dokazilo o zanesljivosti objekta ter navodila za obratovanje in vzdrževanje objekta, dokazila (ateste) o vgrajenih materialih, konstrukcijah in opremi. Izvajalec je dolžan predajati dokazila skladno z napredovanjem del na gradbišču;</w:t>
                  </w:r>
                </w:p>
                <w:p w14:paraId="54C4B897"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19EA5B3D" w14:textId="028E7D68" w:rsidR="000F744C" w:rsidRPr="00BF3733" w:rsidRDefault="00BF3733"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na zahtevo</w:t>
                  </w:r>
                  <w:r w:rsidR="000F744C" w:rsidRPr="00BF3733">
                    <w:rPr>
                      <w:rFonts w:ascii="Arial" w:hAnsi="Arial" w:cs="Arial"/>
                      <w:color w:val="000000"/>
                      <w:sz w:val="18"/>
                      <w:szCs w:val="18"/>
                    </w:rPr>
                    <w:t xml:space="preserve"> naročnika, nadzora ali projektanta mora pred pričetkom del brez posebnega doplačila izdelati in dobaviti na gradbišče vzorec naročenih izdelkov o</w:t>
                  </w:r>
                  <w:r w:rsidRPr="00BF3733">
                    <w:rPr>
                      <w:rFonts w:ascii="Arial" w:hAnsi="Arial" w:cs="Arial"/>
                      <w:color w:val="000000"/>
                      <w:sz w:val="18"/>
                      <w:szCs w:val="18"/>
                    </w:rPr>
                    <w:t>z. vzorce posameznih materialov;</w:t>
                  </w:r>
                  <w:r w:rsidR="000F744C" w:rsidRPr="00BF3733">
                    <w:rPr>
                      <w:rFonts w:ascii="Arial" w:hAnsi="Arial" w:cs="Arial"/>
                      <w:color w:val="000000"/>
                      <w:sz w:val="18"/>
                      <w:szCs w:val="18"/>
                    </w:rPr>
                    <w:t xml:space="preserve"> Izvajalec lahko začne z deli po tem, ko je naročnik odobril takšen vzorec;</w:t>
                  </w:r>
                </w:p>
                <w:p w14:paraId="4EBAF998"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76060C2A"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 xml:space="preserve">izvajati predpisane meritve preiskave in ateste, ki se izvajajo med gradnjo, kot so npr. geomehanski pregledi, meritve ustrezne priprave tal pod temelji, vzorčenje in preizkuse kakovosti betonov,... ter vse ostale preizkuse skladno z veljavno zakonodajo ter z napotki nadzora in investitorja; </w:t>
                  </w:r>
                </w:p>
                <w:p w14:paraId="610DA031"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 xml:space="preserve">ob koncu gradnje je izvajalec dolžan opraviti vse poskusne zagone, meritve in poročila o ustreznem </w:t>
                  </w:r>
                  <w:r w:rsidRPr="00BF3733">
                    <w:rPr>
                      <w:rFonts w:ascii="Arial" w:hAnsi="Arial" w:cs="Arial"/>
                      <w:color w:val="000000"/>
                      <w:sz w:val="18"/>
                      <w:szCs w:val="18"/>
                    </w:rPr>
                    <w:lastRenderedPageBreak/>
                    <w:t>obratovanju vgrajenih naprav;</w:t>
                  </w:r>
                </w:p>
                <w:p w14:paraId="62C7583B" w14:textId="2F6DAB71"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ob koncu gradnje je izvajalec dolžan na svoje stroške izvesti izvedbo akustičnih meritev v objektu, pregled ukrepov požarne varnosti in  pregled ukrepov za učinkovito rabo energije v objektu skladno z veljavno zakonodajo</w:t>
                  </w:r>
                  <w:r w:rsidR="00BF3733" w:rsidRPr="00BF3733">
                    <w:rPr>
                      <w:rFonts w:ascii="Arial" w:hAnsi="Arial" w:cs="Arial"/>
                      <w:color w:val="000000"/>
                      <w:sz w:val="18"/>
                      <w:szCs w:val="18"/>
                    </w:rPr>
                    <w:t>;</w:t>
                  </w:r>
                  <w:r w:rsidRPr="00BF3733">
                    <w:rPr>
                      <w:rFonts w:ascii="Arial" w:hAnsi="Arial" w:cs="Arial"/>
                      <w:color w:val="000000"/>
                      <w:sz w:val="18"/>
                      <w:szCs w:val="18"/>
                    </w:rPr>
                    <w:t xml:space="preserve"> </w:t>
                  </w:r>
                </w:p>
                <w:p w14:paraId="1490C6DF" w14:textId="1D56CB6C"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za ukrepe iz prejšnje alineje je izvajalec dolžan posredovati podatke, ki so del PID-a in dokazila o zanesljivosti projektantom</w:t>
                  </w:r>
                  <w:r w:rsidR="00BF3733" w:rsidRPr="00BF3733">
                    <w:rPr>
                      <w:rFonts w:ascii="Arial" w:hAnsi="Arial" w:cs="Arial"/>
                      <w:color w:val="000000"/>
                      <w:sz w:val="18"/>
                      <w:szCs w:val="18"/>
                    </w:rPr>
                    <w:t>;</w:t>
                  </w:r>
                </w:p>
                <w:p w14:paraId="112A2105"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organizirati, urediti in zavarovati  gradbišče skladno z veljavno zakonodajo in način, da bo mogoče izvajanje varnega dela, urediti dostopne poti in deponije na gradbišču;</w:t>
                  </w:r>
                </w:p>
                <w:p w14:paraId="184185A6"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24B0FA10"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3475F99A"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na svoje stroške vzdrževati začasne interne poti na gradbišču in očistiti javne ter druge poti izven gradbišča, ki jih bo kot izvajalec oz. njegovi podizvajalci onesnažili s svojimi vozili ali deli;</w:t>
                  </w:r>
                </w:p>
                <w:p w14:paraId="2CF54EDB"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povrniti vrednost poškodb in sanirati poškodbe, ki bi v času trajanja gradnje nastale na sosednjih objektih ter jamčiti naročniku, da ne bo škode in tožb z odškodninskimi zahtevki in v primeru nastanka takšnih morebitnih zahtevkov tretjih oseb naročniku dati dodatno jamstvo in zavarovanje za primer uveljavljanja takšnih zahtevkov tretjih oseb zoper naročniku;</w:t>
                  </w:r>
                </w:p>
                <w:p w14:paraId="59DEED17"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583A7AC6"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5684DB97"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od začetka izvajanja del do dneva izročitve objekta primerno varovati izvedena dela, opremo in material pred okvarami, propadanjem in uničenjem ter vremenskimi vplivi;</w:t>
                  </w:r>
                </w:p>
                <w:p w14:paraId="41E90BA5"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na lastne stroške pravočasno priskrbel vsa potrebna dovoljenja za prometne zapore cest in izvedel zapore v skladu s predpisi in navodili naročnika;</w:t>
                  </w:r>
                </w:p>
                <w:p w14:paraId="24707FFA"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0AEA54CB" w14:textId="4953168C"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BF3733" w:rsidRPr="00BF3733">
                    <w:rPr>
                      <w:rFonts w:ascii="Arial" w:hAnsi="Arial" w:cs="Arial"/>
                      <w:sz w:val="18"/>
                      <w:szCs w:val="18"/>
                    </w:rPr>
                    <w:t>;</w:t>
                  </w:r>
                </w:p>
                <w:p w14:paraId="5AC3A159"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31E1BEF" w14:textId="77777777" w:rsidR="00BF3733" w:rsidRPr="00BF3733" w:rsidRDefault="000F744C" w:rsidP="00BF3733">
                  <w:pPr>
                    <w:numPr>
                      <w:ilvl w:val="0"/>
                      <w:numId w:val="52"/>
                    </w:numPr>
                    <w:jc w:val="both"/>
                    <w:rPr>
                      <w:rFonts w:ascii="Arial" w:hAnsi="Arial" w:cs="Arial"/>
                      <w:sz w:val="18"/>
                      <w:szCs w:val="18"/>
                    </w:rPr>
                  </w:pPr>
                  <w:r w:rsidRPr="00BF3733">
                    <w:rPr>
                      <w:rFonts w:ascii="Arial" w:hAnsi="Arial" w:cs="Arial"/>
                      <w:color w:val="000000"/>
                      <w:sz w:val="18"/>
                      <w:szCs w:val="18"/>
                    </w:rPr>
                    <w:t>izvajalec mora takoj po zaključku vsakokratnih del oz. na poziv naročnika odstraniti z objekta ves nevgrajen, neuporaben ali odpadni material ter zapustiti delovno mesto in gradbišče popolnoma očiščeno. Če tega ne stori, opravi to drugi izvajalec ali naročnik na račun izvajalca. Enako obveznost ima izvajalec tudi ob zaključku vsakih del;</w:t>
                  </w:r>
                </w:p>
                <w:p w14:paraId="550B1EA5" w14:textId="4EC0BCF6" w:rsidR="000F744C" w:rsidRPr="00BF3733" w:rsidRDefault="000F744C" w:rsidP="00BF3733">
                  <w:pPr>
                    <w:numPr>
                      <w:ilvl w:val="0"/>
                      <w:numId w:val="52"/>
                    </w:numPr>
                    <w:jc w:val="both"/>
                    <w:rPr>
                      <w:rFonts w:ascii="Arial" w:hAnsi="Arial" w:cs="Arial"/>
                      <w:sz w:val="18"/>
                      <w:szCs w:val="18"/>
                    </w:rPr>
                  </w:pPr>
                  <w:r w:rsidRPr="00BF3733">
                    <w:rPr>
                      <w:rFonts w:ascii="Arial" w:hAnsi="Arial" w:cs="Arial"/>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6A37703"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izročiti naročniku jamstva za rokovno in dobro izvedbo del, jamstva za odpravo napak v garancijski dobi ter drugo z zakonom zahtevano dokumentacijo za izvedbo tehničnega pregleda;</w:t>
                  </w:r>
                </w:p>
                <w:p w14:paraId="6819641C"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voditi gradbeni dnevnik in knjigo obračunskih izmer ter drugo gradbiščno dokumentacijo;</w:t>
                  </w:r>
                </w:p>
                <w:p w14:paraId="312284F4" w14:textId="3BA51B65"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vse spremembe in odstopanja od projekta, ki bodo nastale v času gradnje, mora pisno beležiti in evidentirati z vpisom v gradbeni dnevnik in ter na svoje stroške pri projektantu poskrbeti za projektantski nazor za pregled in vris teh sprememb v projekte PID</w:t>
                  </w:r>
                  <w:r w:rsidR="00BF3733" w:rsidRPr="00BF3733">
                    <w:rPr>
                      <w:rFonts w:ascii="Arial" w:hAnsi="Arial" w:cs="Arial"/>
                      <w:color w:val="000000"/>
                      <w:sz w:val="18"/>
                      <w:szCs w:val="18"/>
                    </w:rPr>
                    <w:t>;</w:t>
                  </w:r>
                </w:p>
                <w:p w14:paraId="14534502"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zagotavljal stalno prisotnost tehničnega kadra na gradbišču v času izvajanja del (vodja gradnje in vodje del);</w:t>
                  </w:r>
                </w:p>
                <w:p w14:paraId="0C22E040" w14:textId="77777777" w:rsidR="00BF3733" w:rsidRPr="00BF3733" w:rsidRDefault="000F744C" w:rsidP="00BF3733">
                  <w:pPr>
                    <w:numPr>
                      <w:ilvl w:val="0"/>
                      <w:numId w:val="52"/>
                    </w:numPr>
                    <w:jc w:val="both"/>
                    <w:rPr>
                      <w:rFonts w:ascii="Arial" w:hAnsi="Arial" w:cs="Arial"/>
                      <w:sz w:val="18"/>
                      <w:szCs w:val="18"/>
                    </w:rPr>
                  </w:pPr>
                  <w:r w:rsidRPr="00BF3733">
                    <w:rPr>
                      <w:rFonts w:ascii="Arial" w:hAnsi="Arial" w:cs="Arial"/>
                      <w:color w:val="000000"/>
                      <w:sz w:val="18"/>
                      <w:szCs w:val="18"/>
                    </w:rPr>
                    <w:t>zagotoviti dnevno prisotnost odgovornega vodje del izvajalca ter prisotnost na vseh dogovorih in tedenskih  operativnih sestankih, na katere bo povabljen s strani naročnika; na zahtevo naročnika le temu predložiti podroben in natančen pisni opis izvajanja posameznih del po časovnem načrtu ter izvajanja vseh ostalih dejanj, ki so potrebna za izvajanje del;</w:t>
                  </w:r>
                </w:p>
                <w:p w14:paraId="0AA9E4A9" w14:textId="49458C44" w:rsidR="000F744C" w:rsidRPr="00BF3733" w:rsidRDefault="000F744C" w:rsidP="00BF3733">
                  <w:pPr>
                    <w:numPr>
                      <w:ilvl w:val="0"/>
                      <w:numId w:val="52"/>
                    </w:numPr>
                    <w:jc w:val="both"/>
                    <w:rPr>
                      <w:rFonts w:ascii="Arial" w:hAnsi="Arial" w:cs="Arial"/>
                      <w:sz w:val="18"/>
                      <w:szCs w:val="18"/>
                    </w:rPr>
                  </w:pPr>
                  <w:r w:rsidRPr="00BF3733">
                    <w:rPr>
                      <w:rFonts w:ascii="Arial" w:hAnsi="Arial" w:cs="Arial"/>
                      <w:sz w:val="18"/>
                      <w:szCs w:val="18"/>
                    </w:rPr>
                    <w:t>zagotovil prisotnost vodje gradnje na inšpekcijskih pregledih, strokovno tehničnih pregledih, tehničnih pregledih in pri pridobivanju uporabnega dovoljenja;</w:t>
                  </w:r>
                </w:p>
                <w:p w14:paraId="32B5E4B0" w14:textId="77777777" w:rsidR="000F744C" w:rsidRPr="00BF3733" w:rsidRDefault="000F744C" w:rsidP="00BF3733">
                  <w:pPr>
                    <w:pStyle w:val="BodyText"/>
                    <w:numPr>
                      <w:ilvl w:val="0"/>
                      <w:numId w:val="52"/>
                    </w:numPr>
                    <w:spacing w:after="0"/>
                    <w:jc w:val="both"/>
                    <w:rPr>
                      <w:rFonts w:ascii="Arial" w:hAnsi="Arial" w:cs="Arial"/>
                      <w:color w:val="000000"/>
                      <w:sz w:val="18"/>
                      <w:szCs w:val="18"/>
                    </w:rPr>
                  </w:pPr>
                  <w:r w:rsidRPr="00BF3733">
                    <w:rPr>
                      <w:rFonts w:ascii="Arial" w:hAnsi="Arial" w:cs="Arial"/>
                      <w:sz w:val="18"/>
                      <w:szCs w:val="18"/>
                    </w:rPr>
                    <w:t>kopijo prijave na gradbišču namestil na vidno mesto;</w:t>
                  </w:r>
                </w:p>
                <w:p w14:paraId="0712FDBF"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lastRenderedPageBreak/>
                    <w:t>seznaniti vse svoje podizvajalce z razpisno dokumentacijo in razpisnimi pogoji;</w:t>
                  </w:r>
                </w:p>
                <w:p w14:paraId="7E9D38A3" w14:textId="5DF46ED8"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color w:val="000000"/>
                      <w:sz w:val="18"/>
                      <w:szCs w:val="18"/>
                    </w:rPr>
                    <w:t>pri tem izvajalec jemlje na znanje, da je vsa dokumentacija za izvajanje objekta, ki jo bo izvajalec ali podizvajalec prejel od naročnika, izključna last naročnika. Izvajalec je ne sme brez pisnega dovoljenja naročnika odstopiti tretji osebi</w:t>
                  </w:r>
                  <w:r w:rsidR="00BF3733" w:rsidRPr="00BF3733">
                    <w:rPr>
                      <w:rFonts w:ascii="Arial" w:hAnsi="Arial" w:cs="Arial"/>
                      <w:color w:val="000000"/>
                      <w:sz w:val="18"/>
                      <w:szCs w:val="18"/>
                    </w:rPr>
                    <w:t>;</w:t>
                  </w:r>
                </w:p>
                <w:p w14:paraId="7092C484"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izpolnjevati vse obveznosti do svojih podizvajalcev na način in pogoji, kot izhajajo iz te pogodbe;</w:t>
                  </w:r>
                </w:p>
                <w:p w14:paraId="4989ED2B"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obvestiti naročnika o zaključku del ;</w:t>
                  </w:r>
                </w:p>
                <w:p w14:paraId="4B5C7625"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izvesti na svoje stroške vse postopke za pridobitev uporabnega dovoljenja, kar obsega  pripravo vloge pri ustreznem organu, PID dokumentacijo, navodila za obratovanje in vzdrževanje, dokazilo o zanesljivosti in vse navedeno predložiti naročniku v 5 (petih) dneh od vpisa končanja del v gradbeni dnevnik;</w:t>
                  </w:r>
                </w:p>
                <w:p w14:paraId="352D3605" w14:textId="4A7F0348" w:rsidR="000F744C" w:rsidRPr="00BF3733" w:rsidRDefault="00BF3733"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z</w:t>
                  </w:r>
                  <w:r w:rsidR="000F744C" w:rsidRPr="00BF3733">
                    <w:rPr>
                      <w:rFonts w:ascii="Arial" w:hAnsi="Arial" w:cs="Arial"/>
                      <w:sz w:val="18"/>
                      <w:szCs w:val="18"/>
                    </w:rPr>
                    <w:t xml:space="preserve">agotoviti mora sodelovanje na tehničnem pregledu ; </w:t>
                  </w:r>
                </w:p>
                <w:p w14:paraId="227E29B9"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po tehničnem pregledu pristopiti k odpravi pomanjkljivosti in pisno obvestiti naročnika, da so pomanjkljivosti odpravljene;</w:t>
                  </w:r>
                </w:p>
                <w:p w14:paraId="5D1351C2"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po končanju vseh pogodbenih del po projektni dokumentaciji in pridobljenem uporabnem dovoljenju, do popolne funkcionalnosti zgrajeni objekt, predati naročniku;</w:t>
                  </w:r>
                </w:p>
                <w:p w14:paraId="4934581E"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sodelovati na kakovostnem pregledu in takoj po pregledu pristopiti k odpravi pomanjkljivosti in pisno obvestiti naročnika, da so pomanjkljivosti odpravljene;</w:t>
                  </w:r>
                </w:p>
                <w:p w14:paraId="78254C2A"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opraviti šolanje uporabnikov za ravnanje z vgrajenimi sistemi in napravami, predati navodila za obratovanje in vzdrževanje;</w:t>
                  </w:r>
                </w:p>
                <w:p w14:paraId="49E7DC38"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opraviti primopredajo objekta;</w:t>
                  </w:r>
                </w:p>
                <w:p w14:paraId="5EF83F03" w14:textId="77777777" w:rsidR="000F744C" w:rsidRPr="00BF3733" w:rsidRDefault="000F744C"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sodeloval z naročnikom  času garancijskih rokov in ažurno opravil pomanjkljivosti</w:t>
                  </w:r>
                </w:p>
                <w:p w14:paraId="79F46884" w14:textId="019A0488" w:rsidR="000F744C" w:rsidRPr="00BF3733" w:rsidRDefault="00BF3733" w:rsidP="00BF3733">
                  <w:pPr>
                    <w:pStyle w:val="BodyText"/>
                    <w:numPr>
                      <w:ilvl w:val="0"/>
                      <w:numId w:val="52"/>
                    </w:numPr>
                    <w:spacing w:after="0"/>
                    <w:jc w:val="both"/>
                    <w:rPr>
                      <w:rFonts w:ascii="Arial" w:hAnsi="Arial" w:cs="Arial"/>
                      <w:sz w:val="18"/>
                      <w:szCs w:val="18"/>
                    </w:rPr>
                  </w:pPr>
                  <w:r w:rsidRPr="00BF3733">
                    <w:rPr>
                      <w:rFonts w:ascii="Arial" w:hAnsi="Arial" w:cs="Arial"/>
                      <w:sz w:val="18"/>
                      <w:szCs w:val="18"/>
                    </w:rPr>
                    <w:t>v</w:t>
                  </w:r>
                  <w:r w:rsidR="000F744C" w:rsidRPr="00BF3733">
                    <w:rPr>
                      <w:rFonts w:ascii="Arial" w:hAnsi="Arial" w:cs="Arial"/>
                      <w:sz w:val="18"/>
                      <w:szCs w:val="18"/>
                    </w:rPr>
                    <w:t xml:space="preserve"> primeru, da bi izvajalec menil, da je potrebno projektno dokumentacijo spremeniti zato, da bi bila le-ta boljša ali spremeniti iz kakšnih drugih razlogov, lahko takšno spremembo predlaga naročniku. Takšna sprememba je možna, če je končni rezultat višja kvaliteta, večja funkcionalnost, večja estetska vrednost, krajši rok izvedbe ali nižja cena, kar naroč</w:t>
                  </w:r>
                  <w:r w:rsidRPr="00BF3733">
                    <w:rPr>
                      <w:rFonts w:ascii="Arial" w:hAnsi="Arial" w:cs="Arial"/>
                      <w:sz w:val="18"/>
                      <w:szCs w:val="18"/>
                    </w:rPr>
                    <w:t>nik in nadzornik pisno potrdita.</w:t>
                  </w:r>
                </w:p>
              </w:tc>
            </w:tr>
            <w:tr w:rsidR="005E06B4" w:rsidRPr="000F744C" w14:paraId="3AA41A52" w14:textId="77777777" w:rsidTr="000F744C">
              <w:tc>
                <w:tcPr>
                  <w:tcW w:w="0" w:type="auto"/>
                  <w:tcMar>
                    <w:top w:w="0" w:type="auto"/>
                    <w:bottom w:w="0" w:type="auto"/>
                  </w:tcMar>
                </w:tcPr>
                <w:p w14:paraId="192BA6A0" w14:textId="2FFE1222" w:rsidR="005E06B4" w:rsidRPr="000F744C" w:rsidRDefault="005E06B4" w:rsidP="00BF3733">
                  <w:pPr>
                    <w:ind w:left="720"/>
                    <w:jc w:val="both"/>
                    <w:rPr>
                      <w:rFonts w:ascii="Arial" w:hAnsi="Arial" w:cs="Arial"/>
                      <w:color w:val="000000"/>
                      <w:sz w:val="18"/>
                      <w:szCs w:val="18"/>
                    </w:rPr>
                  </w:pPr>
                </w:p>
              </w:tc>
            </w:tr>
          </w:tbl>
          <w:p w14:paraId="7817E8BD" w14:textId="62621514" w:rsidR="005E06B4" w:rsidRDefault="007B69F4">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2464224B" w14:textId="77777777" w:rsidR="005E06B4" w:rsidRDefault="007B69F4">
      <w:pPr>
        <w:spacing w:before="225" w:after="225" w:line="240" w:lineRule="auto"/>
        <w:jc w:val="both"/>
      </w:pPr>
      <w:r>
        <w:rPr>
          <w:rFonts w:ascii="Arial" w:hAnsi="Arial" w:cs="Arial"/>
          <w:b/>
          <w:bCs/>
          <w:color w:val="000000"/>
          <w:sz w:val="18"/>
          <w:szCs w:val="18"/>
        </w:rPr>
        <w:lastRenderedPageBreak/>
        <w:t>VIII. STROKOVNI NADZOR</w:t>
      </w:r>
    </w:p>
    <w:p w14:paraId="3084597C" w14:textId="77777777" w:rsidR="005E06B4" w:rsidRDefault="007B69F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E06B4" w14:paraId="6869776E" w14:textId="77777777">
        <w:tc>
          <w:tcPr>
            <w:tcW w:w="0" w:type="auto"/>
            <w:tcMar>
              <w:top w:w="0" w:type="auto"/>
              <w:bottom w:w="0" w:type="auto"/>
            </w:tcMar>
          </w:tcPr>
          <w:p w14:paraId="6069B366" w14:textId="77777777" w:rsidR="005E06B4" w:rsidRDefault="007B69F4">
            <w:pPr>
              <w:spacing w:before="225" w:after="225"/>
              <w:jc w:val="both"/>
            </w:pPr>
            <w:r>
              <w:rPr>
                <w:rFonts w:ascii="Arial" w:hAnsi="Arial" w:cs="Arial"/>
                <w:color w:val="000000"/>
                <w:sz w:val="18"/>
                <w:szCs w:val="18"/>
              </w:rPr>
              <w:t>Naročnik imenuje za nadzornika _______________________</w:t>
            </w:r>
          </w:p>
          <w:p w14:paraId="52144996" w14:textId="77777777" w:rsidR="005E06B4" w:rsidRDefault="007B69F4">
            <w:pPr>
              <w:spacing w:before="225" w:after="225"/>
              <w:jc w:val="both"/>
            </w:pPr>
            <w:r>
              <w:rPr>
                <w:rFonts w:ascii="Arial" w:hAnsi="Arial" w:cs="Arial"/>
                <w:color w:val="000000"/>
                <w:sz w:val="18"/>
                <w:szCs w:val="18"/>
              </w:rPr>
              <w:t>ki ga na gradbišču zastopa:</w:t>
            </w:r>
          </w:p>
          <w:p w14:paraId="6F57F128" w14:textId="77777777" w:rsidR="005E06B4" w:rsidRDefault="007B69F4">
            <w:pPr>
              <w:spacing w:before="225" w:after="225"/>
              <w:jc w:val="both"/>
            </w:pPr>
            <w:r>
              <w:rPr>
                <w:rFonts w:ascii="Arial" w:hAnsi="Arial" w:cs="Arial"/>
                <w:color w:val="000000"/>
                <w:sz w:val="18"/>
                <w:szCs w:val="18"/>
              </w:rPr>
              <w:t>_________________________</w:t>
            </w:r>
          </w:p>
          <w:p w14:paraId="1BCB7A6D" w14:textId="77777777" w:rsidR="005E06B4" w:rsidRDefault="007B69F4">
            <w:pPr>
              <w:spacing w:before="225" w:after="225"/>
              <w:jc w:val="both"/>
            </w:pPr>
            <w:r>
              <w:rPr>
                <w:rFonts w:ascii="Arial" w:hAnsi="Arial" w:cs="Arial"/>
                <w:color w:val="000000"/>
                <w:sz w:val="18"/>
                <w:szCs w:val="18"/>
              </w:rPr>
              <w:t>Za naročnikovega pooblaščenca in skrbnika te pogodbe imenuje ______________________.</w:t>
            </w:r>
          </w:p>
          <w:p w14:paraId="68247AD7" w14:textId="77777777" w:rsidR="005E06B4" w:rsidRDefault="007B69F4">
            <w:pPr>
              <w:spacing w:before="225" w:after="225"/>
              <w:jc w:val="both"/>
            </w:pPr>
            <w:r>
              <w:rPr>
                <w:rFonts w:ascii="Arial" w:hAnsi="Arial" w:cs="Arial"/>
                <w:color w:val="000000"/>
                <w:sz w:val="18"/>
                <w:szCs w:val="18"/>
              </w:rPr>
              <w:t>Nadzorni organ ima pooblastilo naročnika, da v njegovem imenu nadzoruje izvedbo del.</w:t>
            </w:r>
          </w:p>
          <w:p w14:paraId="5A8982BD" w14:textId="77777777" w:rsidR="005E06B4" w:rsidRDefault="007B69F4">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3117B0F2" w14:textId="77777777" w:rsidR="005E06B4" w:rsidRDefault="007B69F4">
      <w:pPr>
        <w:spacing w:before="225" w:after="225" w:line="240" w:lineRule="auto"/>
        <w:jc w:val="both"/>
      </w:pPr>
      <w:r>
        <w:rPr>
          <w:rFonts w:ascii="Arial" w:hAnsi="Arial" w:cs="Arial"/>
          <w:b/>
          <w:bCs/>
          <w:color w:val="000000"/>
          <w:sz w:val="18"/>
          <w:szCs w:val="18"/>
        </w:rPr>
        <w:t>IX. VODSTVO GRADBIŠČA</w:t>
      </w:r>
    </w:p>
    <w:p w14:paraId="74EC02A9" w14:textId="77777777" w:rsidR="005E06B4" w:rsidRDefault="007B69F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E06B4" w14:paraId="7BA65EEE" w14:textId="77777777">
        <w:tc>
          <w:tcPr>
            <w:tcW w:w="0" w:type="auto"/>
            <w:tcMar>
              <w:top w:w="0" w:type="auto"/>
              <w:bottom w:w="0" w:type="auto"/>
            </w:tcMar>
          </w:tcPr>
          <w:p w14:paraId="1D2F09EE" w14:textId="77777777" w:rsidR="005E06B4" w:rsidRDefault="007B69F4">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309C9EBE" w14:textId="77777777" w:rsidR="005E06B4" w:rsidRDefault="007B69F4">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0382AA1B" w14:textId="77777777" w:rsidR="005E06B4" w:rsidRDefault="007B69F4">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46C4816F" w14:textId="77777777" w:rsidR="005E06B4" w:rsidRDefault="007B69F4">
            <w:pPr>
              <w:spacing w:before="225" w:after="225"/>
              <w:jc w:val="both"/>
            </w:pPr>
            <w:r>
              <w:rPr>
                <w:rFonts w:ascii="Arial" w:hAnsi="Arial" w:cs="Arial"/>
                <w:color w:val="000000"/>
                <w:sz w:val="18"/>
                <w:szCs w:val="18"/>
              </w:rPr>
              <w:lastRenderedPageBreak/>
              <w:t>Izvajalec ne sme zamenjati vodje gradnje brez predhodnega soglasja naročnika.</w:t>
            </w:r>
          </w:p>
        </w:tc>
      </w:tr>
    </w:tbl>
    <w:p w14:paraId="3894C7F9" w14:textId="77777777" w:rsidR="005E06B4" w:rsidRDefault="007B69F4">
      <w:pPr>
        <w:spacing w:before="225" w:after="225" w:line="240" w:lineRule="auto"/>
        <w:jc w:val="both"/>
      </w:pPr>
      <w:r>
        <w:rPr>
          <w:rFonts w:ascii="Arial" w:hAnsi="Arial" w:cs="Arial"/>
          <w:b/>
          <w:bCs/>
          <w:color w:val="000000"/>
          <w:sz w:val="18"/>
          <w:szCs w:val="18"/>
        </w:rPr>
        <w:t>X. PRAVICE POGODBENIH STRANK</w:t>
      </w:r>
    </w:p>
    <w:p w14:paraId="3EC86A82" w14:textId="77777777" w:rsidR="005E06B4" w:rsidRDefault="007B69F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5E06B4" w14:paraId="0E71C8E4" w14:textId="77777777">
        <w:tc>
          <w:tcPr>
            <w:tcW w:w="0" w:type="auto"/>
            <w:tcMar>
              <w:top w:w="0" w:type="auto"/>
              <w:bottom w:w="0" w:type="auto"/>
            </w:tcMar>
          </w:tcPr>
          <w:p w14:paraId="29AAC8E8" w14:textId="77777777" w:rsidR="005E06B4" w:rsidRDefault="007B69F4">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7EA314B" w14:textId="77777777" w:rsidR="005E06B4" w:rsidRDefault="007B69F4">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3E34809C" w14:textId="77777777" w:rsidR="005E06B4" w:rsidRDefault="007B69F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E06B4" w14:paraId="75C2FBC9" w14:textId="77777777">
        <w:tc>
          <w:tcPr>
            <w:tcW w:w="0" w:type="auto"/>
            <w:tcMar>
              <w:top w:w="0" w:type="auto"/>
              <w:bottom w:w="0" w:type="auto"/>
            </w:tcMar>
          </w:tcPr>
          <w:p w14:paraId="7F36B9D5" w14:textId="77777777" w:rsidR="005E06B4" w:rsidRDefault="007B69F4">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184266C" w14:textId="77777777" w:rsidR="005E06B4" w:rsidRDefault="007B69F4">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54424647" w14:textId="77777777" w:rsidR="005E06B4" w:rsidRDefault="007B69F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5E06B4" w14:paraId="42061417" w14:textId="77777777">
        <w:tc>
          <w:tcPr>
            <w:tcW w:w="0" w:type="auto"/>
            <w:tcMar>
              <w:top w:w="0" w:type="auto"/>
              <w:bottom w:w="0" w:type="auto"/>
            </w:tcMar>
          </w:tcPr>
          <w:p w14:paraId="0D8F002A" w14:textId="77777777" w:rsidR="005E06B4" w:rsidRDefault="007B69F4">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E3D7F1B" w14:textId="77777777" w:rsidR="005E06B4" w:rsidRDefault="007B69F4">
      <w:pPr>
        <w:spacing w:before="225" w:after="225" w:line="240" w:lineRule="auto"/>
        <w:jc w:val="both"/>
      </w:pPr>
      <w:r>
        <w:rPr>
          <w:rFonts w:ascii="Arial" w:hAnsi="Arial" w:cs="Arial"/>
          <w:b/>
          <w:bCs/>
          <w:color w:val="000000"/>
          <w:sz w:val="18"/>
          <w:szCs w:val="18"/>
        </w:rPr>
        <w:t>XI. ROKI IZVAJANJA DEL</w:t>
      </w:r>
    </w:p>
    <w:p w14:paraId="18423D53" w14:textId="77777777" w:rsidR="005E06B4" w:rsidRDefault="007B69F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5E06B4" w14:paraId="7FCEAA8A" w14:textId="77777777">
        <w:tc>
          <w:tcPr>
            <w:tcW w:w="0" w:type="auto"/>
            <w:tcMar>
              <w:top w:w="0" w:type="auto"/>
              <w:bottom w:w="0" w:type="auto"/>
            </w:tcMar>
          </w:tcPr>
          <w:p w14:paraId="40375F36" w14:textId="0B498A8B" w:rsidR="005E06B4" w:rsidRPr="00CF6EE3" w:rsidRDefault="007B69F4">
            <w:pPr>
              <w:spacing w:before="225" w:after="225"/>
              <w:jc w:val="both"/>
              <w:rPr>
                <w:rFonts w:ascii="Arial" w:hAnsi="Arial" w:cs="Arial"/>
                <w:color w:val="000000"/>
                <w:sz w:val="18"/>
                <w:szCs w:val="18"/>
              </w:rPr>
            </w:pPr>
            <w:r w:rsidRPr="00CF6EE3">
              <w:rPr>
                <w:rFonts w:ascii="Arial" w:hAnsi="Arial" w:cs="Arial"/>
                <w:color w:val="000000"/>
                <w:sz w:val="18"/>
                <w:szCs w:val="18"/>
              </w:rPr>
              <w:t xml:space="preserve">Izvajalec se zavezuje, da bo s pogodbenimi deli začel, ko ga bo naročnik uvedel v delo in da bo pogodbena dela dokončal v skladu s terminskim planom, najkasneje do </w:t>
            </w:r>
            <w:r w:rsidR="00CF6EE3" w:rsidRPr="00CF6EE3">
              <w:rPr>
                <w:rFonts w:ascii="Arial" w:hAnsi="Arial" w:cs="Arial"/>
                <w:color w:val="000000"/>
                <w:sz w:val="18"/>
                <w:szCs w:val="18"/>
              </w:rPr>
              <w:t>28. 2. 2020.</w:t>
            </w:r>
          </w:p>
          <w:p w14:paraId="059E843B" w14:textId="761CD5DD" w:rsidR="0082643B" w:rsidRPr="00CF6EE3" w:rsidRDefault="0082643B">
            <w:pPr>
              <w:spacing w:before="225" w:after="225"/>
              <w:jc w:val="both"/>
              <w:rPr>
                <w:rFonts w:ascii="Arial" w:hAnsi="Arial" w:cs="Arial"/>
                <w:color w:val="000000"/>
                <w:sz w:val="18"/>
                <w:szCs w:val="18"/>
              </w:rPr>
            </w:pPr>
            <w:r w:rsidRPr="00CF6EE3">
              <w:rPr>
                <w:rFonts w:ascii="Arial" w:hAnsi="Arial" w:cs="Arial"/>
                <w:color w:val="000000"/>
                <w:sz w:val="18"/>
                <w:szCs w:val="18"/>
              </w:rPr>
              <w:t>Izvajalec bo dela izvajal po sledečih fazah:</w:t>
            </w:r>
          </w:p>
          <w:p w14:paraId="52C0956D" w14:textId="572BF824" w:rsidR="00CF6EE3" w:rsidRPr="00CF6EE3" w:rsidRDefault="00CF6EE3" w:rsidP="00CF6EE3">
            <w:pPr>
              <w:pStyle w:val="ListParagraph"/>
              <w:numPr>
                <w:ilvl w:val="0"/>
                <w:numId w:val="54"/>
              </w:numPr>
              <w:spacing w:before="225" w:after="225"/>
              <w:jc w:val="both"/>
              <w:rPr>
                <w:rFonts w:ascii="Arial" w:hAnsi="Arial" w:cs="Arial"/>
                <w:color w:val="000000"/>
                <w:sz w:val="18"/>
                <w:szCs w:val="18"/>
              </w:rPr>
            </w:pPr>
            <w:r w:rsidRPr="00CF6EE3">
              <w:rPr>
                <w:rFonts w:ascii="Arial" w:hAnsi="Arial" w:cs="Arial"/>
                <w:color w:val="000000"/>
                <w:sz w:val="18"/>
                <w:szCs w:val="18"/>
              </w:rPr>
              <w:t xml:space="preserve">Faza 1: Rušitev obstoječega vrtca in ureditev komunalne infrastrukture: zvedba del v okviru navedene faze mora biti usklajena z izvedbo Faze 2 in Faze 3, tako, da je med deli </w:t>
            </w:r>
            <w:r>
              <w:rPr>
                <w:rFonts w:ascii="Arial" w:hAnsi="Arial" w:cs="Arial"/>
                <w:color w:val="000000"/>
                <w:sz w:val="18"/>
                <w:szCs w:val="18"/>
              </w:rPr>
              <w:t>priključitev vseh uporabnikov (</w:t>
            </w:r>
            <w:r w:rsidRPr="00CF6EE3">
              <w:rPr>
                <w:rFonts w:ascii="Arial" w:hAnsi="Arial" w:cs="Arial"/>
                <w:color w:val="000000"/>
                <w:sz w:val="18"/>
                <w:szCs w:val="18"/>
              </w:rPr>
              <w:t xml:space="preserve">OŠ Spodnja Idrija in sosednje stanovanjske zgradbe) na komunalno infrastrukturo nemotena. </w:t>
            </w:r>
          </w:p>
          <w:p w14:paraId="413155AF" w14:textId="77777777" w:rsidR="00CF6EE3" w:rsidRPr="00CF6EE3" w:rsidRDefault="00CF6EE3" w:rsidP="00CF6EE3">
            <w:pPr>
              <w:pStyle w:val="ListParagraph"/>
              <w:numPr>
                <w:ilvl w:val="0"/>
                <w:numId w:val="54"/>
              </w:numPr>
              <w:spacing w:before="225" w:after="225"/>
              <w:jc w:val="both"/>
              <w:rPr>
                <w:rFonts w:ascii="Arial" w:hAnsi="Arial" w:cs="Arial"/>
                <w:color w:val="000000"/>
                <w:sz w:val="18"/>
                <w:szCs w:val="18"/>
              </w:rPr>
            </w:pPr>
            <w:r w:rsidRPr="00CF6EE3">
              <w:rPr>
                <w:rFonts w:ascii="Arial" w:hAnsi="Arial" w:cs="Arial"/>
                <w:color w:val="000000"/>
                <w:sz w:val="18"/>
                <w:szCs w:val="18"/>
              </w:rPr>
              <w:t>Faza 2: Postavitev vrtca in pridobitev uporabnega dovoljenja za vrtec: najkasneje do 30. 9. 2018</w:t>
            </w:r>
          </w:p>
          <w:p w14:paraId="1CB0E14F" w14:textId="77777777" w:rsidR="00CF6EE3" w:rsidRPr="00CF6EE3" w:rsidRDefault="00CF6EE3" w:rsidP="00CF6EE3">
            <w:pPr>
              <w:pStyle w:val="ListParagraph"/>
              <w:numPr>
                <w:ilvl w:val="0"/>
                <w:numId w:val="54"/>
              </w:numPr>
              <w:spacing w:before="225" w:after="225"/>
              <w:jc w:val="both"/>
              <w:rPr>
                <w:rFonts w:ascii="Arial" w:hAnsi="Arial" w:cs="Arial"/>
                <w:color w:val="000000"/>
                <w:sz w:val="18"/>
                <w:szCs w:val="18"/>
              </w:rPr>
            </w:pPr>
            <w:r w:rsidRPr="00CF6EE3">
              <w:rPr>
                <w:rFonts w:ascii="Arial" w:hAnsi="Arial" w:cs="Arial"/>
                <w:color w:val="000000"/>
                <w:sz w:val="18"/>
                <w:szCs w:val="18"/>
              </w:rPr>
              <w:t>Faza 3: Prizidava in ureditev Osnovne šole ter pridobitev uporabnega dovoljenja: najkasneje do 28. 2. 2020</w:t>
            </w:r>
          </w:p>
          <w:p w14:paraId="274C6E17" w14:textId="2A88B5E2" w:rsidR="005E06B4" w:rsidRDefault="007B69F4">
            <w:pPr>
              <w:spacing w:before="225" w:after="225"/>
              <w:jc w:val="both"/>
            </w:pPr>
            <w:r>
              <w:rPr>
                <w:rFonts w:ascii="Arial" w:hAnsi="Arial" w:cs="Arial"/>
                <w:color w:val="000000"/>
                <w:sz w:val="18"/>
                <w:szCs w:val="18"/>
              </w:rPr>
              <w:t>Rok</w:t>
            </w:r>
            <w:r w:rsidR="0082643B">
              <w:rPr>
                <w:rFonts w:ascii="Arial" w:hAnsi="Arial" w:cs="Arial"/>
                <w:color w:val="000000"/>
                <w:sz w:val="18"/>
                <w:szCs w:val="18"/>
              </w:rPr>
              <w:t>i</w:t>
            </w:r>
            <w:r>
              <w:rPr>
                <w:rFonts w:ascii="Arial" w:hAnsi="Arial" w:cs="Arial"/>
                <w:color w:val="000000"/>
                <w:sz w:val="18"/>
                <w:szCs w:val="18"/>
              </w:rPr>
              <w:t xml:space="preserve"> iz predhodnega odstavka </w:t>
            </w:r>
            <w:r w:rsidR="0082643B">
              <w:rPr>
                <w:rFonts w:ascii="Arial" w:hAnsi="Arial" w:cs="Arial"/>
                <w:color w:val="000000"/>
                <w:sz w:val="18"/>
                <w:szCs w:val="18"/>
              </w:rPr>
              <w:t>so</w:t>
            </w:r>
            <w:r>
              <w:rPr>
                <w:rFonts w:ascii="Arial" w:hAnsi="Arial" w:cs="Arial"/>
                <w:color w:val="000000"/>
                <w:sz w:val="18"/>
                <w:szCs w:val="18"/>
              </w:rPr>
              <w:t xml:space="preserve"> bistvena sestavina te pogodbe.</w:t>
            </w:r>
          </w:p>
          <w:p w14:paraId="3A28292B" w14:textId="77777777" w:rsidR="005E06B4" w:rsidRDefault="007B69F4">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31C03508" w14:textId="77777777" w:rsidR="005E06B4" w:rsidRDefault="007B69F4">
            <w:pPr>
              <w:spacing w:before="225" w:after="225"/>
              <w:jc w:val="both"/>
            </w:pPr>
            <w:r>
              <w:rPr>
                <w:rFonts w:ascii="Arial" w:hAnsi="Arial" w:cs="Arial"/>
                <w:color w:val="000000"/>
                <w:sz w:val="18"/>
                <w:szCs w:val="18"/>
              </w:rPr>
              <w:t>Izvajalec je dolžan v roku 8 dni od podpisa izdelati natančen terminski plan dinamike napredovanja del.</w:t>
            </w:r>
          </w:p>
          <w:p w14:paraId="35BF48A7" w14:textId="77777777" w:rsidR="005E06B4" w:rsidRDefault="007B69F4">
            <w:pPr>
              <w:spacing w:before="225" w:after="225"/>
              <w:jc w:val="both"/>
            </w:pPr>
            <w:r>
              <w:rPr>
                <w:rFonts w:ascii="Arial" w:hAnsi="Arial" w:cs="Arial"/>
                <w:color w:val="000000"/>
                <w:sz w:val="18"/>
                <w:szCs w:val="18"/>
              </w:rPr>
              <w:t>Naročnik si pridržuje pravico spreminjati dinamiko izvajanja del v okviru zagotovljenih sredstev.</w:t>
            </w:r>
          </w:p>
          <w:p w14:paraId="6C82655E" w14:textId="77777777" w:rsidR="00BF3733" w:rsidRDefault="00BF3733" w:rsidP="00BF3733">
            <w:pPr>
              <w:spacing w:before="225" w:after="225"/>
              <w:jc w:val="both"/>
            </w:pPr>
            <w:r w:rsidRPr="00BF3733">
              <w:rPr>
                <w:rFonts w:ascii="Arial" w:hAnsi="Arial" w:cs="Arial"/>
                <w:color w:val="000000"/>
                <w:sz w:val="18"/>
                <w:szCs w:val="18"/>
              </w:rPr>
              <w:t>Če izvajalec z deli ne začne v pogodbenem ali naknadno določenem roku ali če bistveno zamuja z izvedbo vseh ali posameznih del glede na roke za izvedbo posamezne faze, sme naročnik ta dela v celoti ali delno oddati drugemu izvajalcu, na stroške izvajalca iz te pogodbe in obračunati pogodbeno kazen. Naročnik o tem in o dogovorjeni ceni za nadomestno izvedbo del predhodno obvesti izvajalca.</w:t>
            </w:r>
          </w:p>
          <w:p w14:paraId="373B7A46" w14:textId="77777777" w:rsidR="005E06B4" w:rsidRDefault="007B69F4">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36716B8A" w14:textId="77FC4A90" w:rsidR="005E06B4" w:rsidRDefault="007B69F4">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9178"/>
      </w:tblGrid>
      <w:tr w:rsidR="005E06B4" w14:paraId="43C34F23" w14:textId="77777777">
        <w:tc>
          <w:tcPr>
            <w:tcW w:w="0" w:type="auto"/>
            <w:tcMar>
              <w:top w:w="0" w:type="auto"/>
              <w:bottom w:w="0" w:type="auto"/>
            </w:tcMar>
          </w:tcPr>
          <w:p w14:paraId="38376D44" w14:textId="77777777" w:rsidR="005E06B4" w:rsidRDefault="007B69F4">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962"/>
            </w:tblGrid>
            <w:tr w:rsidR="005E06B4" w14:paraId="57FA177F" w14:textId="77777777">
              <w:tc>
                <w:tcPr>
                  <w:tcW w:w="0" w:type="auto"/>
                  <w:tcMar>
                    <w:top w:w="0" w:type="auto"/>
                    <w:bottom w:w="0" w:type="auto"/>
                  </w:tcMar>
                </w:tcPr>
                <w:p w14:paraId="4167A544" w14:textId="77777777" w:rsidR="005E06B4" w:rsidRDefault="007B69F4" w:rsidP="00C002EB">
                  <w:pPr>
                    <w:numPr>
                      <w:ilvl w:val="0"/>
                      <w:numId w:val="32"/>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403BFA32" w14:textId="77777777" w:rsidR="005E06B4" w:rsidRDefault="007B69F4" w:rsidP="00C002EB">
                  <w:pPr>
                    <w:numPr>
                      <w:ilvl w:val="0"/>
                      <w:numId w:val="32"/>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101119AB" w14:textId="77777777" w:rsidR="005E06B4" w:rsidRDefault="007B69F4">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7B127388" w14:textId="77777777" w:rsidR="005E06B4" w:rsidRDefault="007B69F4">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DE73460" w14:textId="77777777" w:rsidR="005E06B4" w:rsidRDefault="007B69F4">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79D10609" w14:textId="77777777" w:rsidR="005E06B4" w:rsidRDefault="007B69F4">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62E18C31" w14:textId="77777777" w:rsidR="005E06B4" w:rsidRDefault="007B69F4">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1CC16A3" w14:textId="77777777" w:rsidR="005E06B4" w:rsidRDefault="007B69F4">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0D8D0EBC" w14:textId="77777777" w:rsidR="005E06B4" w:rsidRDefault="007B69F4">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777AF985" w14:textId="77777777" w:rsidR="005E06B4" w:rsidRDefault="007B69F4">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36BFDA3E" w14:textId="77777777" w:rsidR="005E06B4" w:rsidRDefault="007B69F4">
      <w:pPr>
        <w:spacing w:before="225" w:after="225" w:line="240" w:lineRule="auto"/>
        <w:jc w:val="both"/>
      </w:pPr>
      <w:r>
        <w:rPr>
          <w:rFonts w:ascii="Arial" w:hAnsi="Arial" w:cs="Arial"/>
          <w:b/>
          <w:bCs/>
          <w:color w:val="000000"/>
          <w:sz w:val="18"/>
          <w:szCs w:val="18"/>
        </w:rPr>
        <w:t>XII. POGODBENA KAZEN</w:t>
      </w:r>
    </w:p>
    <w:p w14:paraId="79243EE8" w14:textId="77777777" w:rsidR="005E06B4" w:rsidRDefault="007B69F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5E06B4" w14:paraId="2B8032E4" w14:textId="77777777">
        <w:tc>
          <w:tcPr>
            <w:tcW w:w="0" w:type="auto"/>
            <w:tcMar>
              <w:top w:w="0" w:type="auto"/>
              <w:bottom w:w="0" w:type="auto"/>
            </w:tcMar>
          </w:tcPr>
          <w:p w14:paraId="7E8E47EF" w14:textId="77777777" w:rsidR="005E06B4" w:rsidRDefault="007B69F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0A00F56A" w14:textId="19234172" w:rsidR="00BF3733" w:rsidRDefault="00BF3733" w:rsidP="00BF3733">
            <w:pPr>
              <w:spacing w:before="225"/>
              <w:jc w:val="both"/>
            </w:pPr>
            <w:r w:rsidRPr="00BF3733">
              <w:rPr>
                <w:rFonts w:ascii="Arial" w:hAnsi="Arial" w:cs="Arial"/>
                <w:color w:val="000000"/>
                <w:sz w:val="18"/>
                <w:szCs w:val="18"/>
              </w:rPr>
              <w:t>Pogodbena kazen se obračuna za vsako zaključeno fazo pri končnem obračunu za posamezno fazo del.</w:t>
            </w:r>
            <w:r>
              <w:rPr>
                <w:rFonts w:ascii="Arial" w:hAnsi="Arial" w:cs="Arial"/>
                <w:color w:val="000000"/>
                <w:sz w:val="18"/>
                <w:szCs w:val="18"/>
              </w:rPr>
              <w:t xml:space="preserve"> </w:t>
            </w:r>
          </w:p>
          <w:p w14:paraId="19B763E6" w14:textId="77777777" w:rsidR="005E06B4" w:rsidRDefault="007B69F4">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02D217A" w14:textId="77777777" w:rsidR="005E06B4" w:rsidRDefault="007B69F4">
      <w:pPr>
        <w:spacing w:before="225" w:after="225" w:line="240" w:lineRule="auto"/>
        <w:jc w:val="both"/>
      </w:pPr>
      <w:r>
        <w:rPr>
          <w:rFonts w:ascii="Arial" w:hAnsi="Arial" w:cs="Arial"/>
          <w:b/>
          <w:bCs/>
          <w:color w:val="000000"/>
          <w:sz w:val="18"/>
          <w:szCs w:val="18"/>
        </w:rPr>
        <w:t>XIII. PREVZEM DEL</w:t>
      </w:r>
    </w:p>
    <w:p w14:paraId="0E6A3E8F" w14:textId="77777777" w:rsidR="005E06B4" w:rsidRDefault="007B69F4">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9178"/>
      </w:tblGrid>
      <w:tr w:rsidR="005E06B4" w14:paraId="338D5BF1" w14:textId="77777777">
        <w:tc>
          <w:tcPr>
            <w:tcW w:w="0" w:type="auto"/>
            <w:tcMar>
              <w:top w:w="0" w:type="auto"/>
              <w:bottom w:w="0" w:type="auto"/>
            </w:tcMar>
          </w:tcPr>
          <w:p w14:paraId="1CEEA388" w14:textId="77777777" w:rsidR="005E06B4" w:rsidRDefault="007B69F4">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0A045900" w14:textId="77777777" w:rsidR="005E06B4" w:rsidRDefault="007B69F4">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63D6F824" w14:textId="77777777" w:rsidR="005E06B4" w:rsidRDefault="007B69F4">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962"/>
            </w:tblGrid>
            <w:tr w:rsidR="005E06B4" w14:paraId="65675C4C" w14:textId="77777777">
              <w:tc>
                <w:tcPr>
                  <w:tcW w:w="0" w:type="auto"/>
                  <w:tcMar>
                    <w:top w:w="0" w:type="auto"/>
                    <w:bottom w:w="0" w:type="auto"/>
                  </w:tcMar>
                </w:tcPr>
                <w:p w14:paraId="48FA5E2F"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47FC1A80"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D9169C8"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3E93E9DC"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4B7F6C58"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726C5A7C"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41D8442D"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20BC5960"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74BD8858"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6249B52" w14:textId="77777777" w:rsidR="005E06B4" w:rsidRDefault="007B69F4" w:rsidP="00C002EB">
                  <w:pPr>
                    <w:numPr>
                      <w:ilvl w:val="0"/>
                      <w:numId w:val="33"/>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94CC2B3" w14:textId="77777777" w:rsidR="005E06B4" w:rsidRDefault="005E06B4"/>
          <w:p w14:paraId="20D626DE" w14:textId="77777777" w:rsidR="005E06B4" w:rsidRDefault="007B69F4">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529DE452" w14:textId="77777777" w:rsidR="005E06B4" w:rsidRDefault="007B69F4">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E4CF72F" w14:textId="77777777" w:rsidR="005E06B4" w:rsidRDefault="007B69F4">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39B36DF0" w14:textId="77777777" w:rsidR="005E06B4" w:rsidRDefault="007B69F4">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510CF887" w14:textId="77777777" w:rsidR="005E06B4" w:rsidRDefault="007B69F4">
      <w:pPr>
        <w:spacing w:before="225" w:after="225" w:line="240" w:lineRule="auto"/>
        <w:jc w:val="both"/>
      </w:pPr>
      <w:r>
        <w:rPr>
          <w:rFonts w:ascii="Arial" w:hAnsi="Arial" w:cs="Arial"/>
          <w:b/>
          <w:bCs/>
          <w:color w:val="000000"/>
          <w:sz w:val="18"/>
          <w:szCs w:val="18"/>
        </w:rPr>
        <w:t>XIV. ODPRAVA NAPAK OZIROMA POMANJKJIVOSTI TER GARANCIJSKA DOBA</w:t>
      </w:r>
    </w:p>
    <w:p w14:paraId="79A733EC" w14:textId="77777777" w:rsidR="005E06B4" w:rsidRDefault="007B69F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5E06B4" w14:paraId="1E4218B8" w14:textId="77777777">
        <w:tc>
          <w:tcPr>
            <w:tcW w:w="0" w:type="auto"/>
            <w:tcMar>
              <w:top w:w="0" w:type="auto"/>
              <w:bottom w:w="0" w:type="auto"/>
            </w:tcMar>
          </w:tcPr>
          <w:p w14:paraId="1E7FDF9F" w14:textId="3834A68B" w:rsidR="005E06B4" w:rsidRDefault="007B69F4">
            <w:pPr>
              <w:spacing w:before="225" w:after="225"/>
              <w:jc w:val="both"/>
            </w:pPr>
            <w:r>
              <w:rPr>
                <w:rFonts w:ascii="Arial" w:hAnsi="Arial" w:cs="Arial"/>
                <w:color w:val="000000"/>
                <w:sz w:val="18"/>
                <w:szCs w:val="18"/>
              </w:rPr>
              <w:t>Izvajalec odgovarja za morebitne napake v izdelavi objekta po tej pogodbi, ki zadevajo njegovo solidnost</w:t>
            </w:r>
            <w:r w:rsidR="0082643B">
              <w:rPr>
                <w:rFonts w:ascii="Arial" w:hAnsi="Arial" w:cs="Arial"/>
                <w:color w:val="000000"/>
                <w:sz w:val="18"/>
                <w:szCs w:val="18"/>
              </w:rPr>
              <w:t xml:space="preserve"> 10 </w:t>
            </w:r>
            <w:r>
              <w:rPr>
                <w:rFonts w:ascii="Arial" w:hAnsi="Arial" w:cs="Arial"/>
                <w:color w:val="000000"/>
                <w:sz w:val="18"/>
                <w:szCs w:val="18"/>
              </w:rPr>
              <w:t xml:space="preserve">let, za kakovost izvedenih del </w:t>
            </w:r>
            <w:r w:rsidR="0082643B">
              <w:rPr>
                <w:rFonts w:ascii="Arial" w:hAnsi="Arial" w:cs="Arial"/>
                <w:color w:val="000000"/>
                <w:sz w:val="18"/>
                <w:szCs w:val="18"/>
              </w:rPr>
              <w:t>5</w:t>
            </w:r>
            <w:r>
              <w:rPr>
                <w:rFonts w:ascii="Arial" w:hAnsi="Arial" w:cs="Arial"/>
                <w:color w:val="000000"/>
                <w:sz w:val="18"/>
                <w:szCs w:val="18"/>
              </w:rPr>
              <w:t xml:space="preserve"> let od sprejema in izročitve objekta ali del oziroma od dneva uporabe. Za opremo, ki jo je izvajalec vgradil pa velja glede vsebine in roka garancija proizvajalca.</w:t>
            </w:r>
          </w:p>
          <w:p w14:paraId="2AB2860B" w14:textId="77777777" w:rsidR="005E06B4" w:rsidRDefault="007B69F4">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DCD1F14" w14:textId="77777777" w:rsidR="005E06B4" w:rsidRDefault="007B69F4">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612DF5E4" w14:textId="77777777" w:rsidR="005E06B4" w:rsidRDefault="007B69F4">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B3F0B70" w14:textId="77777777" w:rsidR="005E06B4" w:rsidRDefault="007B69F4">
            <w:pPr>
              <w:spacing w:before="225" w:after="225"/>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w:t>
            </w:r>
            <w:r>
              <w:rPr>
                <w:rFonts w:ascii="Arial" w:hAnsi="Arial" w:cs="Arial"/>
                <w:color w:val="000000"/>
                <w:sz w:val="18"/>
                <w:szCs w:val="18"/>
              </w:rPr>
              <w:lastRenderedPageBreak/>
              <w:t>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7CA698D5" w14:textId="77777777" w:rsidR="005E06B4" w:rsidRDefault="007B69F4">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8BB0FB3" w14:textId="77777777" w:rsidR="005E06B4" w:rsidRDefault="007B69F4">
      <w:pPr>
        <w:spacing w:before="225" w:after="225" w:line="240" w:lineRule="auto"/>
        <w:jc w:val="both"/>
      </w:pPr>
      <w:r>
        <w:rPr>
          <w:rFonts w:ascii="Arial" w:hAnsi="Arial" w:cs="Arial"/>
          <w:b/>
          <w:bCs/>
          <w:color w:val="000000"/>
          <w:sz w:val="18"/>
          <w:szCs w:val="18"/>
        </w:rPr>
        <w:lastRenderedPageBreak/>
        <w:t>XV. JAMSTVA IN ZAVAROVANJA</w:t>
      </w:r>
    </w:p>
    <w:p w14:paraId="6B564374" w14:textId="77777777" w:rsidR="005E06B4" w:rsidRDefault="007B69F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5E06B4" w14:paraId="4AC4E24B" w14:textId="77777777">
        <w:tc>
          <w:tcPr>
            <w:tcW w:w="0" w:type="auto"/>
            <w:tcMar>
              <w:top w:w="0" w:type="auto"/>
              <w:bottom w:w="0" w:type="auto"/>
            </w:tcMar>
          </w:tcPr>
          <w:p w14:paraId="6766BBE3" w14:textId="77777777" w:rsidR="005E06B4" w:rsidRDefault="007B69F4">
            <w:pPr>
              <w:spacing w:before="225" w:after="225"/>
              <w:jc w:val="both"/>
            </w:pPr>
            <w:r>
              <w:rPr>
                <w:rFonts w:ascii="Arial" w:hAnsi="Arial" w:cs="Arial"/>
                <w:color w:val="000000"/>
                <w:sz w:val="18"/>
                <w:szCs w:val="18"/>
              </w:rPr>
              <w:t>ZAVAROVANJE ZA DOBRO IZVEDBO</w:t>
            </w:r>
          </w:p>
          <w:p w14:paraId="6B42F251" w14:textId="77777777" w:rsidR="005E06B4" w:rsidRDefault="007B69F4">
            <w:pPr>
              <w:spacing w:before="225" w:after="225"/>
              <w:jc w:val="both"/>
            </w:pPr>
            <w:r>
              <w:rPr>
                <w:rFonts w:ascii="Arial" w:hAnsi="Arial" w:cs="Arial"/>
                <w:color w:val="000000"/>
                <w:sz w:val="18"/>
                <w:szCs w:val="18"/>
              </w:rPr>
              <w:t>Instrument zavarovanja: _____________</w:t>
            </w:r>
          </w:p>
          <w:p w14:paraId="0256FB20" w14:textId="77777777" w:rsidR="005E06B4" w:rsidRDefault="007B69F4">
            <w:pPr>
              <w:spacing w:before="225" w:after="225"/>
              <w:jc w:val="both"/>
            </w:pPr>
            <w:r>
              <w:rPr>
                <w:rFonts w:ascii="Arial" w:hAnsi="Arial" w:cs="Arial"/>
                <w:color w:val="000000"/>
                <w:sz w:val="18"/>
                <w:szCs w:val="18"/>
              </w:rPr>
              <w:t>Višina zavarovanja: _____________</w:t>
            </w:r>
          </w:p>
          <w:p w14:paraId="5DECAB1A" w14:textId="77777777" w:rsidR="005E06B4" w:rsidRDefault="007B69F4">
            <w:pPr>
              <w:spacing w:before="225" w:after="225"/>
              <w:jc w:val="both"/>
            </w:pPr>
            <w:r>
              <w:rPr>
                <w:rFonts w:ascii="Arial" w:hAnsi="Arial" w:cs="Arial"/>
                <w:color w:val="000000"/>
                <w:sz w:val="18"/>
                <w:szCs w:val="18"/>
              </w:rPr>
              <w:t>Čas veljavnosti: _____________</w:t>
            </w:r>
          </w:p>
          <w:p w14:paraId="5B6CF24B" w14:textId="77777777" w:rsidR="005E06B4" w:rsidRDefault="007B69F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D97FCA9" w14:textId="77777777" w:rsidR="005E06B4" w:rsidRDefault="007B69F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2A3DAB" w14:textId="77777777" w:rsidR="005E06B4" w:rsidRDefault="007B69F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5E06B4" w14:paraId="0E606596" w14:textId="77777777">
        <w:tc>
          <w:tcPr>
            <w:tcW w:w="0" w:type="auto"/>
            <w:tcMar>
              <w:top w:w="0" w:type="auto"/>
              <w:bottom w:w="0" w:type="auto"/>
            </w:tcMar>
          </w:tcPr>
          <w:p w14:paraId="358CD4F0" w14:textId="77777777" w:rsidR="005E06B4" w:rsidRDefault="007B69F4">
            <w:pPr>
              <w:spacing w:before="225" w:after="225"/>
              <w:jc w:val="both"/>
            </w:pPr>
            <w:r>
              <w:rPr>
                <w:rFonts w:ascii="Arial" w:hAnsi="Arial" w:cs="Arial"/>
                <w:color w:val="000000"/>
                <w:sz w:val="18"/>
                <w:szCs w:val="18"/>
              </w:rPr>
              <w:t>ZAVAROVANJE ODGOVORNOSTI</w:t>
            </w:r>
          </w:p>
          <w:p w14:paraId="76D1D2ED" w14:textId="77777777" w:rsidR="005E06B4" w:rsidRDefault="007B69F4">
            <w:pPr>
              <w:spacing w:before="225" w:after="225"/>
              <w:jc w:val="both"/>
            </w:pPr>
            <w:r>
              <w:rPr>
                <w:rFonts w:ascii="Arial" w:hAnsi="Arial" w:cs="Arial"/>
                <w:color w:val="000000"/>
                <w:sz w:val="18"/>
                <w:szCs w:val="18"/>
              </w:rPr>
              <w:t>Višina zavarovanja: _____________</w:t>
            </w:r>
          </w:p>
          <w:p w14:paraId="6A95C2D5" w14:textId="77777777" w:rsidR="005E06B4" w:rsidRDefault="007B69F4">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325D6CE" w14:textId="77777777" w:rsidR="005E06B4" w:rsidRDefault="007B69F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5E06B4" w14:paraId="2A2D5F22" w14:textId="77777777">
        <w:tc>
          <w:tcPr>
            <w:tcW w:w="0" w:type="auto"/>
            <w:tcMar>
              <w:top w:w="0" w:type="auto"/>
              <w:bottom w:w="0" w:type="auto"/>
            </w:tcMar>
          </w:tcPr>
          <w:p w14:paraId="7DAE4FDC" w14:textId="77777777" w:rsidR="005E06B4" w:rsidRDefault="007B69F4">
            <w:pPr>
              <w:spacing w:before="225" w:after="225"/>
              <w:jc w:val="both"/>
            </w:pPr>
            <w:r>
              <w:rPr>
                <w:rFonts w:ascii="Arial" w:hAnsi="Arial" w:cs="Arial"/>
                <w:color w:val="000000"/>
                <w:sz w:val="18"/>
                <w:szCs w:val="18"/>
              </w:rPr>
              <w:t>ZAVAROVANJE ZA ODPRAVO NAPAK</w:t>
            </w:r>
          </w:p>
          <w:p w14:paraId="233A9F83" w14:textId="77777777" w:rsidR="005E06B4" w:rsidRDefault="007B69F4">
            <w:pPr>
              <w:spacing w:before="225" w:after="225"/>
              <w:jc w:val="both"/>
            </w:pPr>
            <w:r>
              <w:rPr>
                <w:rFonts w:ascii="Arial" w:hAnsi="Arial" w:cs="Arial"/>
                <w:color w:val="000000"/>
                <w:sz w:val="18"/>
                <w:szCs w:val="18"/>
              </w:rPr>
              <w:t>Instrument zavarovanja: _____________</w:t>
            </w:r>
          </w:p>
          <w:p w14:paraId="1B063058" w14:textId="77777777" w:rsidR="005E06B4" w:rsidRDefault="007B69F4">
            <w:pPr>
              <w:spacing w:before="225" w:after="225"/>
              <w:jc w:val="both"/>
            </w:pPr>
            <w:r>
              <w:rPr>
                <w:rFonts w:ascii="Arial" w:hAnsi="Arial" w:cs="Arial"/>
                <w:color w:val="000000"/>
                <w:sz w:val="18"/>
                <w:szCs w:val="18"/>
              </w:rPr>
              <w:t>Višina zavarovanja: _____________</w:t>
            </w:r>
          </w:p>
          <w:p w14:paraId="57796BF2" w14:textId="77777777" w:rsidR="005E06B4" w:rsidRDefault="007B69F4">
            <w:pPr>
              <w:spacing w:before="225" w:after="225"/>
              <w:jc w:val="both"/>
            </w:pPr>
            <w:r>
              <w:rPr>
                <w:rFonts w:ascii="Arial" w:hAnsi="Arial" w:cs="Arial"/>
                <w:color w:val="000000"/>
                <w:sz w:val="18"/>
                <w:szCs w:val="18"/>
              </w:rPr>
              <w:t>Čas veljavnosti: _____________</w:t>
            </w:r>
          </w:p>
          <w:p w14:paraId="682F03CB" w14:textId="77777777" w:rsidR="005E06B4" w:rsidRDefault="007B69F4">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6EB17DA0" w14:textId="77777777" w:rsidR="005E06B4" w:rsidRDefault="007B69F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9A76682" w14:textId="77777777" w:rsidR="005E06B4" w:rsidRDefault="007B69F4">
      <w:pPr>
        <w:spacing w:before="225" w:after="225" w:line="240" w:lineRule="auto"/>
        <w:jc w:val="both"/>
      </w:pPr>
      <w:r>
        <w:rPr>
          <w:rFonts w:ascii="Arial" w:hAnsi="Arial" w:cs="Arial"/>
          <w:b/>
          <w:bCs/>
          <w:color w:val="000000"/>
          <w:sz w:val="18"/>
          <w:szCs w:val="18"/>
        </w:rPr>
        <w:t>XVI. ODSTOP OD POGODBE</w:t>
      </w:r>
    </w:p>
    <w:p w14:paraId="161443D3" w14:textId="77777777" w:rsidR="005E06B4" w:rsidRDefault="007B69F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5E06B4" w14:paraId="2D70C709" w14:textId="77777777">
        <w:tc>
          <w:tcPr>
            <w:tcW w:w="0" w:type="auto"/>
            <w:tcMar>
              <w:top w:w="0" w:type="auto"/>
              <w:bottom w:w="0" w:type="auto"/>
            </w:tcMar>
          </w:tcPr>
          <w:p w14:paraId="227AAAC7" w14:textId="77777777" w:rsidR="005E06B4" w:rsidRDefault="007B69F4">
            <w:pPr>
              <w:spacing w:before="225" w:after="225"/>
              <w:jc w:val="both"/>
            </w:pPr>
            <w:r>
              <w:rPr>
                <w:rFonts w:ascii="Arial" w:hAnsi="Arial" w:cs="Arial"/>
                <w:color w:val="000000"/>
                <w:sz w:val="18"/>
                <w:szCs w:val="18"/>
              </w:rPr>
              <w:t xml:space="preserve">Če pride do prekinitve del oziroma do razdrtja pogodbe po krivdi ene od pogodbenih strank, nosi nastale stroške </w:t>
            </w:r>
            <w:r>
              <w:rPr>
                <w:rFonts w:ascii="Arial" w:hAnsi="Arial" w:cs="Arial"/>
                <w:color w:val="000000"/>
                <w:sz w:val="18"/>
                <w:szCs w:val="18"/>
              </w:rPr>
              <w:lastRenderedPageBreak/>
              <w:t>tista pogodbena stranka, ki je povzročila prekinitev dela ali razdrtje pogodbe.</w:t>
            </w:r>
          </w:p>
          <w:p w14:paraId="56F665D0" w14:textId="77777777" w:rsidR="005E06B4" w:rsidRDefault="007B69F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E06B4" w14:paraId="6B56847F" w14:textId="77777777">
              <w:tc>
                <w:tcPr>
                  <w:tcW w:w="0" w:type="auto"/>
                  <w:tcMar>
                    <w:top w:w="0" w:type="auto"/>
                    <w:bottom w:w="0" w:type="auto"/>
                  </w:tcMar>
                </w:tcPr>
                <w:p w14:paraId="45ACCE61" w14:textId="77777777" w:rsidR="005E06B4" w:rsidRDefault="007B69F4" w:rsidP="00C002EB">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17635B5" w14:textId="77777777" w:rsidR="005E06B4" w:rsidRDefault="007B69F4" w:rsidP="00C002EB">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EF72BC1" w14:textId="77777777" w:rsidR="005E06B4" w:rsidRDefault="007B69F4" w:rsidP="00C002EB">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125DFDD" w14:textId="77777777" w:rsidR="005E06B4" w:rsidRDefault="005E06B4"/>
          <w:p w14:paraId="550A187F" w14:textId="77777777" w:rsidR="005E06B4" w:rsidRDefault="007B69F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E06B4" w14:paraId="2F200C6A" w14:textId="77777777">
              <w:tc>
                <w:tcPr>
                  <w:tcW w:w="0" w:type="auto"/>
                  <w:tcMar>
                    <w:top w:w="0" w:type="auto"/>
                    <w:bottom w:w="0" w:type="auto"/>
                  </w:tcMar>
                </w:tcPr>
                <w:p w14:paraId="7F5A99AC" w14:textId="77777777" w:rsidR="005E06B4" w:rsidRDefault="007B69F4" w:rsidP="00C002EB">
                  <w:pPr>
                    <w:numPr>
                      <w:ilvl w:val="0"/>
                      <w:numId w:val="3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1C65E02" w14:textId="77777777" w:rsidR="005E06B4" w:rsidRDefault="007B69F4" w:rsidP="00C002EB">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2115CC0" w14:textId="77777777" w:rsidR="005E06B4" w:rsidRDefault="007B69F4" w:rsidP="00C002EB">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B89101A" w14:textId="77777777" w:rsidR="005E06B4" w:rsidRDefault="005E06B4"/>
          <w:p w14:paraId="543BAE3B" w14:textId="77777777" w:rsidR="005E06B4" w:rsidRDefault="007B69F4">
            <w:pPr>
              <w:spacing w:before="225" w:after="225"/>
              <w:jc w:val="both"/>
            </w:pPr>
            <w:r>
              <w:rPr>
                <w:rFonts w:ascii="Arial" w:hAnsi="Arial" w:cs="Arial"/>
                <w:color w:val="000000"/>
                <w:sz w:val="18"/>
                <w:szCs w:val="18"/>
              </w:rPr>
              <w:t>Odstop od pogodbe učinkuje z dnem, ko izvajalec prejme pisno izjavo naročnika o odstopu.</w:t>
            </w:r>
          </w:p>
          <w:p w14:paraId="1097DFC8" w14:textId="77777777" w:rsidR="005E06B4" w:rsidRDefault="007B69F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A9073C4" w14:textId="77777777" w:rsidR="005E06B4" w:rsidRDefault="007B69F4">
      <w:pPr>
        <w:spacing w:before="225" w:after="225" w:line="240" w:lineRule="auto"/>
        <w:jc w:val="both"/>
      </w:pPr>
      <w:r>
        <w:rPr>
          <w:rFonts w:ascii="Arial" w:hAnsi="Arial" w:cs="Arial"/>
          <w:b/>
          <w:bCs/>
          <w:color w:val="000000"/>
          <w:sz w:val="18"/>
          <w:szCs w:val="18"/>
        </w:rPr>
        <w:lastRenderedPageBreak/>
        <w:t>XVII. SOCIALNA KLAVZULA</w:t>
      </w:r>
    </w:p>
    <w:p w14:paraId="72B61BB0" w14:textId="77777777" w:rsidR="005E06B4" w:rsidRDefault="007B69F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5E06B4" w14:paraId="7776563D" w14:textId="77777777">
        <w:tc>
          <w:tcPr>
            <w:tcW w:w="0" w:type="auto"/>
            <w:tcMar>
              <w:top w:w="0" w:type="auto"/>
              <w:bottom w:w="0" w:type="auto"/>
            </w:tcMar>
          </w:tcPr>
          <w:p w14:paraId="4F5127F2" w14:textId="77777777" w:rsidR="005E06B4" w:rsidRDefault="007B69F4">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14:paraId="11D74E82" w14:textId="77777777" w:rsidR="005E06B4" w:rsidRDefault="007B69F4">
      <w:pPr>
        <w:spacing w:before="225" w:after="225" w:line="240" w:lineRule="auto"/>
        <w:jc w:val="both"/>
      </w:pPr>
      <w:r>
        <w:rPr>
          <w:rFonts w:ascii="Arial" w:hAnsi="Arial" w:cs="Arial"/>
          <w:b/>
          <w:bCs/>
          <w:color w:val="000000"/>
          <w:sz w:val="18"/>
          <w:szCs w:val="18"/>
        </w:rPr>
        <w:t>XVIII. ZAVAROVANJE DEL, MATERIALA IN OPREME</w:t>
      </w:r>
    </w:p>
    <w:p w14:paraId="0BEB9DE2" w14:textId="77777777" w:rsidR="005E06B4" w:rsidRDefault="007B69F4">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178"/>
      </w:tblGrid>
      <w:tr w:rsidR="005E06B4" w14:paraId="34C89256" w14:textId="77777777">
        <w:tc>
          <w:tcPr>
            <w:tcW w:w="0" w:type="auto"/>
            <w:tcMar>
              <w:top w:w="0" w:type="auto"/>
              <w:bottom w:w="0" w:type="auto"/>
            </w:tcMar>
          </w:tcPr>
          <w:p w14:paraId="6914939B" w14:textId="77777777" w:rsidR="005E06B4" w:rsidRDefault="007B69F4">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556F9D77" w14:textId="77777777" w:rsidR="005E06B4" w:rsidRDefault="007B69F4">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35F8B73F" w14:textId="77777777" w:rsidR="005E06B4" w:rsidRDefault="007B69F4">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219ABDA3" w14:textId="77777777" w:rsidR="005E06B4" w:rsidRDefault="007B69F4">
            <w:pPr>
              <w:spacing w:before="225" w:after="225"/>
              <w:jc w:val="both"/>
            </w:pPr>
            <w:r>
              <w:rPr>
                <w:rFonts w:ascii="Arial" w:hAnsi="Arial" w:cs="Arial"/>
                <w:color w:val="000000"/>
                <w:sz w:val="18"/>
                <w:szCs w:val="18"/>
              </w:rPr>
              <w:t>Območje gradnje izvajalec opremi v skladu s predpisi s področja gradnje in varstva in zdravja pri delu.</w:t>
            </w:r>
          </w:p>
          <w:p w14:paraId="4869D036" w14:textId="77777777" w:rsidR="005E06B4" w:rsidRDefault="007B69F4">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1E6571B9" w14:textId="77777777" w:rsidR="005E06B4" w:rsidRDefault="007B69F4">
            <w:pPr>
              <w:spacing w:before="225" w:after="225"/>
              <w:jc w:val="both"/>
            </w:pPr>
            <w:r>
              <w:rPr>
                <w:rFonts w:ascii="Arial" w:hAnsi="Arial" w:cs="Arial"/>
                <w:color w:val="000000"/>
                <w:sz w:val="18"/>
                <w:szCs w:val="18"/>
              </w:rPr>
              <w:t xml:space="preserve">Izvajalec se odpoveduje zahtevkom iz naslova organizacije gradbišča in metodologije dela pri sočasni izvedbi z </w:t>
            </w:r>
            <w:r>
              <w:rPr>
                <w:rFonts w:ascii="Arial" w:hAnsi="Arial" w:cs="Arial"/>
                <w:color w:val="000000"/>
                <w:sz w:val="18"/>
                <w:szCs w:val="18"/>
              </w:rPr>
              <w:lastRenderedPageBreak/>
              <w:t>drugimi izvajalci, ki izvajajo dela morebiti za naročnika ali drugega investitorja znotraj območja investicije.</w:t>
            </w:r>
          </w:p>
        </w:tc>
      </w:tr>
    </w:tbl>
    <w:p w14:paraId="0DA2B5B4" w14:textId="77777777" w:rsidR="005E06B4" w:rsidRDefault="007B69F4">
      <w:pPr>
        <w:spacing w:before="225" w:after="225" w:line="240" w:lineRule="auto"/>
        <w:jc w:val="both"/>
      </w:pPr>
      <w:r>
        <w:rPr>
          <w:rFonts w:ascii="Arial" w:hAnsi="Arial" w:cs="Arial"/>
          <w:b/>
          <w:bCs/>
          <w:color w:val="000000"/>
          <w:sz w:val="18"/>
          <w:szCs w:val="18"/>
        </w:rPr>
        <w:lastRenderedPageBreak/>
        <w:t>XIX. REŠEVANJE SPOROV</w:t>
      </w:r>
    </w:p>
    <w:p w14:paraId="3621604E" w14:textId="77777777" w:rsidR="005E06B4" w:rsidRDefault="007B69F4">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78"/>
      </w:tblGrid>
      <w:tr w:rsidR="005E06B4" w14:paraId="5B09D7F8" w14:textId="77777777">
        <w:tc>
          <w:tcPr>
            <w:tcW w:w="0" w:type="auto"/>
            <w:tcMar>
              <w:top w:w="0" w:type="auto"/>
              <w:bottom w:w="0" w:type="auto"/>
            </w:tcMar>
          </w:tcPr>
          <w:p w14:paraId="397866BB" w14:textId="77777777" w:rsidR="005E06B4" w:rsidRDefault="007B69F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3AF1C3D" w14:textId="77777777" w:rsidR="005E06B4" w:rsidRDefault="007B69F4">
      <w:pPr>
        <w:spacing w:before="225" w:after="225" w:line="240" w:lineRule="auto"/>
        <w:jc w:val="both"/>
      </w:pPr>
      <w:r>
        <w:rPr>
          <w:rFonts w:ascii="Arial" w:hAnsi="Arial" w:cs="Arial"/>
          <w:b/>
          <w:bCs/>
          <w:color w:val="000000"/>
          <w:sz w:val="18"/>
          <w:szCs w:val="18"/>
        </w:rPr>
        <w:t>XX. PROTIKORUPCIJSKA DOLOČBA</w:t>
      </w:r>
    </w:p>
    <w:p w14:paraId="0FDB0D28" w14:textId="77777777" w:rsidR="005E06B4" w:rsidRDefault="007B69F4">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9178"/>
      </w:tblGrid>
      <w:tr w:rsidR="005E06B4" w14:paraId="06806F8A" w14:textId="77777777">
        <w:tc>
          <w:tcPr>
            <w:tcW w:w="0" w:type="auto"/>
            <w:tcMar>
              <w:top w:w="0" w:type="auto"/>
              <w:bottom w:w="0" w:type="auto"/>
            </w:tcMar>
          </w:tcPr>
          <w:p w14:paraId="61946576" w14:textId="77777777" w:rsidR="005E06B4" w:rsidRDefault="007B69F4">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50546F9" w14:textId="77777777" w:rsidR="005E06B4" w:rsidRDefault="007B69F4">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0843B3A3" w14:textId="77777777" w:rsidR="005E06B4" w:rsidRDefault="007B69F4">
      <w:pPr>
        <w:spacing w:before="225" w:after="225" w:line="240" w:lineRule="auto"/>
        <w:jc w:val="both"/>
      </w:pPr>
      <w:r>
        <w:rPr>
          <w:rFonts w:ascii="Arial" w:hAnsi="Arial" w:cs="Arial"/>
          <w:b/>
          <w:bCs/>
          <w:color w:val="000000"/>
          <w:sz w:val="18"/>
          <w:szCs w:val="18"/>
        </w:rPr>
        <w:t>XXI. REVIZIJSKA SLED</w:t>
      </w:r>
    </w:p>
    <w:p w14:paraId="284F3807" w14:textId="77777777" w:rsidR="005E06B4" w:rsidRDefault="007B69F4">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9178"/>
      </w:tblGrid>
      <w:tr w:rsidR="005E06B4" w14:paraId="24DF56B6" w14:textId="77777777">
        <w:tc>
          <w:tcPr>
            <w:tcW w:w="0" w:type="auto"/>
            <w:tcMar>
              <w:top w:w="0" w:type="auto"/>
              <w:bottom w:w="0" w:type="auto"/>
            </w:tcMar>
          </w:tcPr>
          <w:p w14:paraId="022526C9" w14:textId="77777777" w:rsidR="005E06B4" w:rsidRDefault="007B69F4">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64D9002" w14:textId="77777777" w:rsidR="005E06B4" w:rsidRDefault="007B69F4">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89A9643" w14:textId="77777777" w:rsidR="005E06B4" w:rsidRDefault="007B69F4">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D836AA5" w14:textId="77777777" w:rsidR="005E06B4" w:rsidRDefault="007B69F4">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59F21C4" w14:textId="77777777" w:rsidR="005E06B4" w:rsidRDefault="007B69F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70E5D49" w14:textId="77777777" w:rsidR="005E06B4" w:rsidRDefault="007B69F4">
      <w:pPr>
        <w:spacing w:before="225" w:after="225" w:line="240" w:lineRule="auto"/>
        <w:jc w:val="both"/>
      </w:pPr>
      <w:r>
        <w:rPr>
          <w:rFonts w:ascii="Arial" w:hAnsi="Arial" w:cs="Arial"/>
          <w:b/>
          <w:bCs/>
          <w:color w:val="000000"/>
          <w:sz w:val="18"/>
          <w:szCs w:val="18"/>
        </w:rPr>
        <w:t>XXII. POSLOVNA SKRIVNOST</w:t>
      </w:r>
    </w:p>
    <w:p w14:paraId="6D1D72D6" w14:textId="77777777" w:rsidR="005E06B4" w:rsidRDefault="007B69F4">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9178"/>
      </w:tblGrid>
      <w:tr w:rsidR="005E06B4" w14:paraId="110F6933" w14:textId="77777777">
        <w:tc>
          <w:tcPr>
            <w:tcW w:w="0" w:type="auto"/>
            <w:tcMar>
              <w:top w:w="0" w:type="auto"/>
              <w:bottom w:w="0" w:type="auto"/>
            </w:tcMar>
          </w:tcPr>
          <w:p w14:paraId="1DCB7A39" w14:textId="77777777" w:rsidR="005E06B4" w:rsidRDefault="007B69F4">
            <w:pPr>
              <w:spacing w:before="225" w:after="225"/>
              <w:jc w:val="both"/>
            </w:pPr>
            <w:r>
              <w:rPr>
                <w:rFonts w:ascii="Arial" w:hAnsi="Arial" w:cs="Arial"/>
                <w:color w:val="000000"/>
                <w:sz w:val="18"/>
                <w:szCs w:val="18"/>
              </w:rPr>
              <w:lastRenderedPageBreak/>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21CA790" w14:textId="77777777" w:rsidR="005E06B4" w:rsidRDefault="007B69F4">
            <w:pPr>
              <w:spacing w:before="225" w:after="225"/>
              <w:jc w:val="both"/>
            </w:pPr>
            <w:r>
              <w:rPr>
                <w:rFonts w:ascii="Arial" w:hAnsi="Arial" w:cs="Arial"/>
                <w:color w:val="000000"/>
                <w:sz w:val="18"/>
                <w:szCs w:val="18"/>
              </w:rPr>
              <w:t>Izvajalec se zavezuje varovati poslovno skrivnost naročnika in njegovih partnerjev.</w:t>
            </w:r>
          </w:p>
          <w:p w14:paraId="40550466" w14:textId="77777777" w:rsidR="005E06B4" w:rsidRDefault="007B69F4">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189682AA" w14:textId="77777777" w:rsidR="005E06B4" w:rsidRDefault="007B69F4">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611F83C8" w14:textId="77777777" w:rsidR="005E06B4" w:rsidRDefault="007B69F4">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17437F54" w14:textId="77777777" w:rsidR="005E06B4" w:rsidRDefault="007B69F4">
      <w:pPr>
        <w:spacing w:before="225" w:after="225" w:line="240" w:lineRule="auto"/>
        <w:jc w:val="both"/>
      </w:pPr>
      <w:r>
        <w:rPr>
          <w:rFonts w:ascii="Arial" w:hAnsi="Arial" w:cs="Arial"/>
          <w:b/>
          <w:bCs/>
          <w:color w:val="000000"/>
          <w:sz w:val="18"/>
          <w:szCs w:val="18"/>
        </w:rPr>
        <w:t>XXIII. KONČNE DOLOČBE</w:t>
      </w:r>
    </w:p>
    <w:p w14:paraId="13787D07" w14:textId="77777777" w:rsidR="005E06B4" w:rsidRDefault="007B69F4">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9178"/>
      </w:tblGrid>
      <w:tr w:rsidR="005E06B4" w14:paraId="7E382AE7" w14:textId="77777777">
        <w:tc>
          <w:tcPr>
            <w:tcW w:w="0" w:type="auto"/>
            <w:tcMar>
              <w:top w:w="0" w:type="auto"/>
              <w:bottom w:w="0" w:type="auto"/>
            </w:tcMar>
          </w:tcPr>
          <w:p w14:paraId="10614246" w14:textId="77777777" w:rsidR="005E06B4" w:rsidRDefault="007B69F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BD2D7F4" w14:textId="77777777" w:rsidR="005E06B4" w:rsidRDefault="007B69F4">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181"/>
      </w:tblGrid>
      <w:tr w:rsidR="005E06B4" w14:paraId="6C0911DF" w14:textId="77777777">
        <w:tc>
          <w:tcPr>
            <w:tcW w:w="0" w:type="auto"/>
            <w:tcMar>
              <w:top w:w="0" w:type="auto"/>
              <w:bottom w:w="0" w:type="auto"/>
            </w:tcMar>
          </w:tcPr>
          <w:p w14:paraId="72B3852D" w14:textId="77777777" w:rsidR="005E06B4" w:rsidRDefault="007B69F4">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32FF8209" w14:textId="77777777" w:rsidR="005E06B4" w:rsidRDefault="007B69F4">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9178"/>
      </w:tblGrid>
      <w:tr w:rsidR="005E06B4" w14:paraId="2B74DA8C" w14:textId="77777777">
        <w:tc>
          <w:tcPr>
            <w:tcW w:w="0" w:type="auto"/>
            <w:tcMar>
              <w:top w:w="0" w:type="auto"/>
              <w:bottom w:w="0" w:type="auto"/>
            </w:tcMar>
          </w:tcPr>
          <w:p w14:paraId="0F2C6E03" w14:textId="77777777" w:rsidR="005E06B4" w:rsidRDefault="007B69F4">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36851B4B" w14:textId="77777777" w:rsidR="005E06B4" w:rsidRDefault="007B69F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3CF0FF95" w14:textId="77777777" w:rsidR="005E06B4" w:rsidRDefault="007B69F4">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9178"/>
      </w:tblGrid>
      <w:tr w:rsidR="005E06B4" w14:paraId="3370AACE" w14:textId="77777777">
        <w:tc>
          <w:tcPr>
            <w:tcW w:w="0" w:type="auto"/>
            <w:tcMar>
              <w:top w:w="0" w:type="auto"/>
              <w:bottom w:w="0" w:type="auto"/>
            </w:tcMar>
          </w:tcPr>
          <w:p w14:paraId="0489BEFD" w14:textId="77777777" w:rsidR="005E06B4" w:rsidRDefault="007B69F4">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045571D6" w14:textId="77777777" w:rsidR="005E06B4" w:rsidRDefault="007B69F4">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9178"/>
      </w:tblGrid>
      <w:tr w:rsidR="005E06B4" w14:paraId="6C21C89B" w14:textId="77777777">
        <w:tc>
          <w:tcPr>
            <w:tcW w:w="0" w:type="auto"/>
            <w:tcMar>
              <w:top w:w="0" w:type="auto"/>
              <w:bottom w:w="0" w:type="auto"/>
            </w:tcMar>
          </w:tcPr>
          <w:p w14:paraId="5CFCDFC7" w14:textId="77777777" w:rsidR="005E06B4" w:rsidRDefault="007B69F4">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6719D10D" w14:textId="77777777" w:rsidR="005E06B4" w:rsidRDefault="007B69F4">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9178"/>
      </w:tblGrid>
      <w:tr w:rsidR="005E06B4" w14:paraId="160E7BF3" w14:textId="77777777">
        <w:tc>
          <w:tcPr>
            <w:tcW w:w="0" w:type="auto"/>
            <w:tcMar>
              <w:top w:w="0" w:type="auto"/>
              <w:bottom w:w="0" w:type="auto"/>
            </w:tcMar>
          </w:tcPr>
          <w:p w14:paraId="6475CB8B" w14:textId="77777777" w:rsidR="005E06B4" w:rsidRDefault="007B69F4">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68021DB" w14:textId="4714A659" w:rsidR="00124314" w:rsidRDefault="007B69F4">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18BB8F9B" w14:textId="6E80E5BA" w:rsidR="00124314" w:rsidRDefault="00124314">
      <w:pPr>
        <w:rPr>
          <w:rFonts w:ascii="Arial" w:hAnsi="Arial" w:cs="Arial"/>
          <w:color w:val="000000"/>
          <w:sz w:val="18"/>
          <w:szCs w:val="18"/>
        </w:rPr>
      </w:pPr>
      <w:r>
        <w:rPr>
          <w:rFonts w:ascii="Arial" w:hAnsi="Arial" w:cs="Arial"/>
          <w:color w:val="000000"/>
          <w:sz w:val="18"/>
          <w:szCs w:val="18"/>
        </w:rPr>
        <w:br w:type="page"/>
      </w:r>
    </w:p>
    <w:p w14:paraId="4BBAEAE9" w14:textId="77777777" w:rsidR="00124314" w:rsidRPr="00116091" w:rsidRDefault="00124314" w:rsidP="00124314">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CD2D611" w14:textId="77777777" w:rsidR="00124314" w:rsidRDefault="00124314" w:rsidP="00124314">
      <w:pPr>
        <w:rPr>
          <w:rFonts w:ascii="Arial" w:hAnsi="Arial" w:cs="Arial"/>
        </w:rPr>
      </w:pPr>
    </w:p>
    <w:p w14:paraId="61FA0827" w14:textId="1B3E16C4" w:rsidR="00124314" w:rsidRDefault="00124314" w:rsidP="00124314">
      <w:pPr>
        <w:spacing w:before="240" w:after="225" w:line="240" w:lineRule="auto"/>
        <w:jc w:val="center"/>
        <w:rPr>
          <w:rFonts w:ascii="Arial" w:hAnsi="Arial" w:cs="Arial"/>
          <w:b/>
          <w:color w:val="000000"/>
          <w:position w:val="-2"/>
          <w:sz w:val="26"/>
          <w:szCs w:val="26"/>
        </w:rPr>
      </w:pPr>
      <w:r w:rsidRPr="00124314">
        <w:rPr>
          <w:rFonts w:ascii="Arial" w:hAnsi="Arial" w:cs="Arial"/>
          <w:b/>
          <w:color w:val="000000"/>
          <w:position w:val="-2"/>
          <w:sz w:val="26"/>
          <w:szCs w:val="26"/>
        </w:rPr>
        <w:t>POGODBA ZA DOBAVO IN VGRADNJO POHIŠTVENE OPREME / IGRAL NA IGRIŠČU (ZA SKLOP 2 IN/ALI SKLOP 3)</w:t>
      </w:r>
    </w:p>
    <w:p w14:paraId="3E125216" w14:textId="4401EC3E" w:rsidR="00124314" w:rsidRDefault="00124314" w:rsidP="00124314">
      <w:pPr>
        <w:spacing w:before="240" w:after="225" w:line="240" w:lineRule="auto"/>
        <w:rPr>
          <w:rFonts w:ascii="Arial" w:hAnsi="Arial" w:cs="Arial"/>
          <w:b/>
          <w:color w:val="000000"/>
          <w:position w:val="-2"/>
          <w:sz w:val="26"/>
          <w:szCs w:val="26"/>
        </w:rPr>
      </w:pPr>
    </w:p>
    <w:p w14:paraId="7813A31F" w14:textId="77777777" w:rsidR="00F743AE" w:rsidRDefault="00F743AE" w:rsidP="00F743AE">
      <w:pPr>
        <w:spacing w:after="0" w:line="240" w:lineRule="auto"/>
      </w:pPr>
      <w:r>
        <w:rPr>
          <w:rFonts w:ascii="Arial" w:hAnsi="Arial" w:cs="Arial"/>
          <w:b/>
          <w:bCs/>
          <w:color w:val="000000"/>
          <w:sz w:val="18"/>
          <w:szCs w:val="18"/>
        </w:rPr>
        <w:t>NAROČNIKOM: Občina Idrija</w:t>
      </w:r>
      <w:r>
        <w:rPr>
          <w:rFonts w:ascii="Arial" w:hAnsi="Arial" w:cs="Arial"/>
          <w:bCs/>
          <w:color w:val="000000"/>
          <w:sz w:val="18"/>
          <w:szCs w:val="18"/>
        </w:rPr>
        <w:t>, Mestni trg 1, 5280 Idrija,</w:t>
      </w:r>
      <w:r>
        <w:rPr>
          <w:rFonts w:ascii="Arial" w:hAnsi="Arial" w:cs="Arial"/>
          <w:color w:val="000000"/>
          <w:sz w:val="18"/>
          <w:szCs w:val="18"/>
        </w:rPr>
        <w:br/>
        <w:t>ki ga zastopa Bojan Sever, župan</w:t>
      </w:r>
      <w:r>
        <w:br/>
      </w:r>
    </w:p>
    <w:tbl>
      <w:tblPr>
        <w:tblStyle w:val="NormalTablePHPDOCX"/>
        <w:tblW w:w="3500" w:type="pct"/>
        <w:tblInd w:w="109" w:type="dxa"/>
        <w:tblLook w:val="04A0" w:firstRow="1" w:lastRow="0" w:firstColumn="1" w:lastColumn="0" w:noHBand="0" w:noVBand="1"/>
      </w:tblPr>
      <w:tblGrid>
        <w:gridCol w:w="3300"/>
        <w:gridCol w:w="3200"/>
      </w:tblGrid>
      <w:tr w:rsidR="00F743AE" w14:paraId="641A2712" w14:textId="77777777" w:rsidTr="00525003">
        <w:tc>
          <w:tcPr>
            <w:tcW w:w="3223" w:type="dxa"/>
            <w:shd w:val="clear" w:color="auto" w:fill="auto"/>
            <w:vAlign w:val="center"/>
          </w:tcPr>
          <w:p w14:paraId="2465C53D" w14:textId="77777777" w:rsidR="00F743AE" w:rsidRDefault="00F743AE" w:rsidP="00525003">
            <w:r>
              <w:rPr>
                <w:rFonts w:ascii="Arial" w:hAnsi="Arial" w:cs="Arial"/>
                <w:color w:val="000000"/>
                <w:position w:val="-1"/>
                <w:sz w:val="18"/>
                <w:szCs w:val="18"/>
              </w:rPr>
              <w:t>Matična številka:</w:t>
            </w:r>
          </w:p>
        </w:tc>
        <w:tc>
          <w:tcPr>
            <w:tcW w:w="3125" w:type="dxa"/>
            <w:shd w:val="clear" w:color="auto" w:fill="auto"/>
            <w:vAlign w:val="center"/>
          </w:tcPr>
          <w:p w14:paraId="6F4C7B11" w14:textId="77777777" w:rsidR="00F743AE" w:rsidRDefault="00F743AE" w:rsidP="00525003">
            <w:r>
              <w:rPr>
                <w:rFonts w:ascii="Arial" w:hAnsi="Arial" w:cs="Arial"/>
                <w:color w:val="000000"/>
                <w:position w:val="-1"/>
                <w:sz w:val="18"/>
                <w:szCs w:val="18"/>
              </w:rPr>
              <w:t>5880068000</w:t>
            </w:r>
          </w:p>
        </w:tc>
      </w:tr>
      <w:tr w:rsidR="00F743AE" w14:paraId="483E458B" w14:textId="77777777" w:rsidTr="00525003">
        <w:tc>
          <w:tcPr>
            <w:tcW w:w="3223" w:type="dxa"/>
            <w:shd w:val="clear" w:color="auto" w:fill="auto"/>
            <w:vAlign w:val="center"/>
          </w:tcPr>
          <w:p w14:paraId="5A59CCF5" w14:textId="77777777" w:rsidR="00F743AE" w:rsidRDefault="00F743AE" w:rsidP="00525003">
            <w:r>
              <w:rPr>
                <w:rFonts w:ascii="Arial" w:hAnsi="Arial" w:cs="Arial"/>
                <w:color w:val="000000"/>
                <w:position w:val="-1"/>
                <w:sz w:val="18"/>
                <w:szCs w:val="18"/>
              </w:rPr>
              <w:t>Identifikacijska številka (ID za DDV):</w:t>
            </w:r>
          </w:p>
        </w:tc>
        <w:tc>
          <w:tcPr>
            <w:tcW w:w="3125" w:type="dxa"/>
            <w:shd w:val="clear" w:color="auto" w:fill="auto"/>
            <w:vAlign w:val="center"/>
          </w:tcPr>
          <w:p w14:paraId="4218B0AA" w14:textId="77777777" w:rsidR="00F743AE" w:rsidRDefault="00F743AE" w:rsidP="00525003">
            <w:r>
              <w:rPr>
                <w:rFonts w:ascii="Arial" w:hAnsi="Arial" w:cs="Arial"/>
                <w:color w:val="000000"/>
                <w:position w:val="-1"/>
                <w:sz w:val="18"/>
                <w:szCs w:val="18"/>
              </w:rPr>
              <w:t>SI 20497423</w:t>
            </w:r>
          </w:p>
        </w:tc>
      </w:tr>
      <w:tr w:rsidR="00F743AE" w14:paraId="1D0F3ADD" w14:textId="77777777" w:rsidTr="00525003">
        <w:tc>
          <w:tcPr>
            <w:tcW w:w="3223" w:type="dxa"/>
            <w:shd w:val="clear" w:color="auto" w:fill="auto"/>
            <w:vAlign w:val="center"/>
          </w:tcPr>
          <w:p w14:paraId="17FED2E5" w14:textId="77777777" w:rsidR="00F743AE" w:rsidRDefault="00F743AE" w:rsidP="00525003">
            <w:r>
              <w:rPr>
                <w:rFonts w:ascii="Arial" w:hAnsi="Arial" w:cs="Arial"/>
                <w:color w:val="000000"/>
                <w:position w:val="-1"/>
                <w:sz w:val="18"/>
                <w:szCs w:val="18"/>
              </w:rPr>
              <w:t>Transakcijski račun (TRR):</w:t>
            </w:r>
          </w:p>
        </w:tc>
        <w:tc>
          <w:tcPr>
            <w:tcW w:w="3125" w:type="dxa"/>
            <w:shd w:val="clear" w:color="auto" w:fill="auto"/>
            <w:vAlign w:val="center"/>
          </w:tcPr>
          <w:p w14:paraId="25ED5629" w14:textId="77777777" w:rsidR="00F743AE" w:rsidRDefault="00F743AE" w:rsidP="00525003">
            <w:r>
              <w:rPr>
                <w:rFonts w:ascii="Arial" w:hAnsi="Arial" w:cs="Arial"/>
                <w:color w:val="000000"/>
                <w:position w:val="-1"/>
                <w:sz w:val="18"/>
                <w:szCs w:val="18"/>
              </w:rPr>
              <w:t>SI56 0123 6777 7000 088</w:t>
            </w:r>
          </w:p>
        </w:tc>
      </w:tr>
    </w:tbl>
    <w:p w14:paraId="6C51ED33" w14:textId="77777777" w:rsidR="00F743AE" w:rsidRDefault="00F743AE" w:rsidP="00F743AE"/>
    <w:p w14:paraId="1E05B138" w14:textId="77777777" w:rsidR="00F743AE" w:rsidRDefault="00F743AE" w:rsidP="00F743AE">
      <w:pPr>
        <w:spacing w:before="225" w:after="225" w:line="240" w:lineRule="auto"/>
        <w:jc w:val="center"/>
      </w:pPr>
      <w:r>
        <w:rPr>
          <w:rFonts w:ascii="Arial" w:hAnsi="Arial" w:cs="Arial"/>
          <w:color w:val="000000"/>
          <w:sz w:val="18"/>
          <w:szCs w:val="18"/>
        </w:rPr>
        <w:t>in</w:t>
      </w:r>
    </w:p>
    <w:p w14:paraId="5B6C7634" w14:textId="77777777" w:rsidR="00F743AE" w:rsidRDefault="00F743AE" w:rsidP="00F743AE">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9" w:type="dxa"/>
        <w:tblLook w:val="04A0" w:firstRow="1" w:lastRow="0" w:firstColumn="1" w:lastColumn="0" w:noHBand="0" w:noVBand="1"/>
      </w:tblPr>
      <w:tblGrid>
        <w:gridCol w:w="3300"/>
        <w:gridCol w:w="3200"/>
      </w:tblGrid>
      <w:tr w:rsidR="00F743AE" w14:paraId="3C4DF2D2" w14:textId="77777777" w:rsidTr="00525003">
        <w:tc>
          <w:tcPr>
            <w:tcW w:w="3223" w:type="dxa"/>
            <w:shd w:val="clear" w:color="auto" w:fill="auto"/>
            <w:vAlign w:val="center"/>
          </w:tcPr>
          <w:p w14:paraId="6AFF7FF4" w14:textId="77777777" w:rsidR="00F743AE" w:rsidRDefault="00F743AE" w:rsidP="00525003">
            <w:r>
              <w:rPr>
                <w:rFonts w:ascii="Arial" w:hAnsi="Arial" w:cs="Arial"/>
                <w:color w:val="000000"/>
                <w:position w:val="-1"/>
                <w:sz w:val="18"/>
                <w:szCs w:val="18"/>
              </w:rPr>
              <w:t>Matična številka:</w:t>
            </w:r>
          </w:p>
        </w:tc>
        <w:tc>
          <w:tcPr>
            <w:tcW w:w="3125" w:type="dxa"/>
            <w:tcBorders>
              <w:bottom w:val="single" w:sz="4" w:space="0" w:color="000001"/>
            </w:tcBorders>
            <w:shd w:val="clear" w:color="auto" w:fill="auto"/>
            <w:vAlign w:val="center"/>
          </w:tcPr>
          <w:p w14:paraId="66DCB663" w14:textId="77777777" w:rsidR="00F743AE" w:rsidRDefault="00F743AE" w:rsidP="00525003">
            <w:r>
              <w:rPr>
                <w:rFonts w:ascii="Arial" w:hAnsi="Arial" w:cs="Arial"/>
                <w:color w:val="000000"/>
                <w:position w:val="-1"/>
                <w:sz w:val="18"/>
                <w:szCs w:val="18"/>
              </w:rPr>
              <w:t> </w:t>
            </w:r>
          </w:p>
        </w:tc>
      </w:tr>
      <w:tr w:rsidR="00F743AE" w14:paraId="7287F4CA" w14:textId="77777777" w:rsidTr="00525003">
        <w:tc>
          <w:tcPr>
            <w:tcW w:w="3223" w:type="dxa"/>
            <w:shd w:val="clear" w:color="auto" w:fill="auto"/>
            <w:vAlign w:val="center"/>
          </w:tcPr>
          <w:p w14:paraId="156929A0" w14:textId="77777777" w:rsidR="00F743AE" w:rsidRDefault="00F743AE" w:rsidP="00525003">
            <w:r>
              <w:rPr>
                <w:rFonts w:ascii="Arial" w:hAnsi="Arial" w:cs="Arial"/>
                <w:color w:val="000000"/>
                <w:position w:val="-1"/>
                <w:sz w:val="18"/>
                <w:szCs w:val="18"/>
              </w:rPr>
              <w:t>Identifikacijska številka (ID za DDV):</w:t>
            </w:r>
          </w:p>
        </w:tc>
        <w:tc>
          <w:tcPr>
            <w:tcW w:w="3125" w:type="dxa"/>
            <w:tcBorders>
              <w:bottom w:val="single" w:sz="4" w:space="0" w:color="000001"/>
            </w:tcBorders>
            <w:shd w:val="clear" w:color="auto" w:fill="auto"/>
            <w:vAlign w:val="center"/>
          </w:tcPr>
          <w:p w14:paraId="7E6E8F9A" w14:textId="77777777" w:rsidR="00F743AE" w:rsidRDefault="00F743AE" w:rsidP="00525003">
            <w:r>
              <w:rPr>
                <w:rFonts w:ascii="Arial" w:hAnsi="Arial" w:cs="Arial"/>
                <w:color w:val="000000"/>
                <w:position w:val="-1"/>
                <w:sz w:val="18"/>
                <w:szCs w:val="18"/>
              </w:rPr>
              <w:t> </w:t>
            </w:r>
          </w:p>
        </w:tc>
      </w:tr>
      <w:tr w:rsidR="00F743AE" w14:paraId="39440151" w14:textId="77777777" w:rsidTr="00525003">
        <w:tc>
          <w:tcPr>
            <w:tcW w:w="3223" w:type="dxa"/>
            <w:shd w:val="clear" w:color="auto" w:fill="auto"/>
            <w:vAlign w:val="center"/>
          </w:tcPr>
          <w:p w14:paraId="64C6CE4F" w14:textId="77777777" w:rsidR="00F743AE" w:rsidRDefault="00F743AE" w:rsidP="00525003">
            <w:r>
              <w:rPr>
                <w:rFonts w:ascii="Arial" w:hAnsi="Arial" w:cs="Arial"/>
                <w:color w:val="000000"/>
                <w:position w:val="-1"/>
                <w:sz w:val="18"/>
                <w:szCs w:val="18"/>
              </w:rPr>
              <w:t>Transakcijski račun (TRR):</w:t>
            </w:r>
          </w:p>
        </w:tc>
        <w:tc>
          <w:tcPr>
            <w:tcW w:w="3125" w:type="dxa"/>
            <w:tcBorders>
              <w:bottom w:val="single" w:sz="4" w:space="0" w:color="000001"/>
            </w:tcBorders>
            <w:shd w:val="clear" w:color="auto" w:fill="auto"/>
            <w:vAlign w:val="center"/>
          </w:tcPr>
          <w:p w14:paraId="39E5A050" w14:textId="77777777" w:rsidR="00F743AE" w:rsidRDefault="00F743AE" w:rsidP="00525003">
            <w:r>
              <w:rPr>
                <w:rFonts w:ascii="Arial" w:hAnsi="Arial" w:cs="Arial"/>
                <w:color w:val="000000"/>
                <w:position w:val="-1"/>
                <w:sz w:val="18"/>
                <w:szCs w:val="18"/>
              </w:rPr>
              <w:t> </w:t>
            </w:r>
          </w:p>
        </w:tc>
      </w:tr>
    </w:tbl>
    <w:p w14:paraId="00F35B9E" w14:textId="77777777" w:rsidR="00F743AE" w:rsidRDefault="00F743AE" w:rsidP="00F743AE">
      <w:pPr>
        <w:spacing w:before="225" w:after="225" w:line="240" w:lineRule="auto"/>
        <w:jc w:val="both"/>
      </w:pPr>
      <w:r>
        <w:rPr>
          <w:rFonts w:ascii="Arial" w:hAnsi="Arial" w:cs="Arial"/>
          <w:color w:val="000000"/>
          <w:sz w:val="18"/>
          <w:szCs w:val="18"/>
        </w:rPr>
        <w:t> </w:t>
      </w:r>
    </w:p>
    <w:p w14:paraId="130E720D" w14:textId="77777777" w:rsidR="00F743AE" w:rsidRDefault="00F743AE" w:rsidP="00F743AE">
      <w:pPr>
        <w:spacing w:before="225" w:after="225" w:line="240" w:lineRule="auto"/>
        <w:jc w:val="both"/>
      </w:pPr>
      <w:r>
        <w:rPr>
          <w:rFonts w:ascii="Arial" w:hAnsi="Arial" w:cs="Arial"/>
          <w:b/>
          <w:bCs/>
          <w:color w:val="000000"/>
          <w:sz w:val="18"/>
          <w:szCs w:val="18"/>
        </w:rPr>
        <w:t>I. UVODNE DOLOČBE</w:t>
      </w:r>
    </w:p>
    <w:p w14:paraId="2C3A124D" w14:textId="77777777" w:rsidR="00F743AE" w:rsidRDefault="00F743AE" w:rsidP="00F743AE">
      <w:pPr>
        <w:spacing w:after="0" w:line="240" w:lineRule="auto"/>
        <w:jc w:val="center"/>
      </w:pPr>
      <w:r>
        <w:rPr>
          <w:rFonts w:ascii="Arial" w:hAnsi="Arial" w:cs="Arial"/>
          <w:b/>
          <w:bCs/>
          <w:color w:val="000000"/>
          <w:sz w:val="18"/>
          <w:szCs w:val="18"/>
        </w:rPr>
        <w:t>1. člen</w:t>
      </w:r>
    </w:p>
    <w:tbl>
      <w:tblPr>
        <w:tblStyle w:val="NormalTablePHPDOCX"/>
        <w:tblW w:w="9178" w:type="dxa"/>
        <w:tblInd w:w="109" w:type="dxa"/>
        <w:tblLook w:val="04A0" w:firstRow="1" w:lastRow="0" w:firstColumn="1" w:lastColumn="0" w:noHBand="0" w:noVBand="1"/>
      </w:tblPr>
      <w:tblGrid>
        <w:gridCol w:w="9178"/>
      </w:tblGrid>
      <w:tr w:rsidR="00F743AE" w14:paraId="5A6357CA" w14:textId="77777777" w:rsidTr="00525003">
        <w:tc>
          <w:tcPr>
            <w:tcW w:w="9178" w:type="dxa"/>
            <w:shd w:val="clear" w:color="auto" w:fill="auto"/>
          </w:tcPr>
          <w:p w14:paraId="4ADCCE14" w14:textId="77777777" w:rsidR="00F743AE" w:rsidRDefault="00F743AE" w:rsidP="00525003">
            <w:pPr>
              <w:spacing w:before="225" w:after="225"/>
              <w:jc w:val="both"/>
            </w:pPr>
            <w:r>
              <w:rPr>
                <w:rFonts w:ascii="Arial" w:hAnsi="Arial" w:cs="Arial"/>
                <w:color w:val="000000"/>
                <w:sz w:val="18"/>
                <w:szCs w:val="18"/>
              </w:rPr>
              <w:t>Naročnik in dobavitelj ugotavljata, da je bil na osnovi:</w:t>
            </w:r>
          </w:p>
          <w:tbl>
            <w:tblPr>
              <w:tblStyle w:val="NormalTablePHPDOCX"/>
              <w:tblW w:w="8962" w:type="dxa"/>
              <w:tblLook w:val="04A0" w:firstRow="1" w:lastRow="0" w:firstColumn="1" w:lastColumn="0" w:noHBand="0" w:noVBand="1"/>
            </w:tblPr>
            <w:tblGrid>
              <w:gridCol w:w="8962"/>
            </w:tblGrid>
            <w:tr w:rsidR="00F743AE" w14:paraId="73FB22B9" w14:textId="77777777" w:rsidTr="00525003">
              <w:tc>
                <w:tcPr>
                  <w:tcW w:w="8962" w:type="dxa"/>
                  <w:shd w:val="clear" w:color="auto" w:fill="auto"/>
                </w:tcPr>
                <w:p w14:paraId="13DABD02" w14:textId="77777777" w:rsidR="00F743AE" w:rsidRDefault="00F743AE" w:rsidP="00C002EB">
                  <w:pPr>
                    <w:numPr>
                      <w:ilvl w:val="0"/>
                      <w:numId w:val="4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991A887" w14:textId="68A7CB90" w:rsidR="00F743AE" w:rsidRDefault="00F743AE" w:rsidP="00C002EB">
                  <w:pPr>
                    <w:numPr>
                      <w:ilvl w:val="0"/>
                      <w:numId w:val="4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_______ pod oznako _______</w:t>
                  </w:r>
                </w:p>
              </w:tc>
            </w:tr>
          </w:tbl>
          <w:p w14:paraId="047011B1" w14:textId="77777777" w:rsidR="00F743AE" w:rsidRDefault="00F743AE" w:rsidP="00525003">
            <w:pPr>
              <w:spacing w:before="225" w:after="225"/>
              <w:jc w:val="both"/>
            </w:pPr>
            <w:r>
              <w:rPr>
                <w:rFonts w:ascii="Arial" w:hAnsi="Arial" w:cs="Arial"/>
                <w:color w:val="000000"/>
                <w:sz w:val="18"/>
                <w:szCs w:val="18"/>
              </w:rPr>
              <w:t>izbran dobavitelj kot najugodnejši ponudnik okviru omenjenega javnega naročila, zaradi česar se sklepa predmetna pogodba.</w:t>
            </w:r>
          </w:p>
        </w:tc>
      </w:tr>
    </w:tbl>
    <w:p w14:paraId="302BCBD5" w14:textId="77777777" w:rsidR="00F743AE" w:rsidRDefault="00F743AE" w:rsidP="00F743AE">
      <w:pPr>
        <w:spacing w:before="225" w:after="225" w:line="240" w:lineRule="auto"/>
        <w:jc w:val="both"/>
      </w:pPr>
      <w:r>
        <w:rPr>
          <w:rFonts w:ascii="Arial" w:hAnsi="Arial" w:cs="Arial"/>
          <w:b/>
          <w:bCs/>
          <w:color w:val="000000"/>
          <w:sz w:val="18"/>
          <w:szCs w:val="18"/>
        </w:rPr>
        <w:t>II. PREDMET POGODBE</w:t>
      </w:r>
    </w:p>
    <w:p w14:paraId="1B376FFD" w14:textId="77777777" w:rsidR="00F743AE" w:rsidRDefault="00F743AE" w:rsidP="00F743AE">
      <w:pPr>
        <w:spacing w:after="0" w:line="240" w:lineRule="auto"/>
        <w:jc w:val="center"/>
      </w:pPr>
      <w:r>
        <w:rPr>
          <w:rFonts w:ascii="Arial" w:hAnsi="Arial" w:cs="Arial"/>
          <w:b/>
          <w:bCs/>
          <w:color w:val="000000"/>
          <w:sz w:val="18"/>
          <w:szCs w:val="18"/>
        </w:rPr>
        <w:t>2. člen</w:t>
      </w:r>
    </w:p>
    <w:tbl>
      <w:tblPr>
        <w:tblStyle w:val="NormalTablePHPDOCX"/>
        <w:tblW w:w="9178" w:type="dxa"/>
        <w:tblInd w:w="109" w:type="dxa"/>
        <w:tblLook w:val="04A0" w:firstRow="1" w:lastRow="0" w:firstColumn="1" w:lastColumn="0" w:noHBand="0" w:noVBand="1"/>
      </w:tblPr>
      <w:tblGrid>
        <w:gridCol w:w="9178"/>
      </w:tblGrid>
      <w:tr w:rsidR="00F743AE" w14:paraId="208D065E" w14:textId="77777777" w:rsidTr="00525003">
        <w:tc>
          <w:tcPr>
            <w:tcW w:w="9178" w:type="dxa"/>
            <w:shd w:val="clear" w:color="auto" w:fill="auto"/>
          </w:tcPr>
          <w:p w14:paraId="1588B734" w14:textId="497FB389" w:rsidR="00F743AE" w:rsidRDefault="00F743AE" w:rsidP="00525003">
            <w:pPr>
              <w:spacing w:before="225"/>
              <w:jc w:val="both"/>
              <w:rPr>
                <w:rFonts w:ascii="Arial" w:hAnsi="Arial" w:cs="Arial"/>
                <w:bCs/>
                <w:color w:val="808080" w:themeColor="background1" w:themeShade="80"/>
                <w:sz w:val="18"/>
                <w:szCs w:val="18"/>
              </w:rPr>
            </w:pPr>
            <w:r>
              <w:rPr>
                <w:rFonts w:ascii="Arial" w:hAnsi="Arial" w:cs="Arial"/>
                <w:sz w:val="18"/>
                <w:szCs w:val="18"/>
              </w:rPr>
              <w:t xml:space="preserve">Predmet pogodbe je obveznost dobavitelja, da bo naročniku za pogodbeno dogovorjeno ceno in v rokih ter pod pogoji določenimi s to pogodbo in ponudbo dobavil, </w:t>
            </w:r>
            <w:r>
              <w:rPr>
                <w:rFonts w:ascii="Arial" w:hAnsi="Arial" w:cs="Arial"/>
                <w:bCs/>
                <w:sz w:val="18"/>
                <w:szCs w:val="18"/>
              </w:rPr>
              <w:t>postavil, montiral pohištveno opremo / igrala na igrišču za potrebe projekta Otroški vrtec Idrija.</w:t>
            </w:r>
            <w:r>
              <w:rPr>
                <w:rFonts w:ascii="Arial" w:hAnsi="Arial" w:cs="Arial"/>
                <w:bCs/>
                <w:color w:val="808080" w:themeColor="background1" w:themeShade="80"/>
                <w:sz w:val="18"/>
                <w:szCs w:val="18"/>
              </w:rPr>
              <w:t xml:space="preserve"> </w:t>
            </w:r>
          </w:p>
          <w:p w14:paraId="38D00CEF" w14:textId="083933E6" w:rsidR="00F743AE" w:rsidRDefault="00F743AE" w:rsidP="00525003">
            <w:pPr>
              <w:spacing w:before="225"/>
              <w:jc w:val="both"/>
            </w:pPr>
          </w:p>
        </w:tc>
      </w:tr>
    </w:tbl>
    <w:p w14:paraId="5D39F9F2" w14:textId="77777777" w:rsidR="00F743AE" w:rsidRDefault="00F743AE" w:rsidP="00F743AE">
      <w:pPr>
        <w:spacing w:after="0" w:line="240" w:lineRule="auto"/>
        <w:jc w:val="center"/>
      </w:pPr>
      <w:r>
        <w:rPr>
          <w:rFonts w:ascii="Arial" w:hAnsi="Arial" w:cs="Arial"/>
          <w:b/>
          <w:bCs/>
          <w:color w:val="000000"/>
          <w:sz w:val="18"/>
          <w:szCs w:val="18"/>
        </w:rPr>
        <w:t>3. člen</w:t>
      </w:r>
    </w:p>
    <w:tbl>
      <w:tblPr>
        <w:tblStyle w:val="NormalTablePHPDOCX"/>
        <w:tblW w:w="9178" w:type="dxa"/>
        <w:tblInd w:w="109" w:type="dxa"/>
        <w:tblLook w:val="04A0" w:firstRow="1" w:lastRow="0" w:firstColumn="1" w:lastColumn="0" w:noHBand="0" w:noVBand="1"/>
      </w:tblPr>
      <w:tblGrid>
        <w:gridCol w:w="9178"/>
      </w:tblGrid>
      <w:tr w:rsidR="00F743AE" w14:paraId="468EA214" w14:textId="77777777" w:rsidTr="00525003">
        <w:tc>
          <w:tcPr>
            <w:tcW w:w="9178" w:type="dxa"/>
            <w:shd w:val="clear" w:color="auto" w:fill="auto"/>
          </w:tcPr>
          <w:p w14:paraId="1436A2CA" w14:textId="77777777" w:rsidR="00F743AE" w:rsidRDefault="00F743AE" w:rsidP="00525003">
            <w:pPr>
              <w:spacing w:before="225" w:after="225"/>
              <w:jc w:val="both"/>
            </w:pPr>
            <w:r>
              <w:rPr>
                <w:rFonts w:ascii="Arial" w:hAnsi="Arial" w:cs="Arial"/>
                <w:color w:val="000000"/>
                <w:sz w:val="18"/>
                <w:szCs w:val="18"/>
              </w:rPr>
              <w:t>Dobavitelj bo izvedel predmet javnega naročila v skladu in v obsegu določenem z naslednjimi dokumenti:</w:t>
            </w:r>
          </w:p>
          <w:tbl>
            <w:tblPr>
              <w:tblStyle w:val="NormalTablePHPDOCX"/>
              <w:tblW w:w="8962" w:type="dxa"/>
              <w:tblLook w:val="04A0" w:firstRow="1" w:lastRow="0" w:firstColumn="1" w:lastColumn="0" w:noHBand="0" w:noVBand="1"/>
            </w:tblPr>
            <w:tblGrid>
              <w:gridCol w:w="8962"/>
            </w:tblGrid>
            <w:tr w:rsidR="00F743AE" w14:paraId="20C2ECC4" w14:textId="77777777" w:rsidTr="00525003">
              <w:tc>
                <w:tcPr>
                  <w:tcW w:w="8962" w:type="dxa"/>
                  <w:shd w:val="clear" w:color="auto" w:fill="auto"/>
                </w:tcPr>
                <w:p w14:paraId="0F0FEC1D" w14:textId="77777777" w:rsidR="00F743AE" w:rsidRDefault="00F743AE" w:rsidP="00C002EB">
                  <w:pPr>
                    <w:numPr>
                      <w:ilvl w:val="0"/>
                      <w:numId w:val="4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0E1C802" w14:textId="16BDCA1B" w:rsidR="00F743AE" w:rsidRDefault="00F743AE" w:rsidP="00C002EB">
                  <w:pPr>
                    <w:numPr>
                      <w:ilvl w:val="0"/>
                      <w:numId w:val="44"/>
                    </w:numPr>
                    <w:jc w:val="both"/>
                    <w:rPr>
                      <w:rFonts w:ascii="Arial" w:hAnsi="Arial" w:cs="Arial"/>
                      <w:color w:val="000000"/>
                      <w:sz w:val="18"/>
                      <w:szCs w:val="18"/>
                    </w:rPr>
                  </w:pPr>
                  <w:r>
                    <w:rPr>
                      <w:rFonts w:ascii="Arial" w:hAnsi="Arial" w:cs="Arial"/>
                      <w:color w:val="000000"/>
                      <w:sz w:val="18"/>
                      <w:szCs w:val="18"/>
                    </w:rPr>
                    <w:t xml:space="preserve">Razpisna dokumentacija objavljena na Portalu javnih naročil dne </w:t>
                  </w:r>
                  <w:r w:rsidRPr="00F743AE">
                    <w:rPr>
                      <w:rFonts w:ascii="Arial" w:hAnsi="Arial" w:cs="Arial"/>
                      <w:color w:val="000000" w:themeColor="text1"/>
                      <w:sz w:val="18"/>
                      <w:szCs w:val="18"/>
                    </w:rPr>
                    <w:t>_________</w:t>
                  </w:r>
                  <w:r>
                    <w:rPr>
                      <w:rFonts w:ascii="Arial" w:hAnsi="Arial" w:cs="Arial"/>
                      <w:color w:val="000000"/>
                      <w:sz w:val="18"/>
                      <w:szCs w:val="18"/>
                    </w:rPr>
                    <w:t xml:space="preserve">pod oznako </w:t>
                  </w:r>
                  <w:r>
                    <w:rPr>
                      <w:rFonts w:ascii="Arial" w:hAnsi="Arial" w:cs="Arial"/>
                      <w:color w:val="000000"/>
                      <w:sz w:val="18"/>
                      <w:szCs w:val="18"/>
                    </w:rPr>
                    <w:lastRenderedPageBreak/>
                    <w:t>______________ z vsemi prilogami in morebitnimi spremembami.</w:t>
                  </w:r>
                </w:p>
              </w:tc>
            </w:tr>
          </w:tbl>
          <w:p w14:paraId="6D573B66" w14:textId="77777777" w:rsidR="00F743AE" w:rsidRDefault="00F743AE" w:rsidP="00525003">
            <w:pPr>
              <w:spacing w:before="225" w:after="225"/>
              <w:jc w:val="both"/>
            </w:pPr>
            <w:r>
              <w:rPr>
                <w:rFonts w:ascii="Arial" w:hAnsi="Arial" w:cs="Arial"/>
                <w:color w:val="000000"/>
                <w:sz w:val="18"/>
                <w:szCs w:val="18"/>
              </w:rPr>
              <w:lastRenderedPageBreak/>
              <w:t>Predmetni dokumenti so priloga in sestavni del te pogodbe.</w:t>
            </w:r>
          </w:p>
        </w:tc>
      </w:tr>
    </w:tbl>
    <w:p w14:paraId="68ECB400" w14:textId="77777777" w:rsidR="00F743AE" w:rsidRDefault="00F743AE" w:rsidP="00F743AE">
      <w:pPr>
        <w:spacing w:after="0" w:line="240" w:lineRule="auto"/>
        <w:jc w:val="center"/>
        <w:rPr>
          <w:rFonts w:ascii="Arial" w:hAnsi="Arial" w:cs="Arial"/>
          <w:b/>
          <w:bCs/>
          <w:color w:val="000000"/>
          <w:sz w:val="18"/>
          <w:szCs w:val="18"/>
        </w:rPr>
      </w:pPr>
    </w:p>
    <w:p w14:paraId="5BC262ED" w14:textId="77777777" w:rsidR="00F743AE" w:rsidRDefault="00F743AE" w:rsidP="00F743AE">
      <w:pPr>
        <w:spacing w:after="0" w:line="240" w:lineRule="auto"/>
        <w:jc w:val="center"/>
      </w:pPr>
      <w:r>
        <w:rPr>
          <w:rFonts w:ascii="Arial" w:hAnsi="Arial" w:cs="Arial"/>
          <w:b/>
          <w:bCs/>
          <w:color w:val="000000"/>
          <w:sz w:val="18"/>
          <w:szCs w:val="18"/>
        </w:rPr>
        <w:t>4. člen</w:t>
      </w:r>
    </w:p>
    <w:tbl>
      <w:tblPr>
        <w:tblStyle w:val="NormalTablePHPDOCX"/>
        <w:tblW w:w="9178" w:type="dxa"/>
        <w:tblInd w:w="109" w:type="dxa"/>
        <w:tblLook w:val="04A0" w:firstRow="1" w:lastRow="0" w:firstColumn="1" w:lastColumn="0" w:noHBand="0" w:noVBand="1"/>
      </w:tblPr>
      <w:tblGrid>
        <w:gridCol w:w="9178"/>
      </w:tblGrid>
      <w:tr w:rsidR="00F743AE" w14:paraId="0F2B8DFD" w14:textId="77777777" w:rsidTr="00525003">
        <w:tc>
          <w:tcPr>
            <w:tcW w:w="9178" w:type="dxa"/>
            <w:shd w:val="clear" w:color="auto" w:fill="auto"/>
          </w:tcPr>
          <w:p w14:paraId="4B5A12C3" w14:textId="5E2B3CDE" w:rsidR="00F743AE" w:rsidRDefault="00F743AE" w:rsidP="00525003">
            <w:pPr>
              <w:spacing w:before="225" w:after="225"/>
              <w:jc w:val="both"/>
            </w:pPr>
            <w:r>
              <w:rPr>
                <w:rFonts w:ascii="Arial" w:hAnsi="Arial" w:cs="Arial"/>
                <w:color w:val="000000"/>
                <w:sz w:val="18"/>
                <w:szCs w:val="18"/>
              </w:rPr>
              <w:t xml:space="preserve">Predmet pogodbe je dobava in vgradnja oziroma montaža </w:t>
            </w:r>
            <w:r>
              <w:rPr>
                <w:rFonts w:ascii="Arial" w:hAnsi="Arial" w:cs="Arial"/>
                <w:bCs/>
                <w:sz w:val="18"/>
                <w:szCs w:val="18"/>
              </w:rPr>
              <w:t>pohištvene opreme / igral na igrišču za potrebe projekta Otroški vrtec Idrija</w:t>
            </w:r>
            <w:r>
              <w:rPr>
                <w:rFonts w:ascii="Arial" w:hAnsi="Arial" w:cs="Arial"/>
                <w:color w:val="000000"/>
                <w:sz w:val="18"/>
                <w:szCs w:val="18"/>
              </w:rPr>
              <w:t>. Zaradi specifičnih zahtev predmeta naročila, mora dobavitelj upoštevati naslednje:</w:t>
            </w:r>
          </w:p>
          <w:tbl>
            <w:tblPr>
              <w:tblStyle w:val="NormalTablePHPDOCX"/>
              <w:tblW w:w="5000" w:type="pct"/>
              <w:tblLook w:val="04A0" w:firstRow="1" w:lastRow="0" w:firstColumn="1" w:lastColumn="0" w:noHBand="0" w:noVBand="1"/>
            </w:tblPr>
            <w:tblGrid>
              <w:gridCol w:w="8962"/>
            </w:tblGrid>
            <w:tr w:rsidR="00F743AE" w14:paraId="4FC3F5FA" w14:textId="77777777" w:rsidTr="00525003">
              <w:tc>
                <w:tcPr>
                  <w:tcW w:w="8962" w:type="dxa"/>
                  <w:shd w:val="clear" w:color="auto" w:fill="auto"/>
                  <w:vAlign w:val="center"/>
                </w:tcPr>
                <w:tbl>
                  <w:tblPr>
                    <w:tblStyle w:val="NormalTablePHPDOCX"/>
                    <w:tblW w:w="8746" w:type="dxa"/>
                    <w:tblLook w:val="04A0" w:firstRow="1" w:lastRow="0" w:firstColumn="1" w:lastColumn="0" w:noHBand="0" w:noVBand="1"/>
                  </w:tblPr>
                  <w:tblGrid>
                    <w:gridCol w:w="8746"/>
                  </w:tblGrid>
                  <w:tr w:rsidR="00F743AE" w14:paraId="127677BD" w14:textId="77777777" w:rsidTr="00525003">
                    <w:tc>
                      <w:tcPr>
                        <w:tcW w:w="8746" w:type="dxa"/>
                        <w:shd w:val="clear" w:color="auto" w:fill="auto"/>
                      </w:tcPr>
                      <w:p w14:paraId="598E958F" w14:textId="77777777" w:rsidR="00F743AE" w:rsidRDefault="00F743AE" w:rsidP="00C002EB">
                        <w:pPr>
                          <w:numPr>
                            <w:ilvl w:val="0"/>
                            <w:numId w:val="45"/>
                          </w:numPr>
                          <w:jc w:val="both"/>
                          <w:rPr>
                            <w:rFonts w:ascii="Arial" w:hAnsi="Arial" w:cs="Arial"/>
                            <w:color w:val="000000"/>
                            <w:sz w:val="18"/>
                            <w:szCs w:val="18"/>
                          </w:rPr>
                        </w:pPr>
                        <w:r>
                          <w:rPr>
                            <w:rFonts w:ascii="Arial" w:hAnsi="Arial" w:cs="Arial"/>
                            <w:color w:val="000000"/>
                            <w:position w:val="-1"/>
                            <w:sz w:val="18"/>
                            <w:szCs w:val="18"/>
                          </w:rPr>
                          <w:t>dobava opreme z vsemi zahtevanimi karakteristikami je bistven element te pogodbe,</w:t>
                        </w:r>
                      </w:p>
                      <w:p w14:paraId="4E0C7D2B" w14:textId="77777777" w:rsidR="00F743AE" w:rsidRDefault="00F743AE" w:rsidP="00C002EB">
                        <w:pPr>
                          <w:numPr>
                            <w:ilvl w:val="0"/>
                            <w:numId w:val="45"/>
                          </w:numPr>
                          <w:jc w:val="both"/>
                          <w:rPr>
                            <w:rFonts w:ascii="Arial" w:hAnsi="Arial" w:cs="Arial"/>
                            <w:color w:val="000000"/>
                            <w:sz w:val="18"/>
                            <w:szCs w:val="18"/>
                          </w:rPr>
                        </w:pPr>
                        <w:r>
                          <w:rPr>
                            <w:rFonts w:ascii="Arial" w:hAnsi="Arial" w:cs="Arial"/>
                            <w:color w:val="000000"/>
                            <w:position w:val="-1"/>
                            <w:sz w:val="18"/>
                            <w:szCs w:val="18"/>
                          </w:rPr>
                          <w:t>pred prevzemom opreme in izvedenih storitev se izvede testni preizkus delovanja opreme, predmet katerega je ugotovitev skladnosti opreme z zahtevanimi karakteristikami in ustrezna natančnost opreme,</w:t>
                        </w:r>
                      </w:p>
                      <w:p w14:paraId="502ABBE1" w14:textId="77777777" w:rsidR="00F743AE" w:rsidRDefault="00F743AE" w:rsidP="00C002EB">
                        <w:pPr>
                          <w:numPr>
                            <w:ilvl w:val="0"/>
                            <w:numId w:val="45"/>
                          </w:numPr>
                          <w:jc w:val="both"/>
                          <w:rPr>
                            <w:rFonts w:ascii="Arial" w:hAnsi="Arial" w:cs="Arial"/>
                            <w:color w:val="000000"/>
                            <w:sz w:val="18"/>
                            <w:szCs w:val="18"/>
                          </w:rPr>
                        </w:pPr>
                        <w:r>
                          <w:rPr>
                            <w:rFonts w:ascii="Arial" w:hAnsi="Arial" w:cs="Arial"/>
                            <w:color w:val="000000"/>
                            <w:position w:val="-1"/>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65DC4EB2" w14:textId="77777777" w:rsidR="00F743AE" w:rsidRDefault="00F743AE" w:rsidP="00525003">
                  <w:pPr>
                    <w:spacing w:before="135" w:after="135"/>
                    <w:jc w:val="both"/>
                    <w:textAlignment w:val="center"/>
                  </w:pPr>
                  <w:r>
                    <w:rPr>
                      <w:rFonts w:ascii="Arial" w:hAnsi="Arial" w:cs="Arial"/>
                      <w:color w:val="000000"/>
                      <w:position w:val="-1"/>
                      <w:sz w:val="18"/>
                      <w:szCs w:val="18"/>
                    </w:rPr>
                    <w:t>Dobavitelj se zavezuje, da bo celotno javno naročilo izvedel po sistemu po sistemu »ključ v roke«.</w:t>
                  </w:r>
                </w:p>
              </w:tc>
            </w:tr>
          </w:tbl>
          <w:p w14:paraId="2BC06691" w14:textId="77777777" w:rsidR="00F743AE" w:rsidRDefault="00F743AE" w:rsidP="00525003"/>
        </w:tc>
      </w:tr>
    </w:tbl>
    <w:p w14:paraId="14F2D710" w14:textId="77777777" w:rsidR="00F743AE" w:rsidRDefault="00F743AE" w:rsidP="00F743AE">
      <w:pPr>
        <w:spacing w:after="0" w:line="240" w:lineRule="auto"/>
        <w:jc w:val="center"/>
      </w:pPr>
      <w:r>
        <w:rPr>
          <w:rFonts w:ascii="Arial" w:hAnsi="Arial" w:cs="Arial"/>
          <w:b/>
          <w:bCs/>
          <w:color w:val="000000"/>
          <w:sz w:val="18"/>
          <w:szCs w:val="18"/>
        </w:rPr>
        <w:t>5. člen</w:t>
      </w:r>
    </w:p>
    <w:tbl>
      <w:tblPr>
        <w:tblStyle w:val="NormalTablePHPDOCX"/>
        <w:tblW w:w="9178" w:type="dxa"/>
        <w:tblInd w:w="109" w:type="dxa"/>
        <w:tblLook w:val="04A0" w:firstRow="1" w:lastRow="0" w:firstColumn="1" w:lastColumn="0" w:noHBand="0" w:noVBand="1"/>
      </w:tblPr>
      <w:tblGrid>
        <w:gridCol w:w="9178"/>
      </w:tblGrid>
      <w:tr w:rsidR="00F743AE" w14:paraId="705EBCD7" w14:textId="77777777" w:rsidTr="00525003">
        <w:tc>
          <w:tcPr>
            <w:tcW w:w="9178" w:type="dxa"/>
            <w:shd w:val="clear" w:color="auto" w:fill="auto"/>
          </w:tcPr>
          <w:p w14:paraId="43314479" w14:textId="77777777" w:rsidR="00F743AE" w:rsidRDefault="00F743AE" w:rsidP="00525003">
            <w:pPr>
              <w:spacing w:before="225"/>
              <w:jc w:val="both"/>
            </w:pPr>
            <w:r>
              <w:rPr>
                <w:rFonts w:ascii="Arial" w:hAnsi="Arial" w:cs="Arial"/>
                <w:color w:val="000000"/>
                <w:sz w:val="18"/>
                <w:szCs w:val="18"/>
              </w:rPr>
              <w:t>Dodatnih nabav, ki niso opredeljene s to pogodbo, dobavitelj ne sme izvesti brez predhodnega pisnega soglasja naročnika.</w:t>
            </w:r>
          </w:p>
          <w:p w14:paraId="541CB09F" w14:textId="77777777" w:rsidR="00F743AE" w:rsidRDefault="00F743AE" w:rsidP="00525003">
            <w:pPr>
              <w:spacing w:before="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736185C5" w14:textId="77777777" w:rsidR="00F743AE" w:rsidRDefault="00F743AE" w:rsidP="00525003">
            <w:pPr>
              <w:spacing w:before="225"/>
              <w:jc w:val="both"/>
              <w:rPr>
                <w:rFonts w:ascii="Arial" w:hAnsi="Arial" w:cs="Arial"/>
                <w:color w:val="000000"/>
                <w:sz w:val="18"/>
                <w:szCs w:val="18"/>
              </w:rPr>
            </w:pPr>
            <w:r>
              <w:rPr>
                <w:rFonts w:ascii="Arial" w:hAnsi="Arial" w:cs="Arial"/>
                <w:color w:val="000000"/>
                <w:sz w:val="18"/>
                <w:szCs w:val="18"/>
              </w:rPr>
              <w:t>Z dobaviteljem se v tem primeru sklene dodatek k osnovni pogodbi ali nova pogodba.</w:t>
            </w:r>
          </w:p>
          <w:p w14:paraId="6BB0955B" w14:textId="3BCAEFE2" w:rsidR="00F743AE" w:rsidRDefault="00F743AE" w:rsidP="00525003">
            <w:pPr>
              <w:spacing w:before="225"/>
              <w:jc w:val="both"/>
            </w:pPr>
          </w:p>
        </w:tc>
      </w:tr>
    </w:tbl>
    <w:p w14:paraId="7D7F7CD0" w14:textId="77777777" w:rsidR="00F743AE" w:rsidRDefault="00F743AE" w:rsidP="00F743AE">
      <w:pPr>
        <w:spacing w:after="0" w:line="240" w:lineRule="auto"/>
        <w:jc w:val="center"/>
      </w:pPr>
      <w:r>
        <w:rPr>
          <w:rFonts w:ascii="Arial" w:hAnsi="Arial" w:cs="Arial"/>
          <w:b/>
          <w:bCs/>
          <w:color w:val="000000"/>
          <w:sz w:val="18"/>
          <w:szCs w:val="18"/>
        </w:rPr>
        <w:t>6. člen</w:t>
      </w:r>
    </w:p>
    <w:tbl>
      <w:tblPr>
        <w:tblStyle w:val="NormalTablePHPDOCX"/>
        <w:tblW w:w="9178" w:type="dxa"/>
        <w:tblInd w:w="109" w:type="dxa"/>
        <w:tblLook w:val="04A0" w:firstRow="1" w:lastRow="0" w:firstColumn="1" w:lastColumn="0" w:noHBand="0" w:noVBand="1"/>
      </w:tblPr>
      <w:tblGrid>
        <w:gridCol w:w="9178"/>
      </w:tblGrid>
      <w:tr w:rsidR="00F743AE" w14:paraId="3F15DFB6" w14:textId="77777777" w:rsidTr="00525003">
        <w:tc>
          <w:tcPr>
            <w:tcW w:w="9178" w:type="dxa"/>
            <w:shd w:val="clear" w:color="auto" w:fill="auto"/>
          </w:tcPr>
          <w:p w14:paraId="1EE42962" w14:textId="77777777" w:rsidR="00F743AE" w:rsidRDefault="00F743AE" w:rsidP="00525003">
            <w:pPr>
              <w:spacing w:before="225"/>
              <w:jc w:val="both"/>
            </w:pPr>
            <w:r>
              <w:rPr>
                <w:rFonts w:ascii="Arial" w:hAnsi="Arial" w:cs="Arial"/>
                <w:color w:val="000000"/>
                <w:sz w:val="18"/>
                <w:szCs w:val="18"/>
              </w:rPr>
              <w:t>Pogodbena vrednost je dogovorjena na osnovi ponudbe dobavitelja in znaša:</w:t>
            </w:r>
          </w:p>
          <w:p w14:paraId="321444C8" w14:textId="77777777" w:rsidR="00F743AE" w:rsidRDefault="00F743AE" w:rsidP="00525003">
            <w:pPr>
              <w:spacing w:before="225"/>
              <w:jc w:val="both"/>
            </w:pPr>
            <w:r>
              <w:rPr>
                <w:rFonts w:ascii="Arial" w:hAnsi="Arial" w:cs="Arial"/>
                <w:color w:val="000000"/>
                <w:sz w:val="18"/>
                <w:szCs w:val="18"/>
              </w:rPr>
              <w:t>Vrednost brez davka na dodano vrednost (DDV): ____________ EUR</w:t>
            </w:r>
          </w:p>
          <w:p w14:paraId="4E9F7EA1" w14:textId="77777777" w:rsidR="00F743AE" w:rsidRDefault="00F743AE" w:rsidP="00525003">
            <w:pPr>
              <w:spacing w:before="225"/>
              <w:jc w:val="both"/>
            </w:pPr>
            <w:r>
              <w:rPr>
                <w:rFonts w:ascii="Arial" w:hAnsi="Arial" w:cs="Arial"/>
                <w:color w:val="000000"/>
                <w:sz w:val="18"/>
                <w:szCs w:val="18"/>
              </w:rPr>
              <w:t>Davek na dodano vrednost (DDV): __________________ EUR</w:t>
            </w:r>
          </w:p>
          <w:p w14:paraId="57C9B563" w14:textId="77777777" w:rsidR="00F743AE" w:rsidRDefault="00F743AE" w:rsidP="00525003">
            <w:pPr>
              <w:spacing w:before="225"/>
              <w:jc w:val="both"/>
            </w:pPr>
            <w:r>
              <w:rPr>
                <w:rFonts w:ascii="Arial" w:hAnsi="Arial" w:cs="Arial"/>
                <w:color w:val="000000"/>
                <w:sz w:val="18"/>
                <w:szCs w:val="18"/>
              </w:rPr>
              <w:t>Pogodbena vrednost vključno z davkom na dodano vrednost (DDV): _________________ EUR</w:t>
            </w:r>
          </w:p>
          <w:p w14:paraId="70407B11" w14:textId="59749C33" w:rsidR="00F743AE" w:rsidRDefault="00F743AE" w:rsidP="00525003">
            <w:pPr>
              <w:spacing w:before="225"/>
              <w:jc w:val="both"/>
            </w:pPr>
            <w:r>
              <w:rPr>
                <w:rFonts w:ascii="Arial" w:hAnsi="Arial" w:cs="Arial"/>
                <w:color w:val="000000"/>
                <w:sz w:val="18"/>
                <w:szCs w:val="18"/>
              </w:rPr>
              <w:t>Sredstva za izvedbo naročila so zagotovljena: _______</w:t>
            </w:r>
          </w:p>
          <w:p w14:paraId="5F8343AA" w14:textId="77777777" w:rsidR="00F743AE" w:rsidRDefault="00F743AE" w:rsidP="00F743AE">
            <w:pPr>
              <w:spacing w:before="225" w:after="225"/>
              <w:jc w:val="both"/>
            </w:pPr>
            <w:r>
              <w:rPr>
                <w:rFonts w:ascii="Arial" w:hAnsi="Arial" w:cs="Arial"/>
                <w:color w:val="000000"/>
                <w:sz w:val="18"/>
                <w:szCs w:val="18"/>
              </w:rPr>
              <w:t>Za izvedbo javnega naročila je predvideno sofinanciranje s strani Eko sklada.</w:t>
            </w:r>
          </w:p>
          <w:p w14:paraId="74BE2ECA" w14:textId="7F55BA24" w:rsidR="00F743AE" w:rsidRDefault="00F743AE" w:rsidP="00525003">
            <w:pPr>
              <w:spacing w:before="225"/>
              <w:jc w:val="both"/>
            </w:pPr>
          </w:p>
        </w:tc>
      </w:tr>
    </w:tbl>
    <w:p w14:paraId="45342B59" w14:textId="77777777" w:rsidR="00F743AE" w:rsidRDefault="00F743AE" w:rsidP="00F743AE">
      <w:pPr>
        <w:spacing w:after="0" w:line="240" w:lineRule="auto"/>
        <w:jc w:val="center"/>
      </w:pPr>
      <w:r>
        <w:rPr>
          <w:rFonts w:ascii="Arial" w:hAnsi="Arial" w:cs="Arial"/>
          <w:b/>
          <w:bCs/>
          <w:color w:val="000000"/>
          <w:sz w:val="18"/>
          <w:szCs w:val="18"/>
        </w:rPr>
        <w:t>7. člen</w:t>
      </w:r>
    </w:p>
    <w:tbl>
      <w:tblPr>
        <w:tblStyle w:val="NormalTablePHPDOCX"/>
        <w:tblW w:w="5309" w:type="dxa"/>
        <w:tblInd w:w="109" w:type="dxa"/>
        <w:tblLook w:val="04A0" w:firstRow="1" w:lastRow="0" w:firstColumn="1" w:lastColumn="0" w:noHBand="0" w:noVBand="1"/>
      </w:tblPr>
      <w:tblGrid>
        <w:gridCol w:w="5309"/>
      </w:tblGrid>
      <w:tr w:rsidR="00F743AE" w14:paraId="28D3692C" w14:textId="77777777" w:rsidTr="00525003">
        <w:tc>
          <w:tcPr>
            <w:tcW w:w="5309" w:type="dxa"/>
            <w:shd w:val="clear" w:color="auto" w:fill="auto"/>
          </w:tcPr>
          <w:p w14:paraId="462C33FE" w14:textId="395AD748" w:rsidR="00F743AE" w:rsidRPr="00F743AE" w:rsidRDefault="00F743AE" w:rsidP="00F743AE">
            <w:pPr>
              <w:pStyle w:val="western"/>
              <w:spacing w:before="227" w:beforeAutospacing="0" w:after="227"/>
              <w:rPr>
                <w:rFonts w:ascii="Arial" w:hAnsi="Arial" w:cs="Arial"/>
                <w:sz w:val="18"/>
                <w:szCs w:val="18"/>
                <w:lang w:val="sl-SI"/>
              </w:rPr>
            </w:pPr>
            <w:r w:rsidRPr="00A1262A">
              <w:rPr>
                <w:rFonts w:ascii="Arial" w:hAnsi="Arial" w:cs="Arial"/>
                <w:sz w:val="18"/>
                <w:szCs w:val="18"/>
                <w:lang w:val="sl-SI"/>
              </w:rPr>
              <w:t>Rok plačila je 30. dan od prejema pravilno izstavljenega računa.</w:t>
            </w:r>
          </w:p>
        </w:tc>
      </w:tr>
    </w:tbl>
    <w:p w14:paraId="517684EA" w14:textId="77777777" w:rsidR="00F743AE" w:rsidRDefault="00F743AE" w:rsidP="00F743AE">
      <w:pPr>
        <w:spacing w:before="225" w:after="225" w:line="240" w:lineRule="auto"/>
        <w:jc w:val="both"/>
      </w:pPr>
      <w:r>
        <w:rPr>
          <w:rFonts w:ascii="Arial" w:hAnsi="Arial" w:cs="Arial"/>
          <w:b/>
          <w:bCs/>
          <w:color w:val="000000"/>
          <w:sz w:val="18"/>
          <w:szCs w:val="18"/>
        </w:rPr>
        <w:t>III. POGODBENA CENA</w:t>
      </w:r>
    </w:p>
    <w:p w14:paraId="4AD5ED3C" w14:textId="77777777" w:rsidR="00F743AE" w:rsidRDefault="00F743AE" w:rsidP="00F743AE">
      <w:pPr>
        <w:spacing w:after="0" w:line="240" w:lineRule="auto"/>
        <w:jc w:val="center"/>
      </w:pPr>
      <w:r>
        <w:rPr>
          <w:rFonts w:ascii="Arial" w:hAnsi="Arial" w:cs="Arial"/>
          <w:b/>
          <w:bCs/>
          <w:color w:val="000000"/>
          <w:sz w:val="18"/>
          <w:szCs w:val="18"/>
        </w:rPr>
        <w:t>8. člen</w:t>
      </w:r>
    </w:p>
    <w:tbl>
      <w:tblPr>
        <w:tblStyle w:val="NormalTablePHPDOCX"/>
        <w:tblW w:w="9178" w:type="dxa"/>
        <w:tblInd w:w="109" w:type="dxa"/>
        <w:tblLook w:val="04A0" w:firstRow="1" w:lastRow="0" w:firstColumn="1" w:lastColumn="0" w:noHBand="0" w:noVBand="1"/>
      </w:tblPr>
      <w:tblGrid>
        <w:gridCol w:w="9178"/>
      </w:tblGrid>
      <w:tr w:rsidR="00F743AE" w14:paraId="42133918" w14:textId="77777777" w:rsidTr="00525003">
        <w:tc>
          <w:tcPr>
            <w:tcW w:w="9178" w:type="dxa"/>
            <w:shd w:val="clear" w:color="auto" w:fill="auto"/>
          </w:tcPr>
          <w:p w14:paraId="0BFAE3AD" w14:textId="77777777" w:rsidR="00F743AE" w:rsidRDefault="00F743AE" w:rsidP="00525003">
            <w:pPr>
              <w:spacing w:before="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2FD2543" w14:textId="77777777" w:rsidR="00F743AE" w:rsidRDefault="00F743AE" w:rsidP="00525003">
            <w:pPr>
              <w:spacing w:before="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348B44C5" w14:textId="77777777" w:rsidR="00F743AE" w:rsidRDefault="00F743AE" w:rsidP="00525003">
            <w:pPr>
              <w:spacing w:before="225"/>
              <w:jc w:val="both"/>
            </w:pPr>
            <w:r>
              <w:rPr>
                <w:rFonts w:ascii="Arial" w:hAnsi="Arial" w:cs="Arial"/>
                <w:color w:val="000000"/>
                <w:sz w:val="18"/>
                <w:szCs w:val="18"/>
              </w:rPr>
              <w:lastRenderedPageBreak/>
              <w:t>V kolikor naročnik računa ne zavrne v roku 8 delovnih dni od prejema, se račun šteje za potrjenega.</w:t>
            </w:r>
          </w:p>
          <w:p w14:paraId="5DDA13B4" w14:textId="77777777" w:rsidR="00F743AE" w:rsidRDefault="00F743AE" w:rsidP="00525003">
            <w:pPr>
              <w:spacing w:before="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232CDF0" w14:textId="77777777" w:rsidR="00F743AE" w:rsidRDefault="00F743AE" w:rsidP="00525003">
            <w:pPr>
              <w:spacing w:before="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6821D70" w14:textId="77777777" w:rsidR="00F743AE" w:rsidRDefault="00F743AE" w:rsidP="00F743AE">
      <w:pPr>
        <w:spacing w:before="225" w:after="225" w:line="240" w:lineRule="auto"/>
        <w:jc w:val="both"/>
      </w:pPr>
      <w:r>
        <w:rPr>
          <w:rFonts w:ascii="Arial" w:hAnsi="Arial" w:cs="Arial"/>
          <w:b/>
          <w:bCs/>
          <w:color w:val="000000"/>
          <w:sz w:val="18"/>
          <w:szCs w:val="18"/>
        </w:rPr>
        <w:lastRenderedPageBreak/>
        <w:t>IV. IZVEDBENI ROK</w:t>
      </w:r>
    </w:p>
    <w:p w14:paraId="78B05C14" w14:textId="77777777" w:rsidR="00F743AE" w:rsidRDefault="00F743AE" w:rsidP="00F743AE">
      <w:pPr>
        <w:spacing w:after="0" w:line="240" w:lineRule="auto"/>
        <w:jc w:val="center"/>
      </w:pPr>
      <w:r>
        <w:rPr>
          <w:rFonts w:ascii="Arial" w:hAnsi="Arial" w:cs="Arial"/>
          <w:b/>
          <w:bCs/>
          <w:color w:val="000000"/>
          <w:sz w:val="18"/>
          <w:szCs w:val="18"/>
        </w:rPr>
        <w:t>9. člen</w:t>
      </w:r>
    </w:p>
    <w:tbl>
      <w:tblPr>
        <w:tblStyle w:val="NormalTablePHPDOCX"/>
        <w:tblW w:w="9178" w:type="dxa"/>
        <w:tblInd w:w="109" w:type="dxa"/>
        <w:tblLook w:val="04A0" w:firstRow="1" w:lastRow="0" w:firstColumn="1" w:lastColumn="0" w:noHBand="0" w:noVBand="1"/>
      </w:tblPr>
      <w:tblGrid>
        <w:gridCol w:w="9178"/>
      </w:tblGrid>
      <w:tr w:rsidR="00F743AE" w14:paraId="21F3E7EF" w14:textId="77777777" w:rsidTr="00525003">
        <w:tc>
          <w:tcPr>
            <w:tcW w:w="9178" w:type="dxa"/>
            <w:shd w:val="clear" w:color="auto" w:fill="auto"/>
          </w:tcPr>
          <w:p w14:paraId="20C957FD" w14:textId="07312F76" w:rsidR="00F743AE" w:rsidRDefault="00F743AE" w:rsidP="00525003">
            <w:pPr>
              <w:spacing w:before="225"/>
              <w:jc w:val="both"/>
              <w:rPr>
                <w:rFonts w:ascii="Arial" w:hAnsi="Arial" w:cs="Arial"/>
                <w:color w:val="000000"/>
                <w:sz w:val="18"/>
                <w:szCs w:val="18"/>
              </w:rPr>
            </w:pPr>
            <w:r>
              <w:rPr>
                <w:rFonts w:ascii="Arial" w:hAnsi="Arial" w:cs="Arial"/>
                <w:color w:val="000000"/>
                <w:sz w:val="18"/>
                <w:szCs w:val="18"/>
              </w:rPr>
              <w:t xml:space="preserve">Dobavitelj se zavezuje, da bo celotno javno naročilo izvedel najkasneje do __________ oziroma najkasneje v roku 60 dni od pisnega poziva naročnika. </w:t>
            </w:r>
          </w:p>
          <w:p w14:paraId="67414DF7" w14:textId="77777777" w:rsidR="00F743AE" w:rsidRDefault="00F743AE" w:rsidP="00525003">
            <w:pPr>
              <w:spacing w:before="225"/>
              <w:jc w:val="both"/>
            </w:pPr>
            <w:r>
              <w:rPr>
                <w:rFonts w:ascii="Arial" w:hAnsi="Arial" w:cs="Arial"/>
                <w:color w:val="000000"/>
                <w:sz w:val="18"/>
                <w:szCs w:val="18"/>
              </w:rPr>
              <w:t xml:space="preserve">Rok izvedbe javnega naročila je bistvena sestavina te pogodbe. </w:t>
            </w:r>
          </w:p>
          <w:p w14:paraId="4F58DA64" w14:textId="77777777" w:rsidR="00F743AE" w:rsidRDefault="00F743AE" w:rsidP="00525003">
            <w:pPr>
              <w:spacing w:before="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1EBF0A1E" w14:textId="77777777" w:rsidR="00F743AE" w:rsidRDefault="00F743AE" w:rsidP="00525003">
            <w:pPr>
              <w:spacing w:before="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251576CB" w14:textId="77777777" w:rsidR="00F743AE" w:rsidRDefault="00F743AE" w:rsidP="00F743AE">
      <w:pPr>
        <w:spacing w:before="225" w:after="225" w:line="240" w:lineRule="auto"/>
        <w:jc w:val="both"/>
      </w:pPr>
      <w:r>
        <w:rPr>
          <w:rFonts w:ascii="Arial" w:hAnsi="Arial" w:cs="Arial"/>
          <w:b/>
          <w:bCs/>
          <w:color w:val="000000"/>
          <w:sz w:val="18"/>
          <w:szCs w:val="18"/>
        </w:rPr>
        <w:t>V. PODIZVAJALCI</w:t>
      </w:r>
    </w:p>
    <w:p w14:paraId="437B21B6" w14:textId="77777777" w:rsidR="00F743AE" w:rsidRDefault="00F743AE" w:rsidP="00F743AE">
      <w:pPr>
        <w:spacing w:after="0" w:line="240" w:lineRule="auto"/>
        <w:jc w:val="center"/>
      </w:pPr>
      <w:r>
        <w:rPr>
          <w:rFonts w:ascii="Arial" w:hAnsi="Arial" w:cs="Arial"/>
          <w:b/>
          <w:bCs/>
          <w:color w:val="000000"/>
          <w:sz w:val="18"/>
          <w:szCs w:val="18"/>
        </w:rPr>
        <w:t>10. člen</w:t>
      </w:r>
    </w:p>
    <w:tbl>
      <w:tblPr>
        <w:tblStyle w:val="NormalTablePHPDOCX"/>
        <w:tblW w:w="8658" w:type="dxa"/>
        <w:tblInd w:w="109" w:type="dxa"/>
        <w:tblLook w:val="04A0" w:firstRow="1" w:lastRow="0" w:firstColumn="1" w:lastColumn="0" w:noHBand="0" w:noVBand="1"/>
      </w:tblPr>
      <w:tblGrid>
        <w:gridCol w:w="8658"/>
      </w:tblGrid>
      <w:tr w:rsidR="00F743AE" w14:paraId="04D79335" w14:textId="77777777" w:rsidTr="00525003">
        <w:tc>
          <w:tcPr>
            <w:tcW w:w="8658" w:type="dxa"/>
            <w:shd w:val="clear" w:color="auto" w:fill="auto"/>
          </w:tcPr>
          <w:p w14:paraId="65C92665" w14:textId="77777777" w:rsidR="00F743AE" w:rsidRDefault="00F743AE" w:rsidP="00525003">
            <w:pPr>
              <w:spacing w:before="225" w:after="225"/>
              <w:jc w:val="both"/>
            </w:pPr>
            <w:r>
              <w:rPr>
                <w:rFonts w:ascii="Arial" w:hAnsi="Arial" w:cs="Arial"/>
                <w:color w:val="000000"/>
                <w:sz w:val="18"/>
                <w:szCs w:val="18"/>
              </w:rPr>
              <w:t>Dobavitelj bo dobavo in dela izvedel z naslednjimi podizvajalci:</w:t>
            </w:r>
          </w:p>
          <w:tbl>
            <w:tblPr>
              <w:tblStyle w:val="TableGridPHPDOCX"/>
              <w:tblW w:w="8430" w:type="dxa"/>
              <w:tblCellMar>
                <w:top w:w="135" w:type="dxa"/>
                <w:left w:w="102" w:type="dxa"/>
                <w:bottom w:w="135" w:type="dxa"/>
              </w:tblCellMar>
              <w:tblLook w:val="04A0" w:firstRow="1" w:lastRow="0" w:firstColumn="1" w:lastColumn="0" w:noHBand="0" w:noVBand="1"/>
            </w:tblPr>
            <w:tblGrid>
              <w:gridCol w:w="1869"/>
              <w:gridCol w:w="6561"/>
            </w:tblGrid>
            <w:tr w:rsidR="00F743AE" w14:paraId="6B38AE02" w14:textId="77777777" w:rsidTr="00525003">
              <w:tc>
                <w:tcPr>
                  <w:tcW w:w="1869" w:type="dxa"/>
                  <w:tcBorders>
                    <w:top w:val="single" w:sz="4" w:space="0" w:color="000001"/>
                    <w:left w:val="single" w:sz="4" w:space="0" w:color="000001"/>
                    <w:bottom w:val="single" w:sz="4" w:space="0" w:color="000001"/>
                    <w:right w:val="single" w:sz="4" w:space="0" w:color="000001"/>
                  </w:tcBorders>
                  <w:shd w:val="clear" w:color="auto" w:fill="D1D1D1"/>
                  <w:tcMar>
                    <w:left w:w="102" w:type="dxa"/>
                  </w:tcMar>
                  <w:vAlign w:val="center"/>
                </w:tcPr>
                <w:p w14:paraId="70D2E461" w14:textId="77777777" w:rsidR="00F743AE" w:rsidRDefault="00F743AE" w:rsidP="00525003">
                  <w:pPr>
                    <w:jc w:val="right"/>
                  </w:pPr>
                  <w:r>
                    <w:rPr>
                      <w:rFonts w:ascii="Arial" w:hAnsi="Arial" w:cs="Arial"/>
                      <w:b/>
                      <w:bCs/>
                      <w:color w:val="000000"/>
                      <w:position w:val="-1"/>
                      <w:sz w:val="18"/>
                      <w:szCs w:val="18"/>
                      <w:shd w:val="clear" w:color="auto" w:fill="D1D1D1"/>
                    </w:rPr>
                    <w:t>Podizvajalec 1 (firma, naslov):</w:t>
                  </w:r>
                </w:p>
              </w:tc>
              <w:tc>
                <w:tcPr>
                  <w:tcW w:w="6560" w:type="dxa"/>
                  <w:tcBorders>
                    <w:top w:val="single" w:sz="4" w:space="0" w:color="000001"/>
                    <w:left w:val="single" w:sz="4" w:space="0" w:color="000001"/>
                    <w:bottom w:val="single" w:sz="4" w:space="0" w:color="000001"/>
                    <w:right w:val="single" w:sz="4" w:space="0" w:color="000001"/>
                  </w:tcBorders>
                  <w:shd w:val="clear" w:color="auto" w:fill="auto"/>
                  <w:tcMar>
                    <w:top w:w="0" w:type="dxa"/>
                    <w:left w:w="102" w:type="dxa"/>
                    <w:bottom w:w="0" w:type="dxa"/>
                  </w:tcMar>
                  <w:vAlign w:val="center"/>
                </w:tcPr>
                <w:p w14:paraId="65904875" w14:textId="77777777" w:rsidR="00F743AE" w:rsidRDefault="00F743AE" w:rsidP="00525003"/>
              </w:tc>
            </w:tr>
            <w:tr w:rsidR="00F743AE" w14:paraId="4FC6CFD6" w14:textId="77777777" w:rsidTr="00525003">
              <w:tc>
                <w:tcPr>
                  <w:tcW w:w="1869" w:type="dxa"/>
                  <w:tcBorders>
                    <w:top w:val="single" w:sz="4" w:space="0" w:color="000001"/>
                    <w:left w:val="single" w:sz="4" w:space="0" w:color="000001"/>
                    <w:bottom w:val="single" w:sz="4" w:space="0" w:color="000001"/>
                    <w:right w:val="single" w:sz="4" w:space="0" w:color="000001"/>
                  </w:tcBorders>
                  <w:shd w:val="clear" w:color="auto" w:fill="D1D1D1"/>
                  <w:tcMar>
                    <w:left w:w="102" w:type="dxa"/>
                  </w:tcMar>
                  <w:vAlign w:val="center"/>
                </w:tcPr>
                <w:p w14:paraId="78786614" w14:textId="77777777" w:rsidR="00F743AE" w:rsidRDefault="00F743AE" w:rsidP="00525003">
                  <w:pPr>
                    <w:jc w:val="right"/>
                  </w:pPr>
                  <w:r>
                    <w:rPr>
                      <w:rFonts w:ascii="Arial" w:hAnsi="Arial" w:cs="Arial"/>
                      <w:b/>
                      <w:bCs/>
                      <w:color w:val="000000"/>
                      <w:position w:val="-1"/>
                      <w:sz w:val="18"/>
                      <w:szCs w:val="18"/>
                      <w:shd w:val="clear" w:color="auto" w:fill="D1D1D1"/>
                    </w:rPr>
                    <w:t>VRSTA DEL (predmet, količina):</w:t>
                  </w:r>
                </w:p>
              </w:tc>
              <w:tc>
                <w:tcPr>
                  <w:tcW w:w="6560" w:type="dxa"/>
                  <w:tcBorders>
                    <w:top w:val="single" w:sz="4" w:space="0" w:color="000001"/>
                    <w:left w:val="single" w:sz="4" w:space="0" w:color="000001"/>
                    <w:bottom w:val="single" w:sz="4" w:space="0" w:color="000001"/>
                    <w:right w:val="single" w:sz="4" w:space="0" w:color="000001"/>
                  </w:tcBorders>
                  <w:shd w:val="clear" w:color="auto" w:fill="auto"/>
                  <w:tcMar>
                    <w:top w:w="0" w:type="dxa"/>
                    <w:left w:w="102" w:type="dxa"/>
                    <w:bottom w:w="0" w:type="dxa"/>
                  </w:tcMar>
                  <w:vAlign w:val="center"/>
                </w:tcPr>
                <w:p w14:paraId="3DF10813" w14:textId="77777777" w:rsidR="00F743AE" w:rsidRDefault="00F743AE" w:rsidP="00525003">
                  <w:pPr>
                    <w:spacing w:before="135"/>
                    <w:jc w:val="both"/>
                    <w:textAlignment w:val="center"/>
                  </w:pPr>
                  <w:r>
                    <w:rPr>
                      <w:rFonts w:ascii="Arial" w:hAnsi="Arial" w:cs="Arial"/>
                      <w:color w:val="000000"/>
                      <w:position w:val="-1"/>
                      <w:sz w:val="18"/>
                      <w:szCs w:val="18"/>
                    </w:rPr>
                    <w:t>Opis del, ki jih bo izvedel podizvajalec:</w:t>
                  </w:r>
                </w:p>
                <w:p w14:paraId="62CF8FA6" w14:textId="77777777" w:rsidR="00F743AE" w:rsidRDefault="00F743AE" w:rsidP="00525003">
                  <w:pPr>
                    <w:spacing w:before="135"/>
                    <w:jc w:val="both"/>
                    <w:textAlignment w:val="center"/>
                  </w:pPr>
                  <w:r>
                    <w:rPr>
                      <w:rFonts w:ascii="Arial" w:hAnsi="Arial" w:cs="Arial"/>
                      <w:color w:val="000000"/>
                      <w:position w:val="-1"/>
                      <w:sz w:val="18"/>
                      <w:szCs w:val="18"/>
                    </w:rPr>
                    <w:t>% končne ponudbe vrednosti, ki jo bo izvedel podizvajalec: ____</w:t>
                  </w:r>
                </w:p>
              </w:tc>
            </w:tr>
          </w:tbl>
          <w:p w14:paraId="19201A3D" w14:textId="77777777" w:rsidR="00F743AE" w:rsidRDefault="00F743AE" w:rsidP="00525003">
            <w:pPr>
              <w:spacing w:before="225" w:after="225"/>
              <w:jc w:val="both"/>
            </w:pPr>
            <w:r>
              <w:rPr>
                <w:rFonts w:ascii="Arial" w:hAnsi="Arial" w:cs="Arial"/>
                <w:i/>
                <w:iCs/>
                <w:color w:val="000000"/>
                <w:sz w:val="18"/>
                <w:szCs w:val="18"/>
              </w:rPr>
              <w:t>Opomba:</w:t>
            </w:r>
          </w:p>
          <w:p w14:paraId="7F9B534C" w14:textId="77777777" w:rsidR="00F743AE" w:rsidRDefault="00F743AE" w:rsidP="00525003">
            <w:pPr>
              <w:spacing w:before="225" w:after="225"/>
              <w:jc w:val="both"/>
            </w:pPr>
            <w:r>
              <w:rPr>
                <w:rFonts w:ascii="Arial" w:hAnsi="Arial" w:cs="Arial"/>
                <w:i/>
                <w:iCs/>
                <w:color w:val="000000"/>
                <w:sz w:val="18"/>
                <w:szCs w:val="18"/>
              </w:rPr>
              <w:t>V KOLIKOR PONUDNIK NE NASTOPA S PODIZVAJALCI SE RAZDELEK IZBRIŠE</w:t>
            </w:r>
          </w:p>
        </w:tc>
      </w:tr>
    </w:tbl>
    <w:p w14:paraId="5D3710D3" w14:textId="77777777" w:rsidR="00F743AE" w:rsidRDefault="00F743AE" w:rsidP="00F743AE">
      <w:pPr>
        <w:spacing w:after="0" w:line="240" w:lineRule="auto"/>
        <w:jc w:val="center"/>
      </w:pPr>
      <w:r>
        <w:rPr>
          <w:rFonts w:ascii="Arial" w:hAnsi="Arial" w:cs="Arial"/>
          <w:b/>
          <w:bCs/>
          <w:color w:val="000000"/>
          <w:sz w:val="18"/>
          <w:szCs w:val="18"/>
        </w:rPr>
        <w:t>11. člen</w:t>
      </w:r>
    </w:p>
    <w:tbl>
      <w:tblPr>
        <w:tblStyle w:val="NormalTablePHPDOCX"/>
        <w:tblW w:w="9178" w:type="dxa"/>
        <w:tblInd w:w="109" w:type="dxa"/>
        <w:tblLook w:val="04A0" w:firstRow="1" w:lastRow="0" w:firstColumn="1" w:lastColumn="0" w:noHBand="0" w:noVBand="1"/>
      </w:tblPr>
      <w:tblGrid>
        <w:gridCol w:w="9178"/>
      </w:tblGrid>
      <w:tr w:rsidR="00F743AE" w14:paraId="12F3822B" w14:textId="77777777" w:rsidTr="00525003">
        <w:tc>
          <w:tcPr>
            <w:tcW w:w="9178" w:type="dxa"/>
            <w:shd w:val="clear" w:color="auto" w:fill="auto"/>
          </w:tcPr>
          <w:p w14:paraId="248D4DD0" w14:textId="77777777" w:rsidR="00F743AE" w:rsidRDefault="00F743AE" w:rsidP="005250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dobavitelja. </w:t>
            </w:r>
          </w:p>
          <w:p w14:paraId="5BEEF243" w14:textId="77777777" w:rsidR="00F743AE" w:rsidRDefault="00F743AE" w:rsidP="005250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8962" w:type="dxa"/>
              <w:tblLook w:val="04A0" w:firstRow="1" w:lastRow="0" w:firstColumn="1" w:lastColumn="0" w:noHBand="0" w:noVBand="1"/>
            </w:tblPr>
            <w:tblGrid>
              <w:gridCol w:w="8962"/>
            </w:tblGrid>
            <w:tr w:rsidR="00F743AE" w14:paraId="4D6807F5" w14:textId="77777777" w:rsidTr="00525003">
              <w:tc>
                <w:tcPr>
                  <w:tcW w:w="8962" w:type="dxa"/>
                  <w:shd w:val="clear" w:color="auto" w:fill="auto"/>
                </w:tcPr>
                <w:p w14:paraId="78D0DC0A" w14:textId="77777777" w:rsidR="00F743AE" w:rsidRDefault="00F743AE" w:rsidP="00C002EB">
                  <w:pPr>
                    <w:numPr>
                      <w:ilvl w:val="0"/>
                      <w:numId w:val="46"/>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dobavitelja neposredno plačuje podizvajalcu,</w:t>
                  </w:r>
                </w:p>
                <w:p w14:paraId="7F965474" w14:textId="77777777" w:rsidR="00F743AE" w:rsidRDefault="00F743AE" w:rsidP="00C002EB">
                  <w:pPr>
                    <w:numPr>
                      <w:ilvl w:val="0"/>
                      <w:numId w:val="4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dobavitelja poravna podizvajalčevo terjatev do dobavitelja, </w:t>
                  </w:r>
                </w:p>
                <w:p w14:paraId="4532EAD7" w14:textId="77777777" w:rsidR="00F743AE" w:rsidRDefault="00F743AE" w:rsidP="00C002EB">
                  <w:pPr>
                    <w:numPr>
                      <w:ilvl w:val="0"/>
                      <w:numId w:val="46"/>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2B061148" w14:textId="77777777" w:rsidR="00F743AE" w:rsidRDefault="00F743AE" w:rsidP="00525003">
            <w:pPr>
              <w:spacing w:before="225" w:after="225"/>
              <w:jc w:val="both"/>
            </w:pPr>
            <w:r>
              <w:rPr>
                <w:rFonts w:ascii="Arial" w:hAnsi="Arial" w:cs="Arial"/>
                <w:color w:val="000000"/>
                <w:sz w:val="18"/>
                <w:szCs w:val="18"/>
              </w:rPr>
              <w:t xml:space="preserve">Zgolj ob izpolnitvi vseh pogojev iz predhodnega odstavka, je naročnik obvezan izvršiti neposredno plačilo </w:t>
            </w:r>
            <w:r>
              <w:rPr>
                <w:rFonts w:ascii="Arial" w:hAnsi="Arial" w:cs="Arial"/>
                <w:color w:val="000000"/>
                <w:sz w:val="18"/>
                <w:szCs w:val="18"/>
              </w:rPr>
              <w:lastRenderedPageBreak/>
              <w:t>podizvajalcu. </w:t>
            </w:r>
          </w:p>
          <w:p w14:paraId="22D1B161" w14:textId="77777777" w:rsidR="00F743AE" w:rsidRDefault="00F743AE" w:rsidP="00525003">
            <w:pPr>
              <w:spacing w:before="225" w:after="225"/>
              <w:jc w:val="both"/>
            </w:pPr>
            <w:r>
              <w:rPr>
                <w:rFonts w:ascii="Arial" w:hAnsi="Arial" w:cs="Arial"/>
                <w:color w:val="000000"/>
                <w:sz w:val="18"/>
                <w:szCs w:val="18"/>
              </w:rPr>
              <w:t>Plačila podizvajalcem se izvedejo v rokih in na enak način kot velja za plačila dobavitelju.</w:t>
            </w:r>
          </w:p>
          <w:p w14:paraId="618E8EE2" w14:textId="77777777" w:rsidR="00F743AE" w:rsidRDefault="00F743AE" w:rsidP="00525003">
            <w:pPr>
              <w:spacing w:before="225" w:after="225"/>
              <w:jc w:val="both"/>
            </w:pPr>
            <w:r>
              <w:rPr>
                <w:rFonts w:ascii="Arial" w:hAnsi="Arial" w:cs="Arial"/>
                <w:color w:val="000000"/>
                <w:sz w:val="18"/>
                <w:szCs w:val="18"/>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w:t>
            </w:r>
          </w:p>
          <w:p w14:paraId="350C5A3B" w14:textId="77777777" w:rsidR="00F743AE" w:rsidRDefault="00F743AE" w:rsidP="005250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5EE5304" w14:textId="77777777" w:rsidR="00F743AE" w:rsidRDefault="00F743AE" w:rsidP="00525003">
            <w:pPr>
              <w:spacing w:before="225" w:after="225"/>
              <w:jc w:val="both"/>
            </w:pPr>
            <w:r>
              <w:rPr>
                <w:rFonts w:ascii="Arial" w:hAnsi="Arial" w:cs="Arial"/>
                <w:color w:val="000000"/>
                <w:sz w:val="18"/>
                <w:szCs w:val="18"/>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tc>
      </w:tr>
    </w:tbl>
    <w:p w14:paraId="22D56A90" w14:textId="77777777" w:rsidR="00F743AE" w:rsidRDefault="00F743AE" w:rsidP="00F743AE">
      <w:pPr>
        <w:spacing w:after="0" w:line="240" w:lineRule="auto"/>
        <w:jc w:val="center"/>
      </w:pPr>
      <w:r>
        <w:rPr>
          <w:rFonts w:ascii="Arial" w:hAnsi="Arial" w:cs="Arial"/>
          <w:b/>
          <w:bCs/>
          <w:color w:val="000000"/>
          <w:sz w:val="18"/>
          <w:szCs w:val="18"/>
        </w:rPr>
        <w:lastRenderedPageBreak/>
        <w:t>12. člen</w:t>
      </w:r>
    </w:p>
    <w:tbl>
      <w:tblPr>
        <w:tblStyle w:val="NormalTablePHPDOCX"/>
        <w:tblW w:w="9178" w:type="dxa"/>
        <w:tblInd w:w="109" w:type="dxa"/>
        <w:tblLook w:val="04A0" w:firstRow="1" w:lastRow="0" w:firstColumn="1" w:lastColumn="0" w:noHBand="0" w:noVBand="1"/>
      </w:tblPr>
      <w:tblGrid>
        <w:gridCol w:w="9178"/>
      </w:tblGrid>
      <w:tr w:rsidR="00F743AE" w14:paraId="3CDA8E43" w14:textId="77777777" w:rsidTr="00525003">
        <w:tc>
          <w:tcPr>
            <w:tcW w:w="9178" w:type="dxa"/>
            <w:shd w:val="clear" w:color="auto" w:fill="auto"/>
          </w:tcPr>
          <w:p w14:paraId="7065DFF7" w14:textId="77777777" w:rsidR="00F743AE" w:rsidRDefault="00F743AE" w:rsidP="00525003">
            <w:pPr>
              <w:spacing w:before="225"/>
              <w:jc w:val="both"/>
            </w:pPr>
            <w:r>
              <w:rPr>
                <w:rFonts w:ascii="Arial" w:hAnsi="Arial" w:cs="Arial"/>
                <w:color w:val="000000"/>
                <w:sz w:val="18"/>
                <w:szCs w:val="18"/>
              </w:rPr>
              <w:t>Naročnik se zavezuje poravnati pogodbeno ceno za pravilno dobavo blaga na podlagi te pogodbe.</w:t>
            </w:r>
          </w:p>
          <w:p w14:paraId="0F4DF5C7" w14:textId="77777777" w:rsidR="00F743AE" w:rsidRDefault="00F743AE" w:rsidP="00525003">
            <w:pPr>
              <w:spacing w:before="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790784F" w14:textId="77777777" w:rsidR="00F743AE" w:rsidRDefault="00F743AE" w:rsidP="00F743AE">
      <w:pPr>
        <w:spacing w:before="225" w:after="225" w:line="240" w:lineRule="auto"/>
        <w:jc w:val="both"/>
      </w:pPr>
      <w:r>
        <w:rPr>
          <w:rFonts w:ascii="Arial" w:hAnsi="Arial" w:cs="Arial"/>
          <w:b/>
          <w:bCs/>
          <w:color w:val="000000"/>
          <w:sz w:val="18"/>
          <w:szCs w:val="18"/>
        </w:rPr>
        <w:t>VI. OBVEZNOSTI DOBAVITELJA</w:t>
      </w:r>
    </w:p>
    <w:p w14:paraId="6C642B9D" w14:textId="77777777" w:rsidR="00F743AE" w:rsidRDefault="00F743AE" w:rsidP="00F743AE">
      <w:pPr>
        <w:spacing w:after="0" w:line="240" w:lineRule="auto"/>
        <w:jc w:val="center"/>
      </w:pPr>
      <w:r>
        <w:rPr>
          <w:rFonts w:ascii="Arial" w:hAnsi="Arial" w:cs="Arial"/>
          <w:b/>
          <w:bCs/>
          <w:color w:val="000000"/>
          <w:sz w:val="18"/>
          <w:szCs w:val="18"/>
        </w:rPr>
        <w:t>13. člen</w:t>
      </w:r>
    </w:p>
    <w:tbl>
      <w:tblPr>
        <w:tblStyle w:val="NormalTablePHPDOCX"/>
        <w:tblW w:w="9178" w:type="dxa"/>
        <w:tblInd w:w="109" w:type="dxa"/>
        <w:tblLook w:val="04A0" w:firstRow="1" w:lastRow="0" w:firstColumn="1" w:lastColumn="0" w:noHBand="0" w:noVBand="1"/>
      </w:tblPr>
      <w:tblGrid>
        <w:gridCol w:w="9178"/>
      </w:tblGrid>
      <w:tr w:rsidR="00F743AE" w14:paraId="542B608D" w14:textId="77777777" w:rsidTr="00525003">
        <w:tc>
          <w:tcPr>
            <w:tcW w:w="9178" w:type="dxa"/>
            <w:shd w:val="clear" w:color="auto" w:fill="auto"/>
          </w:tcPr>
          <w:p w14:paraId="59EA19B9" w14:textId="77777777" w:rsidR="00F743AE" w:rsidRDefault="00F743AE" w:rsidP="00525003">
            <w:pPr>
              <w:spacing w:before="225" w:after="225"/>
              <w:jc w:val="both"/>
            </w:pPr>
            <w:r>
              <w:rPr>
                <w:rFonts w:ascii="Arial" w:hAnsi="Arial" w:cs="Arial"/>
                <w:color w:val="000000"/>
                <w:sz w:val="18"/>
                <w:szCs w:val="18"/>
              </w:rPr>
              <w:t>Dobavitelj se obvezuje, da bo:</w:t>
            </w:r>
          </w:p>
          <w:tbl>
            <w:tblPr>
              <w:tblStyle w:val="NormalTablePHPDOCX"/>
              <w:tblW w:w="8962" w:type="dxa"/>
              <w:tblLook w:val="04A0" w:firstRow="1" w:lastRow="0" w:firstColumn="1" w:lastColumn="0" w:noHBand="0" w:noVBand="1"/>
            </w:tblPr>
            <w:tblGrid>
              <w:gridCol w:w="8962"/>
            </w:tblGrid>
            <w:tr w:rsidR="00F743AE" w14:paraId="61E9FA68" w14:textId="77777777" w:rsidTr="00525003">
              <w:tc>
                <w:tcPr>
                  <w:tcW w:w="8962" w:type="dxa"/>
                  <w:shd w:val="clear" w:color="auto" w:fill="auto"/>
                </w:tcPr>
                <w:p w14:paraId="04E9B96F" w14:textId="77777777" w:rsidR="00F743AE" w:rsidRDefault="00F743AE" w:rsidP="00C002EB">
                  <w:pPr>
                    <w:numPr>
                      <w:ilvl w:val="0"/>
                      <w:numId w:val="47"/>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57B8808" w14:textId="77777777" w:rsidR="00F743AE" w:rsidRDefault="00F743AE" w:rsidP="00C002EB">
                  <w:pPr>
                    <w:numPr>
                      <w:ilvl w:val="0"/>
                      <w:numId w:val="47"/>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F1E50EE" w14:textId="77777777" w:rsidR="00F743AE" w:rsidRDefault="00F743AE" w:rsidP="00C002EB">
                  <w:pPr>
                    <w:numPr>
                      <w:ilvl w:val="0"/>
                      <w:numId w:val="4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91392E1" w14:textId="77777777" w:rsidR="00F743AE" w:rsidRDefault="00F743AE" w:rsidP="00C002EB">
                  <w:pPr>
                    <w:numPr>
                      <w:ilvl w:val="0"/>
                      <w:numId w:val="47"/>
                    </w:numPr>
                    <w:jc w:val="both"/>
                    <w:rPr>
                      <w:rFonts w:ascii="Arial" w:hAnsi="Arial" w:cs="Arial"/>
                      <w:color w:val="000000"/>
                      <w:sz w:val="18"/>
                      <w:szCs w:val="18"/>
                    </w:rPr>
                  </w:pPr>
                  <w:r>
                    <w:rPr>
                      <w:rFonts w:ascii="Arial" w:hAnsi="Arial" w:cs="Arial"/>
                      <w:color w:val="000000"/>
                      <w:sz w:val="18"/>
                      <w:szCs w:val="18"/>
                    </w:rPr>
                    <w:t>pravočasno opozoril naročnika na morebitne ovire pri izvedbi;</w:t>
                  </w:r>
                </w:p>
                <w:p w14:paraId="4EF6821A" w14:textId="77777777" w:rsidR="00F743AE" w:rsidRDefault="00F743AE" w:rsidP="00C002EB">
                  <w:pPr>
                    <w:numPr>
                      <w:ilvl w:val="0"/>
                      <w:numId w:val="4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8385540" w14:textId="77777777" w:rsidR="00F743AE" w:rsidRDefault="00F743AE" w:rsidP="00525003"/>
        </w:tc>
      </w:tr>
    </w:tbl>
    <w:p w14:paraId="1F23D512" w14:textId="77777777" w:rsidR="00F743AE" w:rsidRDefault="00F743AE" w:rsidP="00F743AE">
      <w:pPr>
        <w:spacing w:before="225" w:after="225" w:line="240" w:lineRule="auto"/>
        <w:jc w:val="both"/>
        <w:rPr>
          <w:rFonts w:ascii="Arial" w:hAnsi="Arial" w:cs="Arial"/>
          <w:b/>
          <w:bCs/>
          <w:color w:val="000000"/>
          <w:sz w:val="18"/>
          <w:szCs w:val="18"/>
        </w:rPr>
      </w:pPr>
    </w:p>
    <w:p w14:paraId="3CB1D0D5" w14:textId="77777777" w:rsidR="00F743AE" w:rsidRDefault="00F743AE" w:rsidP="00F743AE">
      <w:pPr>
        <w:spacing w:before="225" w:after="225" w:line="240" w:lineRule="auto"/>
        <w:jc w:val="both"/>
      </w:pPr>
      <w:r>
        <w:rPr>
          <w:rFonts w:ascii="Arial" w:hAnsi="Arial" w:cs="Arial"/>
          <w:b/>
          <w:bCs/>
          <w:color w:val="000000"/>
          <w:sz w:val="18"/>
          <w:szCs w:val="18"/>
        </w:rPr>
        <w:t>VII. SKRBNIKI POGODBE</w:t>
      </w:r>
    </w:p>
    <w:p w14:paraId="0CA54530" w14:textId="77777777" w:rsidR="00F743AE" w:rsidRDefault="00F743AE" w:rsidP="00F743AE">
      <w:pPr>
        <w:spacing w:after="0" w:line="240" w:lineRule="auto"/>
        <w:jc w:val="center"/>
      </w:pPr>
      <w:r>
        <w:rPr>
          <w:rFonts w:ascii="Arial" w:hAnsi="Arial" w:cs="Arial"/>
          <w:b/>
          <w:bCs/>
          <w:color w:val="000000"/>
          <w:sz w:val="18"/>
          <w:szCs w:val="18"/>
        </w:rPr>
        <w:t>14. člen</w:t>
      </w:r>
    </w:p>
    <w:tbl>
      <w:tblPr>
        <w:tblStyle w:val="NormalTablePHPDOCX"/>
        <w:tblW w:w="9178" w:type="dxa"/>
        <w:tblInd w:w="109" w:type="dxa"/>
        <w:tblLook w:val="04A0" w:firstRow="1" w:lastRow="0" w:firstColumn="1" w:lastColumn="0" w:noHBand="0" w:noVBand="1"/>
      </w:tblPr>
      <w:tblGrid>
        <w:gridCol w:w="9178"/>
      </w:tblGrid>
      <w:tr w:rsidR="00F743AE" w14:paraId="1B950BDF" w14:textId="77777777" w:rsidTr="00525003">
        <w:tc>
          <w:tcPr>
            <w:tcW w:w="9178" w:type="dxa"/>
            <w:shd w:val="clear" w:color="auto" w:fill="auto"/>
          </w:tcPr>
          <w:p w14:paraId="3B5BF2B1" w14:textId="77777777" w:rsidR="00F743AE" w:rsidRDefault="00F743AE" w:rsidP="00525003">
            <w:pPr>
              <w:spacing w:before="225"/>
              <w:jc w:val="both"/>
            </w:pPr>
            <w:r>
              <w:rPr>
                <w:rFonts w:ascii="Arial" w:hAnsi="Arial" w:cs="Arial"/>
                <w:color w:val="000000"/>
                <w:sz w:val="18"/>
                <w:szCs w:val="18"/>
              </w:rPr>
              <w:t>Skrbnik pogodbe s strani naročnika je ______________</w:t>
            </w:r>
          </w:p>
          <w:p w14:paraId="517A493D" w14:textId="77777777" w:rsidR="00F743AE" w:rsidRDefault="00F743AE" w:rsidP="00525003">
            <w:pPr>
              <w:spacing w:before="225"/>
              <w:jc w:val="both"/>
            </w:pPr>
            <w:r>
              <w:rPr>
                <w:rFonts w:ascii="Arial" w:hAnsi="Arial" w:cs="Arial"/>
                <w:color w:val="000000"/>
                <w:sz w:val="18"/>
                <w:szCs w:val="18"/>
              </w:rPr>
              <w:t>Predstavnik naročnika je pooblaščen, da zastopa naročnika v vseh vprašanjih, ki se nanašajo na dobavo, dogovorjeno s to pogodbo.</w:t>
            </w:r>
          </w:p>
          <w:p w14:paraId="5B589A4D" w14:textId="77777777" w:rsidR="00F743AE" w:rsidRDefault="00F743AE" w:rsidP="00525003">
            <w:pPr>
              <w:spacing w:before="225"/>
              <w:jc w:val="both"/>
            </w:pPr>
            <w:r>
              <w:rPr>
                <w:rFonts w:ascii="Arial" w:hAnsi="Arial" w:cs="Arial"/>
                <w:color w:val="000000"/>
                <w:sz w:val="18"/>
                <w:szCs w:val="18"/>
              </w:rPr>
              <w:t>Pooblaščeni predstavnik dobavitelja je _______________</w:t>
            </w:r>
          </w:p>
          <w:p w14:paraId="71246073" w14:textId="77777777" w:rsidR="00F743AE" w:rsidRDefault="00F743AE" w:rsidP="00525003">
            <w:pPr>
              <w:spacing w:before="225"/>
              <w:jc w:val="both"/>
            </w:pPr>
            <w:r>
              <w:rPr>
                <w:rFonts w:ascii="Arial" w:hAnsi="Arial" w:cs="Arial"/>
                <w:color w:val="000000"/>
                <w:sz w:val="18"/>
                <w:szCs w:val="18"/>
              </w:rPr>
              <w:t>Pooblaščeni predstavnik dobavitelja je pooblaščen, da zastopa dobavitelja v vseh vprašanjih, ki se nanašajo izvedbo javnega naročila po tej pogodbi.</w:t>
            </w:r>
          </w:p>
        </w:tc>
      </w:tr>
    </w:tbl>
    <w:p w14:paraId="3FF539A9" w14:textId="77777777" w:rsidR="00F743AE" w:rsidRDefault="00F743AE" w:rsidP="00F743AE">
      <w:pPr>
        <w:spacing w:before="225" w:after="225" w:line="240" w:lineRule="auto"/>
        <w:jc w:val="both"/>
      </w:pPr>
      <w:r>
        <w:rPr>
          <w:rFonts w:ascii="Arial" w:hAnsi="Arial" w:cs="Arial"/>
          <w:b/>
          <w:bCs/>
          <w:color w:val="000000"/>
          <w:sz w:val="18"/>
          <w:szCs w:val="18"/>
        </w:rPr>
        <w:lastRenderedPageBreak/>
        <w:t>VIII. POGODBENA KAZEN</w:t>
      </w:r>
    </w:p>
    <w:p w14:paraId="3DB1E575" w14:textId="77777777" w:rsidR="00F743AE" w:rsidRDefault="00F743AE" w:rsidP="00F743AE">
      <w:pPr>
        <w:spacing w:after="0" w:line="240" w:lineRule="auto"/>
        <w:jc w:val="center"/>
      </w:pPr>
      <w:r>
        <w:rPr>
          <w:rFonts w:ascii="Arial" w:hAnsi="Arial" w:cs="Arial"/>
          <w:b/>
          <w:bCs/>
          <w:color w:val="000000"/>
          <w:sz w:val="18"/>
          <w:szCs w:val="18"/>
        </w:rPr>
        <w:t>15. člen</w:t>
      </w:r>
    </w:p>
    <w:tbl>
      <w:tblPr>
        <w:tblStyle w:val="NormalTablePHPDOCX"/>
        <w:tblW w:w="9178" w:type="dxa"/>
        <w:tblInd w:w="109" w:type="dxa"/>
        <w:tblLook w:val="04A0" w:firstRow="1" w:lastRow="0" w:firstColumn="1" w:lastColumn="0" w:noHBand="0" w:noVBand="1"/>
      </w:tblPr>
      <w:tblGrid>
        <w:gridCol w:w="9178"/>
      </w:tblGrid>
      <w:tr w:rsidR="00F743AE" w14:paraId="3318528D" w14:textId="77777777" w:rsidTr="00525003">
        <w:tc>
          <w:tcPr>
            <w:tcW w:w="9178" w:type="dxa"/>
            <w:shd w:val="clear" w:color="auto" w:fill="auto"/>
          </w:tcPr>
          <w:p w14:paraId="6CBC83E8" w14:textId="77777777" w:rsidR="00F743AE" w:rsidRDefault="00F743AE" w:rsidP="00525003">
            <w:pPr>
              <w:spacing w:before="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171D4349" w14:textId="77777777" w:rsidR="00F743AE" w:rsidRDefault="00F743AE" w:rsidP="00525003">
            <w:pPr>
              <w:spacing w:before="225"/>
              <w:jc w:val="both"/>
            </w:pPr>
            <w:r>
              <w:rPr>
                <w:rFonts w:ascii="Arial" w:hAnsi="Arial" w:cs="Arial"/>
                <w:color w:val="000000"/>
                <w:sz w:val="18"/>
                <w:szCs w:val="18"/>
              </w:rPr>
              <w:t>Pogodbena kazen se obračuna pri plačilu za opravljeno dobavo.</w:t>
            </w:r>
          </w:p>
          <w:p w14:paraId="58AAFF7D" w14:textId="77777777" w:rsidR="00F743AE" w:rsidRDefault="00F743AE" w:rsidP="00525003">
            <w:pPr>
              <w:spacing w:before="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723B387" w14:textId="77777777" w:rsidR="00F743AE" w:rsidRDefault="00F743AE" w:rsidP="00F743AE">
      <w:pPr>
        <w:spacing w:before="225" w:after="225" w:line="240" w:lineRule="auto"/>
        <w:jc w:val="both"/>
      </w:pPr>
      <w:r>
        <w:rPr>
          <w:rFonts w:ascii="Arial" w:hAnsi="Arial" w:cs="Arial"/>
          <w:b/>
          <w:bCs/>
          <w:color w:val="000000"/>
          <w:sz w:val="18"/>
          <w:szCs w:val="18"/>
        </w:rPr>
        <w:t>IX. PREVZEM</w:t>
      </w:r>
    </w:p>
    <w:p w14:paraId="3FAB26BF" w14:textId="77777777" w:rsidR="00F743AE" w:rsidRDefault="00F743AE" w:rsidP="00F743AE">
      <w:pPr>
        <w:spacing w:after="0" w:line="240" w:lineRule="auto"/>
        <w:jc w:val="center"/>
      </w:pPr>
      <w:r>
        <w:rPr>
          <w:rFonts w:ascii="Arial" w:hAnsi="Arial" w:cs="Arial"/>
          <w:b/>
          <w:bCs/>
          <w:color w:val="000000"/>
          <w:sz w:val="18"/>
          <w:szCs w:val="18"/>
        </w:rPr>
        <w:t>16. člen</w:t>
      </w:r>
    </w:p>
    <w:tbl>
      <w:tblPr>
        <w:tblStyle w:val="NormalTablePHPDOCX"/>
        <w:tblW w:w="9178" w:type="dxa"/>
        <w:tblInd w:w="109" w:type="dxa"/>
        <w:tblLook w:val="04A0" w:firstRow="1" w:lastRow="0" w:firstColumn="1" w:lastColumn="0" w:noHBand="0" w:noVBand="1"/>
      </w:tblPr>
      <w:tblGrid>
        <w:gridCol w:w="9178"/>
      </w:tblGrid>
      <w:tr w:rsidR="00F743AE" w14:paraId="33CCC46B" w14:textId="77777777" w:rsidTr="00525003">
        <w:tc>
          <w:tcPr>
            <w:tcW w:w="9178" w:type="dxa"/>
            <w:shd w:val="clear" w:color="auto" w:fill="auto"/>
          </w:tcPr>
          <w:p w14:paraId="23FA4C06" w14:textId="5B6A9DB5" w:rsidR="00F743AE" w:rsidRDefault="00F743AE" w:rsidP="00525003">
            <w:pPr>
              <w:spacing w:before="225"/>
              <w:jc w:val="both"/>
            </w:pPr>
            <w:r>
              <w:rPr>
                <w:rFonts w:ascii="Arial" w:hAnsi="Arial" w:cs="Arial"/>
                <w:color w:val="000000"/>
                <w:sz w:val="18"/>
                <w:szCs w:val="18"/>
              </w:rPr>
              <w:t>Po uspešni dobavi ter montaži ter preizkusu doseganja pogodbeno tehnično – tehnoloških parametrov in funkcionalnega delovanja, kadar je to vključeno v dobavo, dobavitelj in naročnik opravita primopredajo opreme ter o tem sestavita pisni zapisnik.</w:t>
            </w:r>
          </w:p>
          <w:p w14:paraId="54434577" w14:textId="77777777" w:rsidR="00F743AE" w:rsidRDefault="00F743AE" w:rsidP="00525003">
            <w:pPr>
              <w:spacing w:before="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5197FCB6" w14:textId="77777777" w:rsidR="00F743AE" w:rsidRDefault="00F743AE" w:rsidP="00F743AE">
      <w:pPr>
        <w:spacing w:before="225" w:after="225" w:line="240" w:lineRule="auto"/>
        <w:jc w:val="both"/>
      </w:pPr>
      <w:r>
        <w:rPr>
          <w:rFonts w:ascii="Arial" w:hAnsi="Arial" w:cs="Arial"/>
          <w:b/>
          <w:bCs/>
          <w:color w:val="000000"/>
          <w:sz w:val="18"/>
          <w:szCs w:val="18"/>
        </w:rPr>
        <w:t>X. ODPRAVA NAPAK IN GARANCIJSKA DOBA</w:t>
      </w:r>
    </w:p>
    <w:p w14:paraId="4EC6A2AA" w14:textId="77777777" w:rsidR="00F743AE" w:rsidRDefault="00F743AE" w:rsidP="00F743AE">
      <w:pPr>
        <w:spacing w:after="0" w:line="240" w:lineRule="auto"/>
        <w:jc w:val="center"/>
      </w:pPr>
      <w:r>
        <w:rPr>
          <w:rFonts w:ascii="Arial" w:hAnsi="Arial" w:cs="Arial"/>
          <w:b/>
          <w:bCs/>
          <w:color w:val="000000"/>
          <w:sz w:val="18"/>
          <w:szCs w:val="18"/>
        </w:rPr>
        <w:t>17. člen</w:t>
      </w:r>
    </w:p>
    <w:tbl>
      <w:tblPr>
        <w:tblStyle w:val="NormalTablePHPDOCX"/>
        <w:tblW w:w="9178" w:type="dxa"/>
        <w:tblInd w:w="109" w:type="dxa"/>
        <w:tblLook w:val="04A0" w:firstRow="1" w:lastRow="0" w:firstColumn="1" w:lastColumn="0" w:noHBand="0" w:noVBand="1"/>
      </w:tblPr>
      <w:tblGrid>
        <w:gridCol w:w="9178"/>
      </w:tblGrid>
      <w:tr w:rsidR="00F743AE" w14:paraId="3D2CD005" w14:textId="77777777" w:rsidTr="00525003">
        <w:tc>
          <w:tcPr>
            <w:tcW w:w="9178" w:type="dxa"/>
            <w:shd w:val="clear" w:color="auto" w:fill="auto"/>
          </w:tcPr>
          <w:p w14:paraId="355B37B7" w14:textId="77777777" w:rsidR="00F743AE" w:rsidRDefault="00F743AE" w:rsidP="00525003">
            <w:pPr>
              <w:spacing w:before="225"/>
              <w:jc w:val="both"/>
            </w:pPr>
            <w:r>
              <w:rPr>
                <w:rFonts w:ascii="Arial" w:hAnsi="Arial" w:cs="Arial"/>
                <w:color w:val="000000"/>
                <w:sz w:val="18"/>
                <w:szCs w:val="18"/>
              </w:rPr>
              <w:t>Garancijska doba po tej pogodbi je _____________ mesecev.</w:t>
            </w:r>
          </w:p>
          <w:p w14:paraId="077526CC" w14:textId="77777777" w:rsidR="00F743AE" w:rsidRDefault="00F743AE" w:rsidP="00525003">
            <w:pPr>
              <w:spacing w:before="225"/>
              <w:jc w:val="both"/>
            </w:pPr>
            <w:r>
              <w:rPr>
                <w:rFonts w:ascii="Arial" w:hAnsi="Arial" w:cs="Arial"/>
                <w:color w:val="000000"/>
                <w:sz w:val="18"/>
                <w:szCs w:val="18"/>
              </w:rPr>
              <w:t>Garancijski roki začnejo teči z dnem uspešne pisne primopredaje opreme.</w:t>
            </w:r>
          </w:p>
          <w:p w14:paraId="345E263E" w14:textId="77777777" w:rsidR="00F743AE" w:rsidRDefault="00F743AE" w:rsidP="00525003">
            <w:pPr>
              <w:spacing w:before="225"/>
              <w:jc w:val="both"/>
            </w:pPr>
            <w:r>
              <w:rPr>
                <w:rFonts w:ascii="Arial" w:hAnsi="Arial" w:cs="Arial"/>
                <w:color w:val="000000"/>
                <w:sz w:val="18"/>
                <w:szCs w:val="18"/>
              </w:rPr>
              <w:t>Garancija je vezana na normalne pogoje uporabe in primerno ter strokovno vzdrževanje.</w:t>
            </w:r>
          </w:p>
          <w:p w14:paraId="1AEDF2F7" w14:textId="77777777" w:rsidR="00F743AE" w:rsidRDefault="00F743AE" w:rsidP="00525003">
            <w:pPr>
              <w:spacing w:before="225"/>
              <w:jc w:val="both"/>
            </w:pPr>
            <w:r>
              <w:rPr>
                <w:rFonts w:ascii="Arial" w:hAnsi="Arial" w:cs="Arial"/>
                <w:color w:val="000000"/>
                <w:sz w:val="18"/>
                <w:szCs w:val="18"/>
              </w:rPr>
              <w:t>Dobavitelj je naročniku dolžan ne glede na proces ugotovitve in odprave napake zagotoviti funkcionalnost opreme.</w:t>
            </w:r>
          </w:p>
          <w:p w14:paraId="0B1466AA" w14:textId="77777777" w:rsidR="00F743AE" w:rsidRDefault="00F743AE" w:rsidP="00525003">
            <w:pPr>
              <w:spacing w:before="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358EAA6C" w14:textId="24311C38" w:rsidR="00F743AE" w:rsidRDefault="00F743AE" w:rsidP="00525003">
            <w:pPr>
              <w:spacing w:before="225"/>
              <w:jc w:val="both"/>
            </w:pPr>
          </w:p>
        </w:tc>
      </w:tr>
    </w:tbl>
    <w:p w14:paraId="7B352109" w14:textId="77777777" w:rsidR="00F743AE" w:rsidRDefault="00F743AE" w:rsidP="00F743AE">
      <w:pPr>
        <w:spacing w:after="0" w:line="240" w:lineRule="auto"/>
        <w:jc w:val="center"/>
      </w:pPr>
      <w:r>
        <w:rPr>
          <w:rFonts w:ascii="Arial" w:hAnsi="Arial" w:cs="Arial"/>
          <w:b/>
          <w:bCs/>
          <w:color w:val="000000"/>
          <w:sz w:val="18"/>
          <w:szCs w:val="18"/>
        </w:rPr>
        <w:t>18. člen</w:t>
      </w:r>
    </w:p>
    <w:tbl>
      <w:tblPr>
        <w:tblStyle w:val="NormalTablePHPDOCX"/>
        <w:tblW w:w="9178" w:type="dxa"/>
        <w:tblInd w:w="109" w:type="dxa"/>
        <w:tblLook w:val="04A0" w:firstRow="1" w:lastRow="0" w:firstColumn="1" w:lastColumn="0" w:noHBand="0" w:noVBand="1"/>
      </w:tblPr>
      <w:tblGrid>
        <w:gridCol w:w="9178"/>
      </w:tblGrid>
      <w:tr w:rsidR="00F743AE" w14:paraId="5783934F" w14:textId="77777777" w:rsidTr="00525003">
        <w:tc>
          <w:tcPr>
            <w:tcW w:w="9178" w:type="dxa"/>
            <w:shd w:val="clear" w:color="auto" w:fill="auto"/>
          </w:tcPr>
          <w:p w14:paraId="40415293" w14:textId="77777777" w:rsidR="00F743AE" w:rsidRDefault="00F743AE" w:rsidP="00525003">
            <w:pPr>
              <w:spacing w:before="225"/>
              <w:jc w:val="both"/>
            </w:pPr>
            <w:r>
              <w:rPr>
                <w:rFonts w:ascii="Arial" w:hAnsi="Arial" w:cs="Arial"/>
                <w:color w:val="000000"/>
                <w:sz w:val="18"/>
                <w:szCs w:val="18"/>
              </w:rPr>
              <w:t>Za vse dobavljeno blago in izvedena dela bo dobavitelj v okviru garancijske dobe in v okviru svoje pogodbene obveznosti iz te pogodbe, izvedel odpravo napak.</w:t>
            </w:r>
          </w:p>
          <w:p w14:paraId="2509B86E" w14:textId="77777777" w:rsidR="00F743AE" w:rsidRDefault="00F743AE" w:rsidP="00525003">
            <w:pPr>
              <w:spacing w:before="225"/>
              <w:jc w:val="both"/>
            </w:pPr>
            <w:r>
              <w:rPr>
                <w:rFonts w:ascii="Arial" w:hAnsi="Arial" w:cs="Arial"/>
                <w:color w:val="000000"/>
                <w:sz w:val="18"/>
                <w:szCs w:val="18"/>
              </w:rPr>
              <w:t>Če dobavitelj v dogovorjenem roku ne odpravi napake in se z naročnikom ne dogovori za nov rok odprave, bo naročnik odpravo napake poveril drugemu izvajalcu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0F52470" w14:textId="2947742E" w:rsidR="00F743AE" w:rsidRPr="00F743AE" w:rsidRDefault="00F743AE" w:rsidP="00525003">
            <w:pPr>
              <w:spacing w:before="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11E77370" w14:textId="77777777" w:rsidR="00F743AE" w:rsidRDefault="00F743AE" w:rsidP="00F743AE">
      <w:pPr>
        <w:spacing w:after="0" w:line="240" w:lineRule="auto"/>
        <w:jc w:val="center"/>
        <w:rPr>
          <w:rFonts w:ascii="Arial" w:hAnsi="Arial" w:cs="Arial"/>
          <w:b/>
          <w:bCs/>
          <w:color w:val="000000"/>
          <w:sz w:val="18"/>
          <w:szCs w:val="18"/>
        </w:rPr>
      </w:pPr>
    </w:p>
    <w:p w14:paraId="6DB7277F" w14:textId="3540CC39" w:rsidR="00F743AE" w:rsidRDefault="00F743AE" w:rsidP="00F743AE">
      <w:pPr>
        <w:spacing w:after="0" w:line="240" w:lineRule="auto"/>
        <w:jc w:val="center"/>
      </w:pPr>
      <w:r>
        <w:rPr>
          <w:rFonts w:ascii="Arial" w:hAnsi="Arial" w:cs="Arial"/>
          <w:b/>
          <w:bCs/>
          <w:color w:val="000000"/>
          <w:sz w:val="18"/>
          <w:szCs w:val="18"/>
        </w:rPr>
        <w:t>19. člen</w:t>
      </w:r>
    </w:p>
    <w:tbl>
      <w:tblPr>
        <w:tblStyle w:val="NormalTablePHPDOCX"/>
        <w:tblW w:w="7271" w:type="dxa"/>
        <w:tblInd w:w="109" w:type="dxa"/>
        <w:tblLook w:val="04A0" w:firstRow="1" w:lastRow="0" w:firstColumn="1" w:lastColumn="0" w:noHBand="0" w:noVBand="1"/>
      </w:tblPr>
      <w:tblGrid>
        <w:gridCol w:w="7271"/>
      </w:tblGrid>
      <w:tr w:rsidR="00F743AE" w14:paraId="2B3AD127" w14:textId="77777777" w:rsidTr="00525003">
        <w:tc>
          <w:tcPr>
            <w:tcW w:w="7271" w:type="dxa"/>
            <w:shd w:val="clear" w:color="auto" w:fill="auto"/>
          </w:tcPr>
          <w:p w14:paraId="26732AB9" w14:textId="77777777" w:rsidR="00F743AE" w:rsidRDefault="00F743AE" w:rsidP="00525003">
            <w:pPr>
              <w:spacing w:before="225"/>
              <w:jc w:val="both"/>
            </w:pPr>
            <w:r>
              <w:rPr>
                <w:rFonts w:ascii="Arial" w:hAnsi="Arial" w:cs="Arial"/>
                <w:color w:val="000000"/>
                <w:sz w:val="18"/>
                <w:szCs w:val="18"/>
              </w:rPr>
              <w:t>Dobavitelj mora zagotavljati rezervne dele še najmanj 10 let po poteku garancijske dobe.</w:t>
            </w:r>
          </w:p>
        </w:tc>
      </w:tr>
    </w:tbl>
    <w:p w14:paraId="0A7685C2" w14:textId="77777777" w:rsidR="00F743AE" w:rsidRDefault="00F743AE" w:rsidP="00F743AE">
      <w:pPr>
        <w:spacing w:after="0" w:line="240" w:lineRule="auto"/>
        <w:jc w:val="center"/>
        <w:rPr>
          <w:rFonts w:ascii="Arial" w:hAnsi="Arial" w:cs="Arial"/>
          <w:b/>
          <w:bCs/>
          <w:color w:val="000000"/>
          <w:sz w:val="18"/>
          <w:szCs w:val="18"/>
        </w:rPr>
      </w:pPr>
    </w:p>
    <w:p w14:paraId="7FF62CFA" w14:textId="77777777" w:rsidR="00F743AE" w:rsidRDefault="00F743AE" w:rsidP="00F743AE">
      <w:pPr>
        <w:spacing w:after="0" w:line="240" w:lineRule="auto"/>
        <w:jc w:val="center"/>
        <w:rPr>
          <w:rFonts w:ascii="Arial" w:hAnsi="Arial" w:cs="Arial"/>
          <w:b/>
          <w:bCs/>
          <w:color w:val="000000"/>
          <w:sz w:val="18"/>
          <w:szCs w:val="18"/>
        </w:rPr>
      </w:pPr>
    </w:p>
    <w:p w14:paraId="10D173EF" w14:textId="77777777" w:rsidR="00F743AE" w:rsidRDefault="00F743AE" w:rsidP="00F743AE">
      <w:pPr>
        <w:spacing w:after="0" w:line="240" w:lineRule="auto"/>
        <w:jc w:val="center"/>
        <w:rPr>
          <w:rFonts w:ascii="Arial" w:hAnsi="Arial" w:cs="Arial"/>
          <w:b/>
          <w:bCs/>
          <w:color w:val="000000"/>
          <w:sz w:val="18"/>
          <w:szCs w:val="18"/>
        </w:rPr>
      </w:pPr>
    </w:p>
    <w:p w14:paraId="22287A4B" w14:textId="77444329" w:rsidR="00F743AE" w:rsidRDefault="00F743AE" w:rsidP="00F743AE">
      <w:pPr>
        <w:spacing w:after="0" w:line="240" w:lineRule="auto"/>
        <w:jc w:val="center"/>
      </w:pPr>
      <w:r>
        <w:rPr>
          <w:rFonts w:ascii="Arial" w:hAnsi="Arial" w:cs="Arial"/>
          <w:b/>
          <w:bCs/>
          <w:color w:val="000000"/>
          <w:sz w:val="18"/>
          <w:szCs w:val="18"/>
        </w:rPr>
        <w:lastRenderedPageBreak/>
        <w:t>20. člen</w:t>
      </w:r>
    </w:p>
    <w:tbl>
      <w:tblPr>
        <w:tblStyle w:val="NormalTablePHPDOCX"/>
        <w:tblW w:w="7950" w:type="dxa"/>
        <w:tblInd w:w="109" w:type="dxa"/>
        <w:tblLook w:val="04A0" w:firstRow="1" w:lastRow="0" w:firstColumn="1" w:lastColumn="0" w:noHBand="0" w:noVBand="1"/>
      </w:tblPr>
      <w:tblGrid>
        <w:gridCol w:w="7950"/>
      </w:tblGrid>
      <w:tr w:rsidR="00F743AE" w14:paraId="3CAA69FB" w14:textId="77777777" w:rsidTr="00525003">
        <w:tc>
          <w:tcPr>
            <w:tcW w:w="7950" w:type="dxa"/>
            <w:shd w:val="clear" w:color="auto" w:fill="auto"/>
          </w:tcPr>
          <w:p w14:paraId="05E85250" w14:textId="77777777" w:rsidR="00F743AE" w:rsidRDefault="00F743AE" w:rsidP="00525003">
            <w:pPr>
              <w:spacing w:before="225"/>
              <w:jc w:val="both"/>
            </w:pPr>
            <w:r>
              <w:rPr>
                <w:rFonts w:ascii="Arial" w:hAnsi="Arial" w:cs="Arial"/>
                <w:color w:val="000000"/>
                <w:sz w:val="18"/>
                <w:szCs w:val="18"/>
              </w:rPr>
              <w:t>Morebitne skrite napake se obravnavajo v skladu z določili zakona, ki ureja obligacijska razmerja.</w:t>
            </w:r>
          </w:p>
        </w:tc>
      </w:tr>
    </w:tbl>
    <w:p w14:paraId="70B08E62" w14:textId="77777777" w:rsidR="00F743AE" w:rsidRDefault="00F743AE" w:rsidP="00F743AE">
      <w:pPr>
        <w:spacing w:after="0" w:line="240" w:lineRule="auto"/>
        <w:jc w:val="center"/>
      </w:pPr>
      <w:r>
        <w:rPr>
          <w:rFonts w:ascii="Arial" w:hAnsi="Arial" w:cs="Arial"/>
          <w:b/>
          <w:bCs/>
          <w:color w:val="000000"/>
          <w:sz w:val="18"/>
          <w:szCs w:val="18"/>
        </w:rPr>
        <w:t>21. člen</w:t>
      </w:r>
    </w:p>
    <w:tbl>
      <w:tblPr>
        <w:tblStyle w:val="NormalTablePHPDOCX"/>
        <w:tblW w:w="9178" w:type="dxa"/>
        <w:tblInd w:w="109" w:type="dxa"/>
        <w:tblLook w:val="04A0" w:firstRow="1" w:lastRow="0" w:firstColumn="1" w:lastColumn="0" w:noHBand="0" w:noVBand="1"/>
      </w:tblPr>
      <w:tblGrid>
        <w:gridCol w:w="9178"/>
      </w:tblGrid>
      <w:tr w:rsidR="00F743AE" w14:paraId="346DE3F8" w14:textId="77777777" w:rsidTr="00525003">
        <w:tc>
          <w:tcPr>
            <w:tcW w:w="9178" w:type="dxa"/>
            <w:shd w:val="clear" w:color="auto" w:fill="auto"/>
          </w:tcPr>
          <w:p w14:paraId="40533B64" w14:textId="77777777" w:rsidR="00F743AE" w:rsidRDefault="00F743AE" w:rsidP="00525003">
            <w:pPr>
              <w:spacing w:before="225"/>
              <w:jc w:val="both"/>
            </w:pPr>
            <w:r>
              <w:rPr>
                <w:rFonts w:ascii="Arial" w:hAnsi="Arial" w:cs="Arial"/>
                <w:color w:val="000000"/>
                <w:sz w:val="18"/>
                <w:szCs w:val="18"/>
              </w:rPr>
              <w:t>ZAVAROVANJE ZA DOBRO IZVEDBO</w:t>
            </w:r>
          </w:p>
          <w:p w14:paraId="541A337C" w14:textId="77777777" w:rsidR="00F743AE" w:rsidRDefault="00F743AE" w:rsidP="00525003">
            <w:pPr>
              <w:spacing w:before="225"/>
              <w:jc w:val="both"/>
            </w:pPr>
            <w:r>
              <w:rPr>
                <w:rFonts w:ascii="Arial" w:hAnsi="Arial" w:cs="Arial"/>
                <w:color w:val="000000"/>
                <w:sz w:val="18"/>
                <w:szCs w:val="18"/>
              </w:rPr>
              <w:t>Instrument zavarovanja: _____________</w:t>
            </w:r>
          </w:p>
          <w:p w14:paraId="0C35F2D1" w14:textId="77777777" w:rsidR="00F743AE" w:rsidRDefault="00F743AE" w:rsidP="00525003">
            <w:pPr>
              <w:spacing w:before="225"/>
              <w:jc w:val="both"/>
            </w:pPr>
            <w:r>
              <w:rPr>
                <w:rFonts w:ascii="Arial" w:hAnsi="Arial" w:cs="Arial"/>
                <w:color w:val="000000"/>
                <w:sz w:val="18"/>
                <w:szCs w:val="18"/>
              </w:rPr>
              <w:t>Višina zavarovanja: _____________</w:t>
            </w:r>
          </w:p>
          <w:p w14:paraId="0CB0FC71" w14:textId="77777777" w:rsidR="00F743AE" w:rsidRDefault="00F743AE" w:rsidP="00525003">
            <w:pPr>
              <w:spacing w:before="225"/>
              <w:jc w:val="both"/>
            </w:pPr>
            <w:r>
              <w:rPr>
                <w:rFonts w:ascii="Arial" w:hAnsi="Arial" w:cs="Arial"/>
                <w:color w:val="000000"/>
                <w:sz w:val="18"/>
                <w:szCs w:val="18"/>
              </w:rPr>
              <w:t>Čas veljavnosti: _____________</w:t>
            </w:r>
          </w:p>
          <w:p w14:paraId="7CD13D95" w14:textId="77777777" w:rsidR="00F743AE" w:rsidRDefault="00F743AE" w:rsidP="00525003">
            <w:pPr>
              <w:spacing w:before="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23488B9" w14:textId="77777777" w:rsidR="00F743AE" w:rsidRDefault="00F743AE" w:rsidP="00525003">
            <w:pPr>
              <w:spacing w:before="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tc>
      </w:tr>
    </w:tbl>
    <w:p w14:paraId="76CF74DD" w14:textId="77777777" w:rsidR="00F743AE" w:rsidRDefault="00F743AE" w:rsidP="00F743AE">
      <w:pPr>
        <w:spacing w:after="0" w:line="240" w:lineRule="auto"/>
        <w:jc w:val="center"/>
      </w:pPr>
      <w:r>
        <w:rPr>
          <w:rFonts w:ascii="Arial" w:hAnsi="Arial" w:cs="Arial"/>
          <w:b/>
          <w:bCs/>
          <w:color w:val="000000"/>
          <w:sz w:val="18"/>
          <w:szCs w:val="18"/>
        </w:rPr>
        <w:t>22. člen</w:t>
      </w:r>
    </w:p>
    <w:tbl>
      <w:tblPr>
        <w:tblStyle w:val="NormalTablePHPDOCX"/>
        <w:tblW w:w="9178" w:type="dxa"/>
        <w:tblInd w:w="109" w:type="dxa"/>
        <w:tblLook w:val="04A0" w:firstRow="1" w:lastRow="0" w:firstColumn="1" w:lastColumn="0" w:noHBand="0" w:noVBand="1"/>
      </w:tblPr>
      <w:tblGrid>
        <w:gridCol w:w="9178"/>
      </w:tblGrid>
      <w:tr w:rsidR="00F743AE" w14:paraId="2698268E" w14:textId="77777777" w:rsidTr="00525003">
        <w:tc>
          <w:tcPr>
            <w:tcW w:w="9178" w:type="dxa"/>
            <w:shd w:val="clear" w:color="auto" w:fill="auto"/>
          </w:tcPr>
          <w:p w14:paraId="0FC335FA" w14:textId="77777777" w:rsidR="00F743AE" w:rsidRDefault="00F743AE" w:rsidP="00525003">
            <w:pPr>
              <w:spacing w:before="225"/>
              <w:jc w:val="both"/>
            </w:pPr>
            <w:r>
              <w:rPr>
                <w:rFonts w:ascii="Arial" w:hAnsi="Arial" w:cs="Arial"/>
                <w:color w:val="000000"/>
                <w:sz w:val="18"/>
                <w:szCs w:val="18"/>
              </w:rPr>
              <w:t>ZAVAROVANJE ZA ODPRAVO NAPAK</w:t>
            </w:r>
          </w:p>
          <w:p w14:paraId="4EFA7CAE" w14:textId="77777777" w:rsidR="00F743AE" w:rsidRDefault="00F743AE" w:rsidP="00525003">
            <w:pPr>
              <w:spacing w:before="225"/>
              <w:jc w:val="both"/>
            </w:pPr>
            <w:r>
              <w:rPr>
                <w:rFonts w:ascii="Arial" w:hAnsi="Arial" w:cs="Arial"/>
                <w:color w:val="000000"/>
                <w:sz w:val="18"/>
                <w:szCs w:val="18"/>
              </w:rPr>
              <w:t>Instrument zavarovanja: _____________</w:t>
            </w:r>
          </w:p>
          <w:p w14:paraId="7A8DF646" w14:textId="77777777" w:rsidR="00F743AE" w:rsidRDefault="00F743AE" w:rsidP="00525003">
            <w:pPr>
              <w:spacing w:before="225"/>
              <w:jc w:val="both"/>
            </w:pPr>
            <w:r>
              <w:rPr>
                <w:rFonts w:ascii="Arial" w:hAnsi="Arial" w:cs="Arial"/>
                <w:color w:val="000000"/>
                <w:sz w:val="18"/>
                <w:szCs w:val="18"/>
              </w:rPr>
              <w:t>Višina zavarovanja: _____________</w:t>
            </w:r>
          </w:p>
          <w:p w14:paraId="332DDE2E" w14:textId="77777777" w:rsidR="00F743AE" w:rsidRDefault="00F743AE" w:rsidP="00525003">
            <w:pPr>
              <w:spacing w:before="225"/>
              <w:jc w:val="both"/>
            </w:pPr>
            <w:r>
              <w:rPr>
                <w:rFonts w:ascii="Arial" w:hAnsi="Arial" w:cs="Arial"/>
                <w:color w:val="000000"/>
                <w:sz w:val="18"/>
                <w:szCs w:val="18"/>
              </w:rPr>
              <w:t>Čas veljavnosti: _____________</w:t>
            </w:r>
          </w:p>
          <w:p w14:paraId="01B16335" w14:textId="77777777" w:rsidR="00F743AE" w:rsidRDefault="00F743AE" w:rsidP="00525003">
            <w:pPr>
              <w:spacing w:before="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0D37893A" w14:textId="77777777" w:rsidR="00F743AE" w:rsidRDefault="00F743AE" w:rsidP="00525003">
            <w:pPr>
              <w:spacing w:before="225"/>
              <w:jc w:val="both"/>
            </w:pPr>
            <w:r>
              <w:rPr>
                <w:rFonts w:ascii="Arial" w:hAnsi="Arial" w:cs="Arial"/>
                <w:color w:val="000000"/>
                <w:sz w:val="18"/>
                <w:szCs w:val="18"/>
              </w:rPr>
              <w:t>Zavarovanje za odpravo napak naročnik unovči za vse primere kršitev obveznosti dobavitelja iz te pogodbe, vezanih na odpravo napak v garancijski dobi, pri čemer v zvezi z višino unovčitve upošteva naravo in obseg kršitve pogodbenih obveznosti.</w:t>
            </w:r>
          </w:p>
        </w:tc>
      </w:tr>
    </w:tbl>
    <w:p w14:paraId="360BCDB3" w14:textId="77777777" w:rsidR="00F743AE" w:rsidRDefault="00F743AE" w:rsidP="00F743AE">
      <w:pPr>
        <w:spacing w:before="225" w:after="225" w:line="240" w:lineRule="auto"/>
        <w:jc w:val="both"/>
      </w:pPr>
      <w:r>
        <w:rPr>
          <w:rFonts w:ascii="Arial" w:hAnsi="Arial" w:cs="Arial"/>
          <w:b/>
          <w:bCs/>
          <w:color w:val="000000"/>
          <w:sz w:val="18"/>
          <w:szCs w:val="18"/>
        </w:rPr>
        <w:t>XI. ODSTOP OD POGODBE</w:t>
      </w:r>
    </w:p>
    <w:p w14:paraId="7DDF187D" w14:textId="77777777" w:rsidR="00F743AE" w:rsidRDefault="00F743AE" w:rsidP="00F743AE">
      <w:pPr>
        <w:spacing w:after="0" w:line="240" w:lineRule="auto"/>
        <w:jc w:val="center"/>
      </w:pPr>
      <w:r>
        <w:rPr>
          <w:rFonts w:ascii="Arial" w:hAnsi="Arial" w:cs="Arial"/>
          <w:b/>
          <w:bCs/>
          <w:color w:val="000000"/>
          <w:sz w:val="18"/>
          <w:szCs w:val="18"/>
        </w:rPr>
        <w:t>23. člen</w:t>
      </w:r>
    </w:p>
    <w:tbl>
      <w:tblPr>
        <w:tblStyle w:val="NormalTablePHPDOCX"/>
        <w:tblW w:w="9178" w:type="dxa"/>
        <w:tblInd w:w="109" w:type="dxa"/>
        <w:tblLook w:val="04A0" w:firstRow="1" w:lastRow="0" w:firstColumn="1" w:lastColumn="0" w:noHBand="0" w:noVBand="1"/>
      </w:tblPr>
      <w:tblGrid>
        <w:gridCol w:w="9178"/>
      </w:tblGrid>
      <w:tr w:rsidR="00F743AE" w14:paraId="7E90DD91" w14:textId="77777777" w:rsidTr="00525003">
        <w:tc>
          <w:tcPr>
            <w:tcW w:w="9178" w:type="dxa"/>
            <w:shd w:val="clear" w:color="auto" w:fill="auto"/>
          </w:tcPr>
          <w:p w14:paraId="72BB6E71" w14:textId="77777777" w:rsidR="00F743AE" w:rsidRDefault="00F743AE" w:rsidP="0052500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B88C8C8" w14:textId="77777777" w:rsidR="00F743AE" w:rsidRDefault="00F743AE" w:rsidP="0052500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8962" w:type="dxa"/>
              <w:tblLook w:val="04A0" w:firstRow="1" w:lastRow="0" w:firstColumn="1" w:lastColumn="0" w:noHBand="0" w:noVBand="1"/>
            </w:tblPr>
            <w:tblGrid>
              <w:gridCol w:w="8962"/>
            </w:tblGrid>
            <w:tr w:rsidR="00F743AE" w14:paraId="3C813FC0" w14:textId="77777777" w:rsidTr="00525003">
              <w:tc>
                <w:tcPr>
                  <w:tcW w:w="8962" w:type="dxa"/>
                  <w:shd w:val="clear" w:color="auto" w:fill="auto"/>
                </w:tcPr>
                <w:p w14:paraId="698B7180" w14:textId="77777777" w:rsidR="00F743AE" w:rsidRDefault="00F743AE" w:rsidP="00C002EB">
                  <w:pPr>
                    <w:numPr>
                      <w:ilvl w:val="0"/>
                      <w:numId w:val="48"/>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258E3B54" w14:textId="77777777" w:rsidR="00F743AE" w:rsidRDefault="00F743AE" w:rsidP="00C002EB">
                  <w:pPr>
                    <w:numPr>
                      <w:ilvl w:val="0"/>
                      <w:numId w:val="48"/>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delom;</w:t>
                  </w:r>
                </w:p>
                <w:p w14:paraId="5C86DAB5" w14:textId="77777777" w:rsidR="00F743AE" w:rsidRDefault="00F743AE" w:rsidP="00C002EB">
                  <w:pPr>
                    <w:numPr>
                      <w:ilvl w:val="0"/>
                      <w:numId w:val="48"/>
                    </w:numPr>
                    <w:jc w:val="both"/>
                    <w:rPr>
                      <w:rFonts w:ascii="Arial" w:hAnsi="Arial" w:cs="Arial"/>
                      <w:color w:val="000000"/>
                      <w:sz w:val="18"/>
                      <w:szCs w:val="18"/>
                    </w:rPr>
                  </w:pPr>
                  <w:r>
                    <w:rPr>
                      <w:rFonts w:ascii="Arial" w:hAnsi="Arial" w:cs="Arial"/>
                      <w:color w:val="000000"/>
                      <w:sz w:val="18"/>
                      <w:szCs w:val="18"/>
                    </w:rPr>
                    <w:t>dobavitelj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577751A" w14:textId="77777777" w:rsidR="00F743AE" w:rsidRDefault="00F743AE" w:rsidP="00525003"/>
          <w:p w14:paraId="12D443CF" w14:textId="77777777" w:rsidR="00F743AE" w:rsidRDefault="00F743AE" w:rsidP="0052500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8962" w:type="dxa"/>
              <w:tblLook w:val="04A0" w:firstRow="1" w:lastRow="0" w:firstColumn="1" w:lastColumn="0" w:noHBand="0" w:noVBand="1"/>
            </w:tblPr>
            <w:tblGrid>
              <w:gridCol w:w="8962"/>
            </w:tblGrid>
            <w:tr w:rsidR="00F743AE" w14:paraId="22A1B3B7" w14:textId="77777777" w:rsidTr="00525003">
              <w:tc>
                <w:tcPr>
                  <w:tcW w:w="8962" w:type="dxa"/>
                  <w:shd w:val="clear" w:color="auto" w:fill="auto"/>
                </w:tcPr>
                <w:p w14:paraId="743A1C1C" w14:textId="77777777" w:rsidR="00F743AE" w:rsidRDefault="00F743AE" w:rsidP="00C002EB">
                  <w:pPr>
                    <w:numPr>
                      <w:ilvl w:val="0"/>
                      <w:numId w:val="4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4555C0C" w14:textId="77777777" w:rsidR="00F743AE" w:rsidRDefault="00F743AE" w:rsidP="00C002EB">
                  <w:pPr>
                    <w:numPr>
                      <w:ilvl w:val="0"/>
                      <w:numId w:val="49"/>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09B93E8F" w14:textId="77777777" w:rsidR="00F743AE" w:rsidRDefault="00F743AE" w:rsidP="00C002EB">
                  <w:pPr>
                    <w:numPr>
                      <w:ilvl w:val="0"/>
                      <w:numId w:val="49"/>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dobavitelju.</w:t>
                  </w:r>
                </w:p>
              </w:tc>
            </w:tr>
          </w:tbl>
          <w:p w14:paraId="30783D10" w14:textId="77777777" w:rsidR="00F743AE" w:rsidRDefault="00F743AE" w:rsidP="00525003"/>
          <w:p w14:paraId="0FCB5087" w14:textId="77777777" w:rsidR="00F743AE" w:rsidRDefault="00F743AE" w:rsidP="00525003">
            <w:pPr>
              <w:spacing w:before="225" w:after="225"/>
              <w:jc w:val="both"/>
            </w:pPr>
            <w:r>
              <w:rPr>
                <w:rFonts w:ascii="Arial" w:hAnsi="Arial" w:cs="Arial"/>
                <w:color w:val="000000"/>
                <w:sz w:val="18"/>
                <w:szCs w:val="18"/>
              </w:rPr>
              <w:t>Odstop od pogodbe učinkuje z dnem, ko dobavitelj prejme pisno izjavo naročnika o odstopu.</w:t>
            </w:r>
          </w:p>
          <w:p w14:paraId="05DD09FD" w14:textId="77777777" w:rsidR="00F743AE" w:rsidRDefault="00F743AE" w:rsidP="0052500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0BD4D234" w14:textId="77777777" w:rsidR="00F743AE" w:rsidRDefault="00F743AE" w:rsidP="00525003">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dobavitelja ali njegovega podizvajalca. Dobavitelj je dolžan pisno obvestiti naročnika o ugotovljeni kršitvi najkasneje v roku 5 delovnih dneh od pravnomočnosti odločitve državnega organa ali sodišča o kršitvah delovne, okoljske ali socialne zakonodaje s strani dobavitelja ali njegovega podizvajalca</w:t>
            </w:r>
          </w:p>
        </w:tc>
      </w:tr>
    </w:tbl>
    <w:p w14:paraId="16910B39" w14:textId="77777777" w:rsidR="00F743AE" w:rsidRDefault="00F743AE" w:rsidP="00F743AE">
      <w:pPr>
        <w:spacing w:before="225" w:after="225" w:line="240" w:lineRule="auto"/>
        <w:jc w:val="both"/>
      </w:pPr>
      <w:r>
        <w:rPr>
          <w:rFonts w:ascii="Arial" w:hAnsi="Arial" w:cs="Arial"/>
          <w:b/>
          <w:bCs/>
          <w:color w:val="000000"/>
          <w:sz w:val="18"/>
          <w:szCs w:val="18"/>
        </w:rPr>
        <w:lastRenderedPageBreak/>
        <w:t>XII. REVIZIJSKA SLED</w:t>
      </w:r>
    </w:p>
    <w:p w14:paraId="556853CF" w14:textId="77777777" w:rsidR="00F743AE" w:rsidRDefault="00F743AE" w:rsidP="00F743AE">
      <w:pPr>
        <w:spacing w:after="0" w:line="240" w:lineRule="auto"/>
        <w:jc w:val="center"/>
      </w:pPr>
      <w:r>
        <w:rPr>
          <w:rFonts w:ascii="Arial" w:hAnsi="Arial" w:cs="Arial"/>
          <w:b/>
          <w:bCs/>
          <w:color w:val="000000"/>
          <w:sz w:val="18"/>
          <w:szCs w:val="18"/>
        </w:rPr>
        <w:t>24. člen</w:t>
      </w:r>
    </w:p>
    <w:tbl>
      <w:tblPr>
        <w:tblStyle w:val="NormalTablePHPDOCX"/>
        <w:tblW w:w="9178" w:type="dxa"/>
        <w:tblInd w:w="109" w:type="dxa"/>
        <w:tblLook w:val="04A0" w:firstRow="1" w:lastRow="0" w:firstColumn="1" w:lastColumn="0" w:noHBand="0" w:noVBand="1"/>
      </w:tblPr>
      <w:tblGrid>
        <w:gridCol w:w="9178"/>
      </w:tblGrid>
      <w:tr w:rsidR="00F743AE" w14:paraId="280F58C8" w14:textId="77777777" w:rsidTr="00525003">
        <w:tc>
          <w:tcPr>
            <w:tcW w:w="9178" w:type="dxa"/>
            <w:shd w:val="clear" w:color="auto" w:fill="auto"/>
          </w:tcPr>
          <w:p w14:paraId="1E641EB1" w14:textId="77777777" w:rsidR="00F743AE" w:rsidRDefault="00F743AE" w:rsidP="00525003">
            <w:pPr>
              <w:spacing w:before="225"/>
              <w:jc w:val="both"/>
            </w:pPr>
            <w:r>
              <w:rPr>
                <w:rFonts w:ascii="Arial" w:hAnsi="Arial" w:cs="Arial"/>
                <w:color w:val="000000"/>
                <w:sz w:val="18"/>
                <w:szCs w:val="18"/>
              </w:rPr>
              <w:t>Vsa dokumentacija, povezana z izvedbo projekta, mora biti hranjena na način, da zagotavlja revizijsko sled dobave blaga.</w:t>
            </w:r>
          </w:p>
          <w:p w14:paraId="01FA34C3" w14:textId="77777777" w:rsidR="00F743AE" w:rsidRDefault="00F743AE" w:rsidP="00525003">
            <w:pPr>
              <w:spacing w:before="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6C6C2C0" w14:textId="77777777" w:rsidR="00F743AE" w:rsidRDefault="00F743AE" w:rsidP="00525003">
            <w:pPr>
              <w:spacing w:before="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22A3C82" w14:textId="77777777" w:rsidR="00F743AE" w:rsidRDefault="00F743AE" w:rsidP="00525003">
            <w:pPr>
              <w:spacing w:before="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602243" w14:textId="77777777" w:rsidR="00F743AE" w:rsidRDefault="00F743AE" w:rsidP="00525003">
            <w:pPr>
              <w:spacing w:before="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FCDAE78" w14:textId="77777777" w:rsidR="00F743AE" w:rsidRDefault="00F743AE" w:rsidP="00F743AE">
      <w:pPr>
        <w:spacing w:before="225" w:after="225" w:line="240" w:lineRule="auto"/>
        <w:jc w:val="both"/>
      </w:pPr>
      <w:r>
        <w:rPr>
          <w:rFonts w:ascii="Arial" w:hAnsi="Arial" w:cs="Arial"/>
          <w:b/>
          <w:bCs/>
          <w:color w:val="000000"/>
          <w:sz w:val="18"/>
          <w:szCs w:val="18"/>
        </w:rPr>
        <w:t>XIII. PROTIKORUPCIJSKA KLAVZULA</w:t>
      </w:r>
    </w:p>
    <w:p w14:paraId="40AB2C2D" w14:textId="77777777" w:rsidR="00F743AE" w:rsidRDefault="00F743AE" w:rsidP="00F743AE">
      <w:pPr>
        <w:spacing w:after="0" w:line="240" w:lineRule="auto"/>
        <w:jc w:val="center"/>
      </w:pPr>
      <w:r>
        <w:rPr>
          <w:rFonts w:ascii="Arial" w:hAnsi="Arial" w:cs="Arial"/>
          <w:b/>
          <w:bCs/>
          <w:color w:val="000000"/>
          <w:sz w:val="18"/>
          <w:szCs w:val="18"/>
        </w:rPr>
        <w:t>25. člen</w:t>
      </w:r>
    </w:p>
    <w:tbl>
      <w:tblPr>
        <w:tblStyle w:val="NormalTablePHPDOCX"/>
        <w:tblW w:w="9178" w:type="dxa"/>
        <w:tblInd w:w="109" w:type="dxa"/>
        <w:tblLook w:val="04A0" w:firstRow="1" w:lastRow="0" w:firstColumn="1" w:lastColumn="0" w:noHBand="0" w:noVBand="1"/>
      </w:tblPr>
      <w:tblGrid>
        <w:gridCol w:w="9178"/>
      </w:tblGrid>
      <w:tr w:rsidR="00F743AE" w14:paraId="629C795E" w14:textId="77777777" w:rsidTr="00525003">
        <w:tc>
          <w:tcPr>
            <w:tcW w:w="9178" w:type="dxa"/>
            <w:shd w:val="clear" w:color="auto" w:fill="auto"/>
          </w:tcPr>
          <w:p w14:paraId="01CA9A7C" w14:textId="77777777" w:rsidR="00F743AE" w:rsidRDefault="00F743AE" w:rsidP="0052500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8962" w:type="dxa"/>
              <w:tblLook w:val="04A0" w:firstRow="1" w:lastRow="0" w:firstColumn="1" w:lastColumn="0" w:noHBand="0" w:noVBand="1"/>
            </w:tblPr>
            <w:tblGrid>
              <w:gridCol w:w="8962"/>
            </w:tblGrid>
            <w:tr w:rsidR="00F743AE" w14:paraId="335C35E3" w14:textId="77777777" w:rsidTr="00525003">
              <w:tc>
                <w:tcPr>
                  <w:tcW w:w="8962" w:type="dxa"/>
                  <w:shd w:val="clear" w:color="auto" w:fill="auto"/>
                </w:tcPr>
                <w:p w14:paraId="54953C3F" w14:textId="77777777" w:rsidR="00F743AE" w:rsidRDefault="00F743AE" w:rsidP="00C002EB">
                  <w:pPr>
                    <w:numPr>
                      <w:ilvl w:val="0"/>
                      <w:numId w:val="50"/>
                    </w:numPr>
                    <w:jc w:val="both"/>
                    <w:rPr>
                      <w:rFonts w:ascii="Arial" w:hAnsi="Arial" w:cs="Arial"/>
                      <w:color w:val="000000"/>
                      <w:sz w:val="18"/>
                      <w:szCs w:val="18"/>
                    </w:rPr>
                  </w:pPr>
                  <w:r>
                    <w:rPr>
                      <w:rFonts w:ascii="Arial" w:hAnsi="Arial" w:cs="Arial"/>
                      <w:color w:val="000000"/>
                      <w:sz w:val="18"/>
                      <w:szCs w:val="18"/>
                    </w:rPr>
                    <w:t>pridobitev posla ali</w:t>
                  </w:r>
                </w:p>
                <w:p w14:paraId="7C351560" w14:textId="77777777" w:rsidR="00F743AE" w:rsidRDefault="00F743AE" w:rsidP="00C002EB">
                  <w:pPr>
                    <w:numPr>
                      <w:ilvl w:val="0"/>
                      <w:numId w:val="5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B820893" w14:textId="77777777" w:rsidR="00F743AE" w:rsidRDefault="00F743AE" w:rsidP="00C002EB">
                  <w:pPr>
                    <w:numPr>
                      <w:ilvl w:val="0"/>
                      <w:numId w:val="5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68FBD40" w14:textId="77777777" w:rsidR="00F743AE" w:rsidRDefault="00F743AE" w:rsidP="00C002EB">
                  <w:pPr>
                    <w:numPr>
                      <w:ilvl w:val="0"/>
                      <w:numId w:val="5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738C260B" w14:textId="77777777" w:rsidR="00F743AE" w:rsidRDefault="00F743AE" w:rsidP="00525003">
            <w:pPr>
              <w:spacing w:before="225" w:after="225"/>
              <w:jc w:val="both"/>
            </w:pPr>
            <w:r>
              <w:rPr>
                <w:rFonts w:ascii="Arial" w:hAnsi="Arial" w:cs="Arial"/>
                <w:color w:val="000000"/>
                <w:sz w:val="18"/>
                <w:szCs w:val="18"/>
              </w:rPr>
              <w:t>je pogodba nična.</w:t>
            </w:r>
          </w:p>
        </w:tc>
      </w:tr>
    </w:tbl>
    <w:p w14:paraId="27E8F147" w14:textId="77777777" w:rsidR="00F743AE" w:rsidRDefault="00F743AE" w:rsidP="00F743AE">
      <w:pPr>
        <w:spacing w:before="225" w:after="225" w:line="240" w:lineRule="auto"/>
        <w:jc w:val="both"/>
      </w:pPr>
      <w:r>
        <w:rPr>
          <w:rFonts w:ascii="Arial" w:hAnsi="Arial" w:cs="Arial"/>
          <w:b/>
          <w:bCs/>
          <w:color w:val="000000"/>
          <w:sz w:val="18"/>
          <w:szCs w:val="18"/>
        </w:rPr>
        <w:t>XIV. REŠEVANJE SPOROV</w:t>
      </w:r>
    </w:p>
    <w:p w14:paraId="2E7CFA60" w14:textId="77777777" w:rsidR="00F743AE" w:rsidRDefault="00F743AE" w:rsidP="00F743AE">
      <w:pPr>
        <w:spacing w:after="0" w:line="240" w:lineRule="auto"/>
        <w:jc w:val="center"/>
      </w:pPr>
      <w:r>
        <w:rPr>
          <w:rFonts w:ascii="Arial" w:hAnsi="Arial" w:cs="Arial"/>
          <w:b/>
          <w:bCs/>
          <w:color w:val="000000"/>
          <w:sz w:val="18"/>
          <w:szCs w:val="18"/>
        </w:rPr>
        <w:lastRenderedPageBreak/>
        <w:t>26. člen</w:t>
      </w:r>
    </w:p>
    <w:tbl>
      <w:tblPr>
        <w:tblStyle w:val="NormalTablePHPDOCX"/>
        <w:tblW w:w="9178" w:type="dxa"/>
        <w:tblInd w:w="109" w:type="dxa"/>
        <w:tblLook w:val="04A0" w:firstRow="1" w:lastRow="0" w:firstColumn="1" w:lastColumn="0" w:noHBand="0" w:noVBand="1"/>
      </w:tblPr>
      <w:tblGrid>
        <w:gridCol w:w="9178"/>
      </w:tblGrid>
      <w:tr w:rsidR="00F743AE" w14:paraId="4609BDCC" w14:textId="77777777" w:rsidTr="00525003">
        <w:tc>
          <w:tcPr>
            <w:tcW w:w="9178" w:type="dxa"/>
            <w:shd w:val="clear" w:color="auto" w:fill="auto"/>
          </w:tcPr>
          <w:p w14:paraId="0B9DF697" w14:textId="77777777" w:rsidR="00F743AE" w:rsidRDefault="00F743AE" w:rsidP="00525003">
            <w:pPr>
              <w:spacing w:before="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EC304C3" w14:textId="77777777" w:rsidR="00F743AE" w:rsidRDefault="00F743AE" w:rsidP="00F743AE">
      <w:pPr>
        <w:spacing w:before="225" w:after="225" w:line="240" w:lineRule="auto"/>
        <w:jc w:val="both"/>
      </w:pPr>
      <w:r>
        <w:rPr>
          <w:rFonts w:ascii="Arial" w:hAnsi="Arial" w:cs="Arial"/>
          <w:b/>
          <w:bCs/>
          <w:color w:val="000000"/>
          <w:sz w:val="18"/>
          <w:szCs w:val="18"/>
        </w:rPr>
        <w:t>XV. KONČNE DOLOČBE</w:t>
      </w:r>
    </w:p>
    <w:p w14:paraId="1A9A9BE3" w14:textId="77777777" w:rsidR="00F743AE" w:rsidRDefault="00F743AE" w:rsidP="00F743AE">
      <w:pPr>
        <w:spacing w:after="0" w:line="240" w:lineRule="auto"/>
        <w:jc w:val="center"/>
      </w:pPr>
      <w:r>
        <w:rPr>
          <w:rFonts w:ascii="Arial" w:hAnsi="Arial" w:cs="Arial"/>
          <w:b/>
          <w:bCs/>
          <w:color w:val="000000"/>
          <w:sz w:val="18"/>
          <w:szCs w:val="18"/>
        </w:rPr>
        <w:t>27. člen</w:t>
      </w:r>
    </w:p>
    <w:tbl>
      <w:tblPr>
        <w:tblStyle w:val="NormalTablePHPDOCX"/>
        <w:tblW w:w="9178" w:type="dxa"/>
        <w:tblInd w:w="109" w:type="dxa"/>
        <w:tblLook w:val="04A0" w:firstRow="1" w:lastRow="0" w:firstColumn="1" w:lastColumn="0" w:noHBand="0" w:noVBand="1"/>
      </w:tblPr>
      <w:tblGrid>
        <w:gridCol w:w="9178"/>
      </w:tblGrid>
      <w:tr w:rsidR="00F743AE" w14:paraId="3FBD4A2A" w14:textId="77777777" w:rsidTr="00525003">
        <w:tc>
          <w:tcPr>
            <w:tcW w:w="9178" w:type="dxa"/>
            <w:shd w:val="clear" w:color="auto" w:fill="auto"/>
          </w:tcPr>
          <w:p w14:paraId="385B0E6F" w14:textId="77777777" w:rsidR="00F743AE" w:rsidRDefault="00F743AE" w:rsidP="00525003">
            <w:pPr>
              <w:spacing w:before="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845904B" w14:textId="77777777" w:rsidR="00F743AE" w:rsidRDefault="00F743AE" w:rsidP="00525003">
            <w:pPr>
              <w:spacing w:before="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BD2FA95" w14:textId="77777777" w:rsidR="00F743AE" w:rsidRDefault="00F743AE" w:rsidP="00F743AE">
      <w:pPr>
        <w:spacing w:after="0" w:line="240" w:lineRule="auto"/>
        <w:jc w:val="center"/>
      </w:pPr>
      <w:r>
        <w:rPr>
          <w:rFonts w:ascii="Arial" w:hAnsi="Arial" w:cs="Arial"/>
          <w:b/>
          <w:bCs/>
          <w:color w:val="000000"/>
          <w:sz w:val="18"/>
          <w:szCs w:val="18"/>
        </w:rPr>
        <w:t>28. člen</w:t>
      </w:r>
    </w:p>
    <w:tbl>
      <w:tblPr>
        <w:tblStyle w:val="NormalTablePHPDOCX"/>
        <w:tblW w:w="9178" w:type="dxa"/>
        <w:tblInd w:w="109" w:type="dxa"/>
        <w:tblLook w:val="04A0" w:firstRow="1" w:lastRow="0" w:firstColumn="1" w:lastColumn="0" w:noHBand="0" w:noVBand="1"/>
      </w:tblPr>
      <w:tblGrid>
        <w:gridCol w:w="9178"/>
      </w:tblGrid>
      <w:tr w:rsidR="00F743AE" w14:paraId="137A80C4" w14:textId="77777777" w:rsidTr="00525003">
        <w:tc>
          <w:tcPr>
            <w:tcW w:w="9178" w:type="dxa"/>
            <w:shd w:val="clear" w:color="auto" w:fill="auto"/>
          </w:tcPr>
          <w:p w14:paraId="47E4115A" w14:textId="77777777" w:rsidR="00F743AE" w:rsidRDefault="00F743AE" w:rsidP="00525003">
            <w:pPr>
              <w:spacing w:before="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5DAA953A" w14:textId="77777777" w:rsidR="00F743AE" w:rsidRDefault="00F743AE" w:rsidP="00F743AE">
      <w:pPr>
        <w:spacing w:before="975" w:after="225" w:line="240" w:lineRule="auto"/>
        <w:jc w:val="both"/>
      </w:pPr>
      <w:r>
        <w:rPr>
          <w:rFonts w:ascii="Arial" w:hAnsi="Arial" w:cs="Arial"/>
          <w:color w:val="000000"/>
          <w:sz w:val="18"/>
          <w:szCs w:val="18"/>
        </w:rPr>
        <w:t>V/na ________________, dne ________________</w:t>
      </w:r>
    </w:p>
    <w:p w14:paraId="18D0EFF3" w14:textId="77777777" w:rsidR="00124314" w:rsidRDefault="00124314" w:rsidP="00124314">
      <w:pPr>
        <w:spacing w:before="240" w:after="225" w:line="240" w:lineRule="auto"/>
      </w:pPr>
    </w:p>
    <w:sectPr w:rsidR="0012431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8F1E" w14:textId="77777777" w:rsidR="008E1888" w:rsidRDefault="008E1888" w:rsidP="006975C6">
      <w:pPr>
        <w:spacing w:after="0" w:line="240" w:lineRule="auto"/>
      </w:pPr>
      <w:r>
        <w:separator/>
      </w:r>
    </w:p>
  </w:endnote>
  <w:endnote w:type="continuationSeparator" w:id="0">
    <w:p w14:paraId="584BDC70" w14:textId="77777777" w:rsidR="008E1888" w:rsidRDefault="008E188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7A5EB" w14:textId="77777777" w:rsidR="00912BD6" w:rsidRDefault="00912BD6" w:rsidP="003F037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BAA89" w14:textId="77777777" w:rsidR="00912BD6" w:rsidRDefault="00912BD6" w:rsidP="003F037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D69BF" w14:textId="77777777" w:rsidR="00912BD6" w:rsidRDefault="00912BD6" w:rsidP="003F0372">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1C8BE" w14:textId="77777777" w:rsidR="00912BD6" w:rsidRDefault="00912BD6" w:rsidP="003F0372">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5BEE8" w14:textId="77777777" w:rsidR="00912BD6" w:rsidRDefault="00912BD6" w:rsidP="003F0372">
    <w:pPr>
      <w:pStyle w:val="Foote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B0DF" w14:textId="77777777" w:rsidR="00912BD6" w:rsidRDefault="00912BD6" w:rsidP="003F037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542D8" w14:textId="77777777" w:rsidR="00912BD6" w:rsidRDefault="00912BD6" w:rsidP="003F037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BC4EB" w14:textId="77777777" w:rsidR="00912BD6" w:rsidRDefault="00912BD6" w:rsidP="003F037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9440C" w14:textId="77777777" w:rsidR="00912BD6" w:rsidRDefault="00912BD6" w:rsidP="003F037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A495" w14:textId="77777777" w:rsidR="00912BD6" w:rsidRDefault="00912BD6" w:rsidP="003F037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B3E7" w14:textId="77777777" w:rsidR="00912BD6" w:rsidRDefault="00912BD6" w:rsidP="003F037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68AF" w14:textId="77777777" w:rsidR="00912BD6" w:rsidRDefault="00912BD6" w:rsidP="003F037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412B" w14:textId="77777777" w:rsidR="00912BD6" w:rsidRDefault="00912BD6" w:rsidP="003F037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8B9FF" w14:textId="77777777" w:rsidR="00912BD6" w:rsidRDefault="00912BD6" w:rsidP="003F037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A9CA" w14:textId="77777777" w:rsidR="008E1888" w:rsidRDefault="008E1888" w:rsidP="006975C6">
      <w:pPr>
        <w:spacing w:after="0" w:line="240" w:lineRule="auto"/>
      </w:pPr>
      <w:r>
        <w:separator/>
      </w:r>
    </w:p>
  </w:footnote>
  <w:footnote w:type="continuationSeparator" w:id="0">
    <w:p w14:paraId="7F7C40CD" w14:textId="77777777" w:rsidR="008E1888" w:rsidRDefault="008E188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242"/>
      <w:gridCol w:w="3787"/>
      <w:gridCol w:w="4209"/>
    </w:tblGrid>
    <w:tr w:rsidR="00555DC0" w:rsidRPr="006F1DA5" w14:paraId="25940CA7" w14:textId="77777777" w:rsidTr="004B49A9">
      <w:trPr>
        <w:trHeight w:val="1268"/>
      </w:trPr>
      <w:tc>
        <w:tcPr>
          <w:tcW w:w="1242" w:type="dxa"/>
        </w:tcPr>
        <w:p w14:paraId="1F1446B7" w14:textId="77777777" w:rsidR="00555DC0" w:rsidRPr="006F1DA5" w:rsidRDefault="00555DC0" w:rsidP="00555DC0">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540934C6" wp14:editId="003A8592">
                <wp:simplePos x="0" y="0"/>
                <wp:positionH relativeFrom="page">
                  <wp:posOffset>234950</wp:posOffset>
                </wp:positionH>
                <wp:positionV relativeFrom="paragraph">
                  <wp:posOffset>-86086</wp:posOffset>
                </wp:positionV>
                <wp:extent cx="581025" cy="79774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1612" cy="798546"/>
                        </a:xfrm>
                        <a:prstGeom prst="rect">
                          <a:avLst/>
                        </a:prstGeom>
                      </pic:spPr>
                    </pic:pic>
                  </a:graphicData>
                </a:graphic>
                <wp14:sizeRelH relativeFrom="page">
                  <wp14:pctWidth>0</wp14:pctWidth>
                </wp14:sizeRelH>
                <wp14:sizeRelV relativeFrom="page">
                  <wp14:pctHeight>0</wp14:pctHeight>
                </wp14:sizeRelV>
              </wp:anchor>
            </w:drawing>
          </w:r>
        </w:p>
      </w:tc>
      <w:tc>
        <w:tcPr>
          <w:tcW w:w="3787" w:type="dxa"/>
        </w:tcPr>
        <w:p w14:paraId="67E99958" w14:textId="77777777" w:rsidR="00555DC0" w:rsidRPr="006F1DA5" w:rsidRDefault="00555DC0" w:rsidP="00555DC0">
          <w:pPr>
            <w:pStyle w:val="Header"/>
            <w:rPr>
              <w:rFonts w:ascii="Arial" w:hAnsi="Arial" w:cs="Arial"/>
              <w:b/>
              <w:color w:val="000000" w:themeColor="text1"/>
              <w:sz w:val="18"/>
              <w:szCs w:val="18"/>
            </w:rPr>
          </w:pPr>
          <w:r>
            <w:rPr>
              <w:rFonts w:ascii="Arial" w:hAnsi="Arial" w:cs="Arial"/>
              <w:b/>
              <w:color w:val="000000" w:themeColor="text1"/>
              <w:sz w:val="18"/>
              <w:szCs w:val="18"/>
            </w:rPr>
            <w:t>OBČINA IDRIJA</w:t>
          </w:r>
        </w:p>
        <w:p w14:paraId="07ACAE06" w14:textId="77777777" w:rsidR="00555DC0" w:rsidRPr="006F1DA5" w:rsidRDefault="00555DC0" w:rsidP="00555DC0">
          <w:pPr>
            <w:pStyle w:val="Header"/>
            <w:rPr>
              <w:rFonts w:ascii="Arial" w:hAnsi="Arial" w:cs="Arial"/>
              <w:color w:val="000000" w:themeColor="text1"/>
              <w:sz w:val="16"/>
              <w:szCs w:val="16"/>
            </w:rPr>
          </w:pPr>
          <w:r w:rsidRPr="006F1DA5">
            <w:rPr>
              <w:rFonts w:ascii="Arial" w:hAnsi="Arial" w:cs="Arial"/>
              <w:color w:val="000000" w:themeColor="text1"/>
              <w:sz w:val="16"/>
              <w:szCs w:val="16"/>
            </w:rPr>
            <w:t>Mestni trg 1</w:t>
          </w:r>
        </w:p>
        <w:p w14:paraId="069CC29F" w14:textId="77777777" w:rsidR="00555DC0" w:rsidRPr="006F1DA5" w:rsidRDefault="00555DC0" w:rsidP="00555DC0">
          <w:pPr>
            <w:pStyle w:val="Header"/>
            <w:rPr>
              <w:rFonts w:ascii="Arial" w:hAnsi="Arial" w:cs="Arial"/>
              <w:color w:val="000000" w:themeColor="text1"/>
              <w:sz w:val="16"/>
              <w:szCs w:val="16"/>
            </w:rPr>
          </w:pPr>
          <w:r w:rsidRPr="006F1DA5">
            <w:rPr>
              <w:rFonts w:ascii="Arial" w:hAnsi="Arial" w:cs="Arial"/>
              <w:color w:val="000000" w:themeColor="text1"/>
              <w:sz w:val="16"/>
              <w:szCs w:val="16"/>
            </w:rPr>
            <w:t>5280 Idrija</w:t>
          </w:r>
        </w:p>
        <w:p w14:paraId="46E30835" w14:textId="77777777" w:rsidR="00555DC0" w:rsidRPr="006F1DA5" w:rsidRDefault="00555DC0" w:rsidP="00555DC0">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www.idrija.si</w:t>
          </w:r>
        </w:p>
        <w:p w14:paraId="0EBEA6CF" w14:textId="77777777" w:rsidR="00555DC0" w:rsidRPr="006F1DA5" w:rsidRDefault="00555DC0" w:rsidP="00555DC0">
          <w:pPr>
            <w:pStyle w:val="Header"/>
            <w:rPr>
              <w:rFonts w:ascii="Arial" w:hAnsi="Arial" w:cs="Arial"/>
              <w:b/>
              <w:color w:val="000000" w:themeColor="text1"/>
            </w:rPr>
          </w:pPr>
          <w:r w:rsidRPr="006F1DA5">
            <w:rPr>
              <w:rFonts w:ascii="Arial" w:hAnsi="Arial" w:cs="Arial"/>
              <w:color w:val="000000" w:themeColor="text1"/>
              <w:sz w:val="16"/>
              <w:szCs w:val="16"/>
            </w:rPr>
            <w:t>Email: obcina.idrija@idrija.si</w:t>
          </w:r>
        </w:p>
      </w:tc>
      <w:tc>
        <w:tcPr>
          <w:tcW w:w="4209" w:type="dxa"/>
        </w:tcPr>
        <w:p w14:paraId="4312069A" w14:textId="77777777" w:rsidR="00555DC0" w:rsidRPr="006F1DA5" w:rsidRDefault="00555DC0" w:rsidP="00555DC0">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0288" behindDoc="0" locked="0" layoutInCell="1" allowOverlap="1" wp14:anchorId="6022EC42" wp14:editId="36CE7EFD">
                <wp:simplePos x="0" y="0"/>
                <wp:positionH relativeFrom="column">
                  <wp:posOffset>1071340</wp:posOffset>
                </wp:positionH>
                <wp:positionV relativeFrom="paragraph">
                  <wp:posOffset>-476655</wp:posOffset>
                </wp:positionV>
                <wp:extent cx="1590675" cy="766445"/>
                <wp:effectExtent l="0" t="0" r="0" b="0"/>
                <wp:wrapSquare wrapText="bothSides"/>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1590675" cy="766445"/>
                        </a:xfrm>
                        <a:prstGeom prst="rect">
                          <a:avLst/>
                        </a:prstGeom>
                      </pic:spPr>
                    </pic:pic>
                  </a:graphicData>
                </a:graphic>
                <wp14:sizeRelH relativeFrom="page">
                  <wp14:pctWidth>0</wp14:pctWidth>
                </wp14:sizeRelH>
                <wp14:sizeRelV relativeFrom="page">
                  <wp14:pctHeight>0</wp14:pctHeight>
                </wp14:sizeRelV>
              </wp:anchor>
            </w:drawing>
          </w:r>
        </w:p>
      </w:tc>
    </w:tr>
  </w:tbl>
  <w:p w14:paraId="090C5E0D" w14:textId="2AEA7E10" w:rsidR="00555DC0" w:rsidRDefault="00555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133C"/>
    <w:multiLevelType w:val="hybridMultilevel"/>
    <w:tmpl w:val="1E70195E"/>
    <w:lvl w:ilvl="0" w:tplc="0532B9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259F7"/>
    <w:multiLevelType w:val="hybridMultilevel"/>
    <w:tmpl w:val="3B4075A0"/>
    <w:lvl w:ilvl="0" w:tplc="04AA344A">
      <w:start w:val="1"/>
      <w:numFmt w:val="bullet"/>
      <w:lvlText w:val=""/>
      <w:lvlJc w:val="left"/>
      <w:pPr>
        <w:ind w:left="720" w:hanging="360"/>
      </w:pPr>
      <w:rPr>
        <w:rFonts w:ascii="Symbol" w:hAnsi="Symbol" w:cs="Symbol" w:hint="default"/>
        <w:sz w:val="18"/>
        <w:szCs w:val="18"/>
      </w:rPr>
    </w:lvl>
    <w:lvl w:ilvl="1" w:tplc="7CCC0540">
      <w:start w:val="1"/>
      <w:numFmt w:val="bullet"/>
      <w:lvlText w:val="o"/>
      <w:lvlJc w:val="left"/>
      <w:pPr>
        <w:ind w:left="1440" w:hanging="360"/>
      </w:pPr>
      <w:rPr>
        <w:rFonts w:ascii="Courier New" w:hAnsi="Courier New" w:cs="Courier New" w:hint="default"/>
      </w:rPr>
    </w:lvl>
    <w:lvl w:ilvl="2" w:tplc="D1704CE8">
      <w:start w:val="1"/>
      <w:numFmt w:val="bullet"/>
      <w:lvlText w:val=""/>
      <w:lvlJc w:val="left"/>
      <w:pPr>
        <w:ind w:left="2160" w:hanging="360"/>
      </w:pPr>
      <w:rPr>
        <w:rFonts w:ascii="Wingdings" w:hAnsi="Wingdings" w:cs="Wingdings" w:hint="default"/>
      </w:rPr>
    </w:lvl>
    <w:lvl w:ilvl="3" w:tplc="EE329DAE">
      <w:start w:val="1"/>
      <w:numFmt w:val="bullet"/>
      <w:lvlText w:val=""/>
      <w:lvlJc w:val="left"/>
      <w:pPr>
        <w:ind w:left="2880" w:hanging="360"/>
      </w:pPr>
      <w:rPr>
        <w:rFonts w:ascii="Symbol" w:hAnsi="Symbol" w:cs="Symbol" w:hint="default"/>
      </w:rPr>
    </w:lvl>
    <w:lvl w:ilvl="4" w:tplc="AEB01190">
      <w:start w:val="1"/>
      <w:numFmt w:val="bullet"/>
      <w:lvlText w:val="o"/>
      <w:lvlJc w:val="left"/>
      <w:pPr>
        <w:ind w:left="3600" w:hanging="360"/>
      </w:pPr>
      <w:rPr>
        <w:rFonts w:ascii="Courier New" w:hAnsi="Courier New" w:cs="Courier New" w:hint="default"/>
      </w:rPr>
    </w:lvl>
    <w:lvl w:ilvl="5" w:tplc="3AF092A4">
      <w:start w:val="1"/>
      <w:numFmt w:val="bullet"/>
      <w:lvlText w:val=""/>
      <w:lvlJc w:val="left"/>
      <w:pPr>
        <w:ind w:left="4320" w:hanging="360"/>
      </w:pPr>
      <w:rPr>
        <w:rFonts w:ascii="Wingdings" w:hAnsi="Wingdings" w:cs="Wingdings" w:hint="default"/>
      </w:rPr>
    </w:lvl>
    <w:lvl w:ilvl="6" w:tplc="0A2C7922">
      <w:start w:val="1"/>
      <w:numFmt w:val="bullet"/>
      <w:lvlText w:val=""/>
      <w:lvlJc w:val="left"/>
      <w:pPr>
        <w:ind w:left="5040" w:hanging="360"/>
      </w:pPr>
      <w:rPr>
        <w:rFonts w:ascii="Symbol" w:hAnsi="Symbol" w:cs="Symbol" w:hint="default"/>
      </w:rPr>
    </w:lvl>
    <w:lvl w:ilvl="7" w:tplc="9738CDBA">
      <w:start w:val="1"/>
      <w:numFmt w:val="bullet"/>
      <w:lvlText w:val="o"/>
      <w:lvlJc w:val="left"/>
      <w:pPr>
        <w:ind w:left="5760" w:hanging="360"/>
      </w:pPr>
      <w:rPr>
        <w:rFonts w:ascii="Courier New" w:hAnsi="Courier New" w:cs="Courier New" w:hint="default"/>
      </w:rPr>
    </w:lvl>
    <w:lvl w:ilvl="8" w:tplc="15500AC8">
      <w:start w:val="1"/>
      <w:numFmt w:val="bullet"/>
      <w:lvlText w:val=""/>
      <w:lvlJc w:val="left"/>
      <w:pPr>
        <w:ind w:left="6480" w:hanging="360"/>
      </w:pPr>
      <w:rPr>
        <w:rFonts w:ascii="Wingdings" w:hAnsi="Wingdings" w:cs="Wingdings" w:hint="default"/>
      </w:rPr>
    </w:lvl>
  </w:abstractNum>
  <w:abstractNum w:abstractNumId="2" w15:restartNumberingAfterBreak="0">
    <w:nsid w:val="07A85821"/>
    <w:multiLevelType w:val="hybridMultilevel"/>
    <w:tmpl w:val="7866822E"/>
    <w:lvl w:ilvl="0" w:tplc="B89238B4">
      <w:start w:val="1"/>
      <w:numFmt w:val="bullet"/>
      <w:lvlText w:val=""/>
      <w:lvlJc w:val="left"/>
      <w:pPr>
        <w:ind w:left="720" w:hanging="360"/>
      </w:pPr>
      <w:rPr>
        <w:rFonts w:ascii="Symbol" w:hAnsi="Symbol" w:cs="Symbol" w:hint="default"/>
        <w:sz w:val="18"/>
        <w:szCs w:val="18"/>
      </w:rPr>
    </w:lvl>
    <w:lvl w:ilvl="1" w:tplc="A240E3E0">
      <w:start w:val="1"/>
      <w:numFmt w:val="bullet"/>
      <w:lvlText w:val="o"/>
      <w:lvlJc w:val="left"/>
      <w:pPr>
        <w:ind w:left="1440" w:hanging="360"/>
      </w:pPr>
      <w:rPr>
        <w:rFonts w:ascii="Courier New" w:hAnsi="Courier New" w:cs="Courier New" w:hint="default"/>
      </w:rPr>
    </w:lvl>
    <w:lvl w:ilvl="2" w:tplc="924605CE">
      <w:start w:val="1"/>
      <w:numFmt w:val="bullet"/>
      <w:lvlText w:val=""/>
      <w:lvlJc w:val="left"/>
      <w:pPr>
        <w:ind w:left="2160" w:hanging="360"/>
      </w:pPr>
      <w:rPr>
        <w:rFonts w:ascii="Wingdings" w:hAnsi="Wingdings" w:cs="Wingdings" w:hint="default"/>
      </w:rPr>
    </w:lvl>
    <w:lvl w:ilvl="3" w:tplc="EC981B8C">
      <w:start w:val="1"/>
      <w:numFmt w:val="bullet"/>
      <w:lvlText w:val=""/>
      <w:lvlJc w:val="left"/>
      <w:pPr>
        <w:ind w:left="2880" w:hanging="360"/>
      </w:pPr>
      <w:rPr>
        <w:rFonts w:ascii="Symbol" w:hAnsi="Symbol" w:cs="Symbol" w:hint="default"/>
      </w:rPr>
    </w:lvl>
    <w:lvl w:ilvl="4" w:tplc="24CC10C2">
      <w:start w:val="1"/>
      <w:numFmt w:val="bullet"/>
      <w:lvlText w:val="o"/>
      <w:lvlJc w:val="left"/>
      <w:pPr>
        <w:ind w:left="3600" w:hanging="360"/>
      </w:pPr>
      <w:rPr>
        <w:rFonts w:ascii="Courier New" w:hAnsi="Courier New" w:cs="Courier New" w:hint="default"/>
      </w:rPr>
    </w:lvl>
    <w:lvl w:ilvl="5" w:tplc="346A281E">
      <w:start w:val="1"/>
      <w:numFmt w:val="bullet"/>
      <w:lvlText w:val=""/>
      <w:lvlJc w:val="left"/>
      <w:pPr>
        <w:ind w:left="4320" w:hanging="360"/>
      </w:pPr>
      <w:rPr>
        <w:rFonts w:ascii="Wingdings" w:hAnsi="Wingdings" w:cs="Wingdings" w:hint="default"/>
      </w:rPr>
    </w:lvl>
    <w:lvl w:ilvl="6" w:tplc="6FD8231C">
      <w:start w:val="1"/>
      <w:numFmt w:val="bullet"/>
      <w:lvlText w:val=""/>
      <w:lvlJc w:val="left"/>
      <w:pPr>
        <w:ind w:left="5040" w:hanging="360"/>
      </w:pPr>
      <w:rPr>
        <w:rFonts w:ascii="Symbol" w:hAnsi="Symbol" w:cs="Symbol" w:hint="default"/>
      </w:rPr>
    </w:lvl>
    <w:lvl w:ilvl="7" w:tplc="6BAC3854">
      <w:start w:val="1"/>
      <w:numFmt w:val="bullet"/>
      <w:lvlText w:val="o"/>
      <w:lvlJc w:val="left"/>
      <w:pPr>
        <w:ind w:left="5760" w:hanging="360"/>
      </w:pPr>
      <w:rPr>
        <w:rFonts w:ascii="Courier New" w:hAnsi="Courier New" w:cs="Courier New" w:hint="default"/>
      </w:rPr>
    </w:lvl>
    <w:lvl w:ilvl="8" w:tplc="3934EE52">
      <w:start w:val="1"/>
      <w:numFmt w:val="bullet"/>
      <w:lvlText w:val=""/>
      <w:lvlJc w:val="left"/>
      <w:pPr>
        <w:ind w:left="6480" w:hanging="360"/>
      </w:pPr>
      <w:rPr>
        <w:rFonts w:ascii="Wingdings" w:hAnsi="Wingdings" w:cs="Wingdings" w:hint="default"/>
      </w:rPr>
    </w:lvl>
  </w:abstractNum>
  <w:abstractNum w:abstractNumId="3" w15:restartNumberingAfterBreak="0">
    <w:nsid w:val="09EE0E17"/>
    <w:multiLevelType w:val="multilevel"/>
    <w:tmpl w:val="92404CA8"/>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CB53472"/>
    <w:multiLevelType w:val="hybridMultilevel"/>
    <w:tmpl w:val="505892BC"/>
    <w:lvl w:ilvl="0" w:tplc="DB5E5CE0">
      <w:start w:val="1"/>
      <w:numFmt w:val="bullet"/>
      <w:lvlText w:val=""/>
      <w:lvlJc w:val="left"/>
      <w:pPr>
        <w:ind w:left="720" w:hanging="360"/>
      </w:pPr>
      <w:rPr>
        <w:rFonts w:ascii="Symbol" w:hAnsi="Symbol" w:cs="Symbol" w:hint="default"/>
        <w:sz w:val="18"/>
        <w:szCs w:val="18"/>
      </w:rPr>
    </w:lvl>
    <w:lvl w:ilvl="1" w:tplc="5C78E89E">
      <w:start w:val="1"/>
      <w:numFmt w:val="bullet"/>
      <w:lvlText w:val="o"/>
      <w:lvlJc w:val="left"/>
      <w:pPr>
        <w:ind w:left="1440" w:hanging="360"/>
      </w:pPr>
      <w:rPr>
        <w:rFonts w:ascii="Courier New" w:hAnsi="Courier New" w:cs="Courier New" w:hint="default"/>
      </w:rPr>
    </w:lvl>
    <w:lvl w:ilvl="2" w:tplc="822EC754">
      <w:start w:val="1"/>
      <w:numFmt w:val="bullet"/>
      <w:lvlText w:val=""/>
      <w:lvlJc w:val="left"/>
      <w:pPr>
        <w:ind w:left="2160" w:hanging="360"/>
      </w:pPr>
      <w:rPr>
        <w:rFonts w:ascii="Wingdings" w:hAnsi="Wingdings" w:cs="Wingdings" w:hint="default"/>
      </w:rPr>
    </w:lvl>
    <w:lvl w:ilvl="3" w:tplc="80A2655E">
      <w:start w:val="1"/>
      <w:numFmt w:val="bullet"/>
      <w:lvlText w:val=""/>
      <w:lvlJc w:val="left"/>
      <w:pPr>
        <w:ind w:left="2880" w:hanging="360"/>
      </w:pPr>
      <w:rPr>
        <w:rFonts w:ascii="Symbol" w:hAnsi="Symbol" w:cs="Symbol" w:hint="default"/>
      </w:rPr>
    </w:lvl>
    <w:lvl w:ilvl="4" w:tplc="3B629120">
      <w:start w:val="1"/>
      <w:numFmt w:val="bullet"/>
      <w:lvlText w:val="o"/>
      <w:lvlJc w:val="left"/>
      <w:pPr>
        <w:ind w:left="3600" w:hanging="360"/>
      </w:pPr>
      <w:rPr>
        <w:rFonts w:ascii="Courier New" w:hAnsi="Courier New" w:cs="Courier New" w:hint="default"/>
      </w:rPr>
    </w:lvl>
    <w:lvl w:ilvl="5" w:tplc="24B45F32">
      <w:start w:val="1"/>
      <w:numFmt w:val="bullet"/>
      <w:lvlText w:val=""/>
      <w:lvlJc w:val="left"/>
      <w:pPr>
        <w:ind w:left="4320" w:hanging="360"/>
      </w:pPr>
      <w:rPr>
        <w:rFonts w:ascii="Wingdings" w:hAnsi="Wingdings" w:cs="Wingdings" w:hint="default"/>
      </w:rPr>
    </w:lvl>
    <w:lvl w:ilvl="6" w:tplc="6602EB7E">
      <w:start w:val="1"/>
      <w:numFmt w:val="bullet"/>
      <w:lvlText w:val=""/>
      <w:lvlJc w:val="left"/>
      <w:pPr>
        <w:ind w:left="5040" w:hanging="360"/>
      </w:pPr>
      <w:rPr>
        <w:rFonts w:ascii="Symbol" w:hAnsi="Symbol" w:cs="Symbol" w:hint="default"/>
      </w:rPr>
    </w:lvl>
    <w:lvl w:ilvl="7" w:tplc="EF2E5F6A">
      <w:start w:val="1"/>
      <w:numFmt w:val="bullet"/>
      <w:lvlText w:val="o"/>
      <w:lvlJc w:val="left"/>
      <w:pPr>
        <w:ind w:left="5760" w:hanging="360"/>
      </w:pPr>
      <w:rPr>
        <w:rFonts w:ascii="Courier New" w:hAnsi="Courier New" w:cs="Courier New" w:hint="default"/>
      </w:rPr>
    </w:lvl>
    <w:lvl w:ilvl="8" w:tplc="DB500D84">
      <w:start w:val="1"/>
      <w:numFmt w:val="bullet"/>
      <w:lvlText w:val=""/>
      <w:lvlJc w:val="left"/>
      <w:pPr>
        <w:ind w:left="6480" w:hanging="360"/>
      </w:pPr>
      <w:rPr>
        <w:rFonts w:ascii="Wingdings" w:hAnsi="Wingdings" w:cs="Wingdings" w:hint="default"/>
      </w:rPr>
    </w:lvl>
  </w:abstractNum>
  <w:abstractNum w:abstractNumId="5" w15:restartNumberingAfterBreak="0">
    <w:nsid w:val="0D563EF5"/>
    <w:multiLevelType w:val="hybridMultilevel"/>
    <w:tmpl w:val="EE6ADFCC"/>
    <w:lvl w:ilvl="0" w:tplc="590A4E30">
      <w:start w:val="1"/>
      <w:numFmt w:val="bullet"/>
      <w:lvlText w:val=""/>
      <w:lvlJc w:val="left"/>
      <w:pPr>
        <w:ind w:left="720" w:hanging="360"/>
      </w:pPr>
      <w:rPr>
        <w:rFonts w:ascii="Symbol" w:hAnsi="Symbol" w:cs="Symbol" w:hint="default"/>
        <w:sz w:val="18"/>
        <w:szCs w:val="18"/>
      </w:rPr>
    </w:lvl>
    <w:lvl w:ilvl="1" w:tplc="00CC09E6">
      <w:start w:val="1"/>
      <w:numFmt w:val="bullet"/>
      <w:lvlText w:val="o"/>
      <w:lvlJc w:val="left"/>
      <w:pPr>
        <w:ind w:left="1440" w:hanging="360"/>
      </w:pPr>
      <w:rPr>
        <w:rFonts w:ascii="Courier New" w:hAnsi="Courier New" w:cs="Courier New" w:hint="default"/>
      </w:rPr>
    </w:lvl>
    <w:lvl w:ilvl="2" w:tplc="25C8EFDA">
      <w:start w:val="1"/>
      <w:numFmt w:val="bullet"/>
      <w:lvlText w:val=""/>
      <w:lvlJc w:val="left"/>
      <w:pPr>
        <w:ind w:left="2160" w:hanging="360"/>
      </w:pPr>
      <w:rPr>
        <w:rFonts w:ascii="Wingdings" w:hAnsi="Wingdings" w:cs="Wingdings" w:hint="default"/>
      </w:rPr>
    </w:lvl>
    <w:lvl w:ilvl="3" w:tplc="1A3E0F82">
      <w:start w:val="1"/>
      <w:numFmt w:val="bullet"/>
      <w:lvlText w:val=""/>
      <w:lvlJc w:val="left"/>
      <w:pPr>
        <w:ind w:left="2880" w:hanging="360"/>
      </w:pPr>
      <w:rPr>
        <w:rFonts w:ascii="Symbol" w:hAnsi="Symbol" w:cs="Symbol" w:hint="default"/>
      </w:rPr>
    </w:lvl>
    <w:lvl w:ilvl="4" w:tplc="3884883A">
      <w:start w:val="1"/>
      <w:numFmt w:val="bullet"/>
      <w:lvlText w:val="o"/>
      <w:lvlJc w:val="left"/>
      <w:pPr>
        <w:ind w:left="3600" w:hanging="360"/>
      </w:pPr>
      <w:rPr>
        <w:rFonts w:ascii="Courier New" w:hAnsi="Courier New" w:cs="Courier New" w:hint="default"/>
      </w:rPr>
    </w:lvl>
    <w:lvl w:ilvl="5" w:tplc="800E3C38">
      <w:start w:val="1"/>
      <w:numFmt w:val="bullet"/>
      <w:lvlText w:val=""/>
      <w:lvlJc w:val="left"/>
      <w:pPr>
        <w:ind w:left="4320" w:hanging="360"/>
      </w:pPr>
      <w:rPr>
        <w:rFonts w:ascii="Wingdings" w:hAnsi="Wingdings" w:cs="Wingdings" w:hint="default"/>
      </w:rPr>
    </w:lvl>
    <w:lvl w:ilvl="6" w:tplc="8B7453D2">
      <w:start w:val="1"/>
      <w:numFmt w:val="bullet"/>
      <w:lvlText w:val=""/>
      <w:lvlJc w:val="left"/>
      <w:pPr>
        <w:ind w:left="5040" w:hanging="360"/>
      </w:pPr>
      <w:rPr>
        <w:rFonts w:ascii="Symbol" w:hAnsi="Symbol" w:cs="Symbol" w:hint="default"/>
      </w:rPr>
    </w:lvl>
    <w:lvl w:ilvl="7" w:tplc="1578FD2A">
      <w:start w:val="1"/>
      <w:numFmt w:val="bullet"/>
      <w:lvlText w:val="o"/>
      <w:lvlJc w:val="left"/>
      <w:pPr>
        <w:ind w:left="5760" w:hanging="360"/>
      </w:pPr>
      <w:rPr>
        <w:rFonts w:ascii="Courier New" w:hAnsi="Courier New" w:cs="Courier New" w:hint="default"/>
      </w:rPr>
    </w:lvl>
    <w:lvl w:ilvl="8" w:tplc="D7347480">
      <w:start w:val="1"/>
      <w:numFmt w:val="bullet"/>
      <w:lvlText w:val=""/>
      <w:lvlJc w:val="left"/>
      <w:pPr>
        <w:ind w:left="6480" w:hanging="360"/>
      </w:pPr>
      <w:rPr>
        <w:rFonts w:ascii="Wingdings" w:hAnsi="Wingdings" w:cs="Wingdings" w:hint="default"/>
      </w:rPr>
    </w:lvl>
  </w:abstractNum>
  <w:abstractNum w:abstractNumId="6" w15:restartNumberingAfterBreak="0">
    <w:nsid w:val="0E6B627B"/>
    <w:multiLevelType w:val="hybridMultilevel"/>
    <w:tmpl w:val="B6B831CE"/>
    <w:lvl w:ilvl="0" w:tplc="1BE69EEE">
      <w:start w:val="1"/>
      <w:numFmt w:val="bullet"/>
      <w:lvlText w:val=""/>
      <w:lvlJc w:val="left"/>
      <w:pPr>
        <w:ind w:left="720" w:hanging="360"/>
      </w:pPr>
      <w:rPr>
        <w:rFonts w:ascii="Symbol" w:hAnsi="Symbol" w:cs="Symbol" w:hint="default"/>
        <w:sz w:val="18"/>
        <w:szCs w:val="18"/>
      </w:rPr>
    </w:lvl>
    <w:lvl w:ilvl="1" w:tplc="B4747504">
      <w:start w:val="1"/>
      <w:numFmt w:val="bullet"/>
      <w:lvlText w:val="o"/>
      <w:lvlJc w:val="left"/>
      <w:pPr>
        <w:ind w:left="1440" w:hanging="360"/>
      </w:pPr>
      <w:rPr>
        <w:rFonts w:ascii="Courier New" w:hAnsi="Courier New" w:cs="Courier New" w:hint="default"/>
      </w:rPr>
    </w:lvl>
    <w:lvl w:ilvl="2" w:tplc="7A6E34B8">
      <w:start w:val="1"/>
      <w:numFmt w:val="bullet"/>
      <w:lvlText w:val=""/>
      <w:lvlJc w:val="left"/>
      <w:pPr>
        <w:ind w:left="2160" w:hanging="360"/>
      </w:pPr>
      <w:rPr>
        <w:rFonts w:ascii="Wingdings" w:hAnsi="Wingdings" w:cs="Wingdings" w:hint="default"/>
      </w:rPr>
    </w:lvl>
    <w:lvl w:ilvl="3" w:tplc="CE309CC0">
      <w:start w:val="1"/>
      <w:numFmt w:val="bullet"/>
      <w:lvlText w:val=""/>
      <w:lvlJc w:val="left"/>
      <w:pPr>
        <w:ind w:left="2880" w:hanging="360"/>
      </w:pPr>
      <w:rPr>
        <w:rFonts w:ascii="Symbol" w:hAnsi="Symbol" w:cs="Symbol" w:hint="default"/>
      </w:rPr>
    </w:lvl>
    <w:lvl w:ilvl="4" w:tplc="1042F834">
      <w:start w:val="1"/>
      <w:numFmt w:val="bullet"/>
      <w:lvlText w:val="o"/>
      <w:lvlJc w:val="left"/>
      <w:pPr>
        <w:ind w:left="3600" w:hanging="360"/>
      </w:pPr>
      <w:rPr>
        <w:rFonts w:ascii="Courier New" w:hAnsi="Courier New" w:cs="Courier New" w:hint="default"/>
      </w:rPr>
    </w:lvl>
    <w:lvl w:ilvl="5" w:tplc="A66C0FEA">
      <w:start w:val="1"/>
      <w:numFmt w:val="bullet"/>
      <w:lvlText w:val=""/>
      <w:lvlJc w:val="left"/>
      <w:pPr>
        <w:ind w:left="4320" w:hanging="360"/>
      </w:pPr>
      <w:rPr>
        <w:rFonts w:ascii="Wingdings" w:hAnsi="Wingdings" w:cs="Wingdings" w:hint="default"/>
      </w:rPr>
    </w:lvl>
    <w:lvl w:ilvl="6" w:tplc="D3FCEC4E">
      <w:start w:val="1"/>
      <w:numFmt w:val="bullet"/>
      <w:lvlText w:val=""/>
      <w:lvlJc w:val="left"/>
      <w:pPr>
        <w:ind w:left="5040" w:hanging="360"/>
      </w:pPr>
      <w:rPr>
        <w:rFonts w:ascii="Symbol" w:hAnsi="Symbol" w:cs="Symbol" w:hint="default"/>
      </w:rPr>
    </w:lvl>
    <w:lvl w:ilvl="7" w:tplc="F22C0724">
      <w:start w:val="1"/>
      <w:numFmt w:val="bullet"/>
      <w:lvlText w:val="o"/>
      <w:lvlJc w:val="left"/>
      <w:pPr>
        <w:ind w:left="5760" w:hanging="360"/>
      </w:pPr>
      <w:rPr>
        <w:rFonts w:ascii="Courier New" w:hAnsi="Courier New" w:cs="Courier New" w:hint="default"/>
      </w:rPr>
    </w:lvl>
    <w:lvl w:ilvl="8" w:tplc="5BFAE698">
      <w:start w:val="1"/>
      <w:numFmt w:val="bullet"/>
      <w:lvlText w:val=""/>
      <w:lvlJc w:val="left"/>
      <w:pPr>
        <w:ind w:left="6480" w:hanging="360"/>
      </w:pPr>
      <w:rPr>
        <w:rFonts w:ascii="Wingdings" w:hAnsi="Wingdings" w:cs="Wingdings" w:hint="default"/>
      </w:rPr>
    </w:lvl>
  </w:abstractNum>
  <w:abstractNum w:abstractNumId="7" w15:restartNumberingAfterBreak="0">
    <w:nsid w:val="0F350728"/>
    <w:multiLevelType w:val="hybridMultilevel"/>
    <w:tmpl w:val="79A4037A"/>
    <w:lvl w:ilvl="0" w:tplc="9684BD24">
      <w:start w:val="1"/>
      <w:numFmt w:val="bullet"/>
      <w:lvlText w:val=""/>
      <w:lvlJc w:val="left"/>
      <w:pPr>
        <w:ind w:left="720" w:hanging="360"/>
      </w:pPr>
      <w:rPr>
        <w:rFonts w:ascii="Symbol" w:hAnsi="Symbol" w:cs="Symbol" w:hint="default"/>
        <w:sz w:val="18"/>
        <w:szCs w:val="18"/>
      </w:rPr>
    </w:lvl>
    <w:lvl w:ilvl="1" w:tplc="919C8298">
      <w:start w:val="1"/>
      <w:numFmt w:val="bullet"/>
      <w:lvlText w:val="o"/>
      <w:lvlJc w:val="left"/>
      <w:pPr>
        <w:ind w:left="1440" w:hanging="360"/>
      </w:pPr>
      <w:rPr>
        <w:rFonts w:ascii="Courier New" w:hAnsi="Courier New" w:cs="Courier New" w:hint="default"/>
      </w:rPr>
    </w:lvl>
    <w:lvl w:ilvl="2" w:tplc="6FB6FE76">
      <w:start w:val="1"/>
      <w:numFmt w:val="bullet"/>
      <w:lvlText w:val=""/>
      <w:lvlJc w:val="left"/>
      <w:pPr>
        <w:ind w:left="2160" w:hanging="360"/>
      </w:pPr>
      <w:rPr>
        <w:rFonts w:ascii="Wingdings" w:hAnsi="Wingdings" w:cs="Wingdings" w:hint="default"/>
      </w:rPr>
    </w:lvl>
    <w:lvl w:ilvl="3" w:tplc="BFDCD794">
      <w:start w:val="1"/>
      <w:numFmt w:val="bullet"/>
      <w:lvlText w:val=""/>
      <w:lvlJc w:val="left"/>
      <w:pPr>
        <w:ind w:left="2880" w:hanging="360"/>
      </w:pPr>
      <w:rPr>
        <w:rFonts w:ascii="Symbol" w:hAnsi="Symbol" w:cs="Symbol" w:hint="default"/>
      </w:rPr>
    </w:lvl>
    <w:lvl w:ilvl="4" w:tplc="E8E0707A">
      <w:start w:val="1"/>
      <w:numFmt w:val="bullet"/>
      <w:lvlText w:val="o"/>
      <w:lvlJc w:val="left"/>
      <w:pPr>
        <w:ind w:left="3600" w:hanging="360"/>
      </w:pPr>
      <w:rPr>
        <w:rFonts w:ascii="Courier New" w:hAnsi="Courier New" w:cs="Courier New" w:hint="default"/>
      </w:rPr>
    </w:lvl>
    <w:lvl w:ilvl="5" w:tplc="56C40CAA">
      <w:start w:val="1"/>
      <w:numFmt w:val="bullet"/>
      <w:lvlText w:val=""/>
      <w:lvlJc w:val="left"/>
      <w:pPr>
        <w:ind w:left="4320" w:hanging="360"/>
      </w:pPr>
      <w:rPr>
        <w:rFonts w:ascii="Wingdings" w:hAnsi="Wingdings" w:cs="Wingdings" w:hint="default"/>
      </w:rPr>
    </w:lvl>
    <w:lvl w:ilvl="6" w:tplc="47E6CF4E">
      <w:start w:val="1"/>
      <w:numFmt w:val="bullet"/>
      <w:lvlText w:val=""/>
      <w:lvlJc w:val="left"/>
      <w:pPr>
        <w:ind w:left="5040" w:hanging="360"/>
      </w:pPr>
      <w:rPr>
        <w:rFonts w:ascii="Symbol" w:hAnsi="Symbol" w:cs="Symbol" w:hint="default"/>
      </w:rPr>
    </w:lvl>
    <w:lvl w:ilvl="7" w:tplc="9738A6DE">
      <w:start w:val="1"/>
      <w:numFmt w:val="bullet"/>
      <w:lvlText w:val="o"/>
      <w:lvlJc w:val="left"/>
      <w:pPr>
        <w:ind w:left="5760" w:hanging="360"/>
      </w:pPr>
      <w:rPr>
        <w:rFonts w:ascii="Courier New" w:hAnsi="Courier New" w:cs="Courier New" w:hint="default"/>
      </w:rPr>
    </w:lvl>
    <w:lvl w:ilvl="8" w:tplc="13A88FAA">
      <w:start w:val="1"/>
      <w:numFmt w:val="bullet"/>
      <w:lvlText w:val=""/>
      <w:lvlJc w:val="left"/>
      <w:pPr>
        <w:ind w:left="6480" w:hanging="360"/>
      </w:pPr>
      <w:rPr>
        <w:rFonts w:ascii="Wingdings" w:hAnsi="Wingdings" w:cs="Wingdings" w:hint="default"/>
      </w:rPr>
    </w:lvl>
  </w:abstractNum>
  <w:abstractNum w:abstractNumId="8" w15:restartNumberingAfterBreak="0">
    <w:nsid w:val="13414A7F"/>
    <w:multiLevelType w:val="multilevel"/>
    <w:tmpl w:val="391AF706"/>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8022E2E"/>
    <w:multiLevelType w:val="multilevel"/>
    <w:tmpl w:val="BAAE2EBC"/>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82D316D"/>
    <w:multiLevelType w:val="hybridMultilevel"/>
    <w:tmpl w:val="D40C610A"/>
    <w:lvl w:ilvl="0" w:tplc="3746DEF4">
      <w:start w:val="1"/>
      <w:numFmt w:val="lowerLetter"/>
      <w:lvlText w:val="%1."/>
      <w:lvlJc w:val="left"/>
      <w:pPr>
        <w:ind w:left="720" w:hanging="360"/>
      </w:pPr>
      <w:rPr>
        <w:rFonts w:ascii="Arial" w:hAnsi="Arial" w:cs="Arial" w:hint="default"/>
        <w:sz w:val="18"/>
        <w:szCs w:val="18"/>
      </w:rPr>
    </w:lvl>
    <w:lvl w:ilvl="1" w:tplc="F258BA94">
      <w:start w:val="1"/>
      <w:numFmt w:val="lowerLetter"/>
      <w:lvlText w:val="%2."/>
      <w:lvlJc w:val="left"/>
      <w:pPr>
        <w:ind w:left="1440" w:hanging="360"/>
      </w:pPr>
    </w:lvl>
    <w:lvl w:ilvl="2" w:tplc="49FCDCC0">
      <w:start w:val="1"/>
      <w:numFmt w:val="lowerLetter"/>
      <w:lvlText w:val="%3."/>
      <w:lvlJc w:val="left"/>
      <w:pPr>
        <w:ind w:left="2160" w:hanging="360"/>
      </w:pPr>
    </w:lvl>
    <w:lvl w:ilvl="3" w:tplc="443E84DA">
      <w:start w:val="1"/>
      <w:numFmt w:val="lowerLetter"/>
      <w:lvlText w:val="%4."/>
      <w:lvlJc w:val="left"/>
      <w:pPr>
        <w:ind w:left="2880" w:hanging="360"/>
      </w:pPr>
    </w:lvl>
    <w:lvl w:ilvl="4" w:tplc="43988516">
      <w:start w:val="1"/>
      <w:numFmt w:val="lowerLetter"/>
      <w:lvlText w:val="%5."/>
      <w:lvlJc w:val="left"/>
      <w:pPr>
        <w:ind w:left="3600" w:hanging="360"/>
      </w:pPr>
    </w:lvl>
    <w:lvl w:ilvl="5" w:tplc="35FAFF3A">
      <w:start w:val="1"/>
      <w:numFmt w:val="lowerLetter"/>
      <w:lvlText w:val="%6."/>
      <w:lvlJc w:val="left"/>
      <w:pPr>
        <w:ind w:left="4320" w:hanging="360"/>
      </w:pPr>
    </w:lvl>
    <w:lvl w:ilvl="6" w:tplc="F78C516E">
      <w:start w:val="1"/>
      <w:numFmt w:val="lowerLetter"/>
      <w:lvlText w:val="%7."/>
      <w:lvlJc w:val="left"/>
      <w:pPr>
        <w:ind w:left="5040" w:hanging="360"/>
      </w:pPr>
    </w:lvl>
    <w:lvl w:ilvl="7" w:tplc="808C0C7C">
      <w:start w:val="1"/>
      <w:numFmt w:val="lowerLetter"/>
      <w:lvlText w:val="%8."/>
      <w:lvlJc w:val="left"/>
      <w:pPr>
        <w:ind w:left="5760" w:hanging="360"/>
      </w:pPr>
    </w:lvl>
    <w:lvl w:ilvl="8" w:tplc="2DA0B3F4">
      <w:start w:val="1"/>
      <w:numFmt w:val="lowerLetter"/>
      <w:lvlText w:val="%9."/>
      <w:lvlJc w:val="left"/>
      <w:pPr>
        <w:ind w:left="6480" w:hanging="360"/>
      </w:pPr>
    </w:lvl>
  </w:abstractNum>
  <w:abstractNum w:abstractNumId="11" w15:restartNumberingAfterBreak="0">
    <w:nsid w:val="20F8108F"/>
    <w:multiLevelType w:val="multilevel"/>
    <w:tmpl w:val="D09C7A2E"/>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0F6751"/>
    <w:multiLevelType w:val="hybridMultilevel"/>
    <w:tmpl w:val="A42A908E"/>
    <w:lvl w:ilvl="0" w:tplc="FD427220">
      <w:start w:val="1"/>
      <w:numFmt w:val="bullet"/>
      <w:lvlText w:val=""/>
      <w:lvlJc w:val="left"/>
      <w:pPr>
        <w:ind w:left="720" w:hanging="360"/>
      </w:pPr>
      <w:rPr>
        <w:rFonts w:ascii="Symbol" w:hAnsi="Symbol" w:cs="Symbol" w:hint="default"/>
        <w:sz w:val="18"/>
        <w:szCs w:val="18"/>
      </w:rPr>
    </w:lvl>
    <w:lvl w:ilvl="1" w:tplc="A7829D32">
      <w:start w:val="1"/>
      <w:numFmt w:val="bullet"/>
      <w:lvlText w:val="o"/>
      <w:lvlJc w:val="left"/>
      <w:pPr>
        <w:ind w:left="1440" w:hanging="360"/>
      </w:pPr>
      <w:rPr>
        <w:rFonts w:ascii="Courier New" w:hAnsi="Courier New" w:cs="Courier New" w:hint="default"/>
      </w:rPr>
    </w:lvl>
    <w:lvl w:ilvl="2" w:tplc="FD80DBCE">
      <w:start w:val="1"/>
      <w:numFmt w:val="bullet"/>
      <w:lvlText w:val=""/>
      <w:lvlJc w:val="left"/>
      <w:pPr>
        <w:ind w:left="2160" w:hanging="360"/>
      </w:pPr>
      <w:rPr>
        <w:rFonts w:ascii="Wingdings" w:hAnsi="Wingdings" w:cs="Wingdings" w:hint="default"/>
      </w:rPr>
    </w:lvl>
    <w:lvl w:ilvl="3" w:tplc="F2FA14F8">
      <w:start w:val="1"/>
      <w:numFmt w:val="bullet"/>
      <w:lvlText w:val=""/>
      <w:lvlJc w:val="left"/>
      <w:pPr>
        <w:ind w:left="2880" w:hanging="360"/>
      </w:pPr>
      <w:rPr>
        <w:rFonts w:ascii="Symbol" w:hAnsi="Symbol" w:cs="Symbol" w:hint="default"/>
      </w:rPr>
    </w:lvl>
    <w:lvl w:ilvl="4" w:tplc="C192B9EA">
      <w:start w:val="1"/>
      <w:numFmt w:val="bullet"/>
      <w:lvlText w:val="o"/>
      <w:lvlJc w:val="left"/>
      <w:pPr>
        <w:ind w:left="3600" w:hanging="360"/>
      </w:pPr>
      <w:rPr>
        <w:rFonts w:ascii="Courier New" w:hAnsi="Courier New" w:cs="Courier New" w:hint="default"/>
      </w:rPr>
    </w:lvl>
    <w:lvl w:ilvl="5" w:tplc="E48678A0">
      <w:start w:val="1"/>
      <w:numFmt w:val="bullet"/>
      <w:lvlText w:val=""/>
      <w:lvlJc w:val="left"/>
      <w:pPr>
        <w:ind w:left="4320" w:hanging="360"/>
      </w:pPr>
      <w:rPr>
        <w:rFonts w:ascii="Wingdings" w:hAnsi="Wingdings" w:cs="Wingdings" w:hint="default"/>
      </w:rPr>
    </w:lvl>
    <w:lvl w:ilvl="6" w:tplc="0E5EAC30">
      <w:start w:val="1"/>
      <w:numFmt w:val="bullet"/>
      <w:lvlText w:val=""/>
      <w:lvlJc w:val="left"/>
      <w:pPr>
        <w:ind w:left="5040" w:hanging="360"/>
      </w:pPr>
      <w:rPr>
        <w:rFonts w:ascii="Symbol" w:hAnsi="Symbol" w:cs="Symbol" w:hint="default"/>
      </w:rPr>
    </w:lvl>
    <w:lvl w:ilvl="7" w:tplc="2D7677E8">
      <w:start w:val="1"/>
      <w:numFmt w:val="bullet"/>
      <w:lvlText w:val="o"/>
      <w:lvlJc w:val="left"/>
      <w:pPr>
        <w:ind w:left="5760" w:hanging="360"/>
      </w:pPr>
      <w:rPr>
        <w:rFonts w:ascii="Courier New" w:hAnsi="Courier New" w:cs="Courier New" w:hint="default"/>
      </w:rPr>
    </w:lvl>
    <w:lvl w:ilvl="8" w:tplc="6A745896">
      <w:start w:val="1"/>
      <w:numFmt w:val="bullet"/>
      <w:lvlText w:val=""/>
      <w:lvlJc w:val="left"/>
      <w:pPr>
        <w:ind w:left="6480" w:hanging="360"/>
      </w:pPr>
      <w:rPr>
        <w:rFonts w:ascii="Wingdings" w:hAnsi="Wingdings" w:cs="Wingdings" w:hint="default"/>
      </w:rPr>
    </w:lvl>
  </w:abstractNum>
  <w:abstractNum w:abstractNumId="13" w15:restartNumberingAfterBreak="0">
    <w:nsid w:val="2251461C"/>
    <w:multiLevelType w:val="multilevel"/>
    <w:tmpl w:val="DDF245FC"/>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50A3800"/>
    <w:multiLevelType w:val="multilevel"/>
    <w:tmpl w:val="4252B326"/>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6530725"/>
    <w:multiLevelType w:val="hybridMultilevel"/>
    <w:tmpl w:val="73B087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94993"/>
    <w:multiLevelType w:val="hybridMultilevel"/>
    <w:tmpl w:val="AD3EC8EC"/>
    <w:lvl w:ilvl="0" w:tplc="A2AE97EA">
      <w:start w:val="1"/>
      <w:numFmt w:val="bullet"/>
      <w:lvlText w:val=""/>
      <w:lvlJc w:val="left"/>
      <w:pPr>
        <w:ind w:left="720" w:hanging="360"/>
      </w:pPr>
      <w:rPr>
        <w:rFonts w:ascii="Symbol" w:hAnsi="Symbol" w:cs="Symbol" w:hint="default"/>
        <w:sz w:val="18"/>
        <w:szCs w:val="18"/>
      </w:rPr>
    </w:lvl>
    <w:lvl w:ilvl="1" w:tplc="8AA0B48A">
      <w:start w:val="1"/>
      <w:numFmt w:val="bullet"/>
      <w:lvlText w:val="o"/>
      <w:lvlJc w:val="left"/>
      <w:pPr>
        <w:ind w:left="1440" w:hanging="360"/>
      </w:pPr>
      <w:rPr>
        <w:rFonts w:ascii="Courier New" w:hAnsi="Courier New" w:cs="Courier New" w:hint="default"/>
      </w:rPr>
    </w:lvl>
    <w:lvl w:ilvl="2" w:tplc="A14A11AC">
      <w:start w:val="1"/>
      <w:numFmt w:val="bullet"/>
      <w:lvlText w:val=""/>
      <w:lvlJc w:val="left"/>
      <w:pPr>
        <w:ind w:left="2160" w:hanging="360"/>
      </w:pPr>
      <w:rPr>
        <w:rFonts w:ascii="Wingdings" w:hAnsi="Wingdings" w:cs="Wingdings" w:hint="default"/>
      </w:rPr>
    </w:lvl>
    <w:lvl w:ilvl="3" w:tplc="3D1EFFC8">
      <w:start w:val="1"/>
      <w:numFmt w:val="bullet"/>
      <w:lvlText w:val=""/>
      <w:lvlJc w:val="left"/>
      <w:pPr>
        <w:ind w:left="2880" w:hanging="360"/>
      </w:pPr>
      <w:rPr>
        <w:rFonts w:ascii="Symbol" w:hAnsi="Symbol" w:cs="Symbol" w:hint="default"/>
      </w:rPr>
    </w:lvl>
    <w:lvl w:ilvl="4" w:tplc="44084A26">
      <w:start w:val="1"/>
      <w:numFmt w:val="bullet"/>
      <w:lvlText w:val="o"/>
      <w:lvlJc w:val="left"/>
      <w:pPr>
        <w:ind w:left="3600" w:hanging="360"/>
      </w:pPr>
      <w:rPr>
        <w:rFonts w:ascii="Courier New" w:hAnsi="Courier New" w:cs="Courier New" w:hint="default"/>
      </w:rPr>
    </w:lvl>
    <w:lvl w:ilvl="5" w:tplc="0A42FE60">
      <w:start w:val="1"/>
      <w:numFmt w:val="bullet"/>
      <w:lvlText w:val=""/>
      <w:lvlJc w:val="left"/>
      <w:pPr>
        <w:ind w:left="4320" w:hanging="360"/>
      </w:pPr>
      <w:rPr>
        <w:rFonts w:ascii="Wingdings" w:hAnsi="Wingdings" w:cs="Wingdings" w:hint="default"/>
      </w:rPr>
    </w:lvl>
    <w:lvl w:ilvl="6" w:tplc="3CCCDD8C">
      <w:start w:val="1"/>
      <w:numFmt w:val="bullet"/>
      <w:lvlText w:val=""/>
      <w:lvlJc w:val="left"/>
      <w:pPr>
        <w:ind w:left="5040" w:hanging="360"/>
      </w:pPr>
      <w:rPr>
        <w:rFonts w:ascii="Symbol" w:hAnsi="Symbol" w:cs="Symbol" w:hint="default"/>
      </w:rPr>
    </w:lvl>
    <w:lvl w:ilvl="7" w:tplc="E250B486">
      <w:start w:val="1"/>
      <w:numFmt w:val="bullet"/>
      <w:lvlText w:val="o"/>
      <w:lvlJc w:val="left"/>
      <w:pPr>
        <w:ind w:left="5760" w:hanging="360"/>
      </w:pPr>
      <w:rPr>
        <w:rFonts w:ascii="Courier New" w:hAnsi="Courier New" w:cs="Courier New" w:hint="default"/>
      </w:rPr>
    </w:lvl>
    <w:lvl w:ilvl="8" w:tplc="EBACE79C">
      <w:start w:val="1"/>
      <w:numFmt w:val="bullet"/>
      <w:lvlText w:val=""/>
      <w:lvlJc w:val="left"/>
      <w:pPr>
        <w:ind w:left="6480" w:hanging="360"/>
      </w:pPr>
      <w:rPr>
        <w:rFonts w:ascii="Wingdings" w:hAnsi="Wingdings" w:cs="Wingdings" w:hint="default"/>
      </w:rPr>
    </w:lvl>
  </w:abstractNum>
  <w:abstractNum w:abstractNumId="17" w15:restartNumberingAfterBreak="0">
    <w:nsid w:val="2E274458"/>
    <w:multiLevelType w:val="multilevel"/>
    <w:tmpl w:val="39E0CF58"/>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F45315A"/>
    <w:multiLevelType w:val="hybridMultilevel"/>
    <w:tmpl w:val="3002405E"/>
    <w:lvl w:ilvl="0" w:tplc="A7B67CE0">
      <w:start w:val="1"/>
      <w:numFmt w:val="bullet"/>
      <w:lvlText w:val=""/>
      <w:lvlJc w:val="left"/>
      <w:pPr>
        <w:ind w:left="720" w:hanging="360"/>
      </w:pPr>
      <w:rPr>
        <w:rFonts w:ascii="Symbol" w:hAnsi="Symbol" w:cs="Symbol" w:hint="default"/>
        <w:sz w:val="18"/>
        <w:szCs w:val="18"/>
      </w:rPr>
    </w:lvl>
    <w:lvl w:ilvl="1" w:tplc="FE9E85EA">
      <w:start w:val="1"/>
      <w:numFmt w:val="bullet"/>
      <w:lvlText w:val="o"/>
      <w:lvlJc w:val="left"/>
      <w:pPr>
        <w:ind w:left="1440" w:hanging="360"/>
      </w:pPr>
      <w:rPr>
        <w:rFonts w:ascii="Courier New" w:hAnsi="Courier New" w:cs="Courier New" w:hint="default"/>
      </w:rPr>
    </w:lvl>
    <w:lvl w:ilvl="2" w:tplc="EB8E2E36">
      <w:start w:val="1"/>
      <w:numFmt w:val="bullet"/>
      <w:lvlText w:val=""/>
      <w:lvlJc w:val="left"/>
      <w:pPr>
        <w:ind w:left="2160" w:hanging="360"/>
      </w:pPr>
      <w:rPr>
        <w:rFonts w:ascii="Wingdings" w:hAnsi="Wingdings" w:cs="Wingdings" w:hint="default"/>
      </w:rPr>
    </w:lvl>
    <w:lvl w:ilvl="3" w:tplc="242ACEB0">
      <w:start w:val="1"/>
      <w:numFmt w:val="bullet"/>
      <w:lvlText w:val=""/>
      <w:lvlJc w:val="left"/>
      <w:pPr>
        <w:ind w:left="2880" w:hanging="360"/>
      </w:pPr>
      <w:rPr>
        <w:rFonts w:ascii="Symbol" w:hAnsi="Symbol" w:cs="Symbol" w:hint="default"/>
      </w:rPr>
    </w:lvl>
    <w:lvl w:ilvl="4" w:tplc="F368799A">
      <w:start w:val="1"/>
      <w:numFmt w:val="bullet"/>
      <w:lvlText w:val="o"/>
      <w:lvlJc w:val="left"/>
      <w:pPr>
        <w:ind w:left="3600" w:hanging="360"/>
      </w:pPr>
      <w:rPr>
        <w:rFonts w:ascii="Courier New" w:hAnsi="Courier New" w:cs="Courier New" w:hint="default"/>
      </w:rPr>
    </w:lvl>
    <w:lvl w:ilvl="5" w:tplc="9D80B884">
      <w:start w:val="1"/>
      <w:numFmt w:val="bullet"/>
      <w:lvlText w:val=""/>
      <w:lvlJc w:val="left"/>
      <w:pPr>
        <w:ind w:left="4320" w:hanging="360"/>
      </w:pPr>
      <w:rPr>
        <w:rFonts w:ascii="Wingdings" w:hAnsi="Wingdings" w:cs="Wingdings" w:hint="default"/>
      </w:rPr>
    </w:lvl>
    <w:lvl w:ilvl="6" w:tplc="54302B50">
      <w:start w:val="1"/>
      <w:numFmt w:val="bullet"/>
      <w:lvlText w:val=""/>
      <w:lvlJc w:val="left"/>
      <w:pPr>
        <w:ind w:left="5040" w:hanging="360"/>
      </w:pPr>
      <w:rPr>
        <w:rFonts w:ascii="Symbol" w:hAnsi="Symbol" w:cs="Symbol" w:hint="default"/>
      </w:rPr>
    </w:lvl>
    <w:lvl w:ilvl="7" w:tplc="0A76A750">
      <w:start w:val="1"/>
      <w:numFmt w:val="bullet"/>
      <w:lvlText w:val="o"/>
      <w:lvlJc w:val="left"/>
      <w:pPr>
        <w:ind w:left="5760" w:hanging="360"/>
      </w:pPr>
      <w:rPr>
        <w:rFonts w:ascii="Courier New" w:hAnsi="Courier New" w:cs="Courier New" w:hint="default"/>
      </w:rPr>
    </w:lvl>
    <w:lvl w:ilvl="8" w:tplc="205E1C6C">
      <w:start w:val="1"/>
      <w:numFmt w:val="bullet"/>
      <w:lvlText w:val=""/>
      <w:lvlJc w:val="left"/>
      <w:pPr>
        <w:ind w:left="6480" w:hanging="360"/>
      </w:pPr>
      <w:rPr>
        <w:rFonts w:ascii="Wingdings" w:hAnsi="Wingdings" w:cs="Wingdings" w:hint="default"/>
      </w:rPr>
    </w:lvl>
  </w:abstractNum>
  <w:abstractNum w:abstractNumId="19" w15:restartNumberingAfterBreak="0">
    <w:nsid w:val="308D5D38"/>
    <w:multiLevelType w:val="hybridMultilevel"/>
    <w:tmpl w:val="E6BA1D22"/>
    <w:lvl w:ilvl="0" w:tplc="0BC61B76">
      <w:start w:val="1"/>
      <w:numFmt w:val="bullet"/>
      <w:lvlText w:val=""/>
      <w:lvlJc w:val="left"/>
      <w:pPr>
        <w:ind w:left="720" w:hanging="360"/>
      </w:pPr>
      <w:rPr>
        <w:rFonts w:ascii="Symbol" w:hAnsi="Symbol" w:cs="Symbol" w:hint="default"/>
        <w:sz w:val="18"/>
        <w:szCs w:val="18"/>
      </w:rPr>
    </w:lvl>
    <w:lvl w:ilvl="1" w:tplc="F1EEEA38">
      <w:start w:val="1"/>
      <w:numFmt w:val="bullet"/>
      <w:lvlText w:val="o"/>
      <w:lvlJc w:val="left"/>
      <w:pPr>
        <w:ind w:left="1440" w:hanging="360"/>
      </w:pPr>
      <w:rPr>
        <w:rFonts w:ascii="Courier New" w:hAnsi="Courier New" w:cs="Courier New" w:hint="default"/>
      </w:rPr>
    </w:lvl>
    <w:lvl w:ilvl="2" w:tplc="F7B6A6B8">
      <w:start w:val="1"/>
      <w:numFmt w:val="bullet"/>
      <w:lvlText w:val=""/>
      <w:lvlJc w:val="left"/>
      <w:pPr>
        <w:ind w:left="2160" w:hanging="360"/>
      </w:pPr>
      <w:rPr>
        <w:rFonts w:ascii="Wingdings" w:hAnsi="Wingdings" w:cs="Wingdings" w:hint="default"/>
      </w:rPr>
    </w:lvl>
    <w:lvl w:ilvl="3" w:tplc="65C6DABA">
      <w:start w:val="1"/>
      <w:numFmt w:val="bullet"/>
      <w:lvlText w:val=""/>
      <w:lvlJc w:val="left"/>
      <w:pPr>
        <w:ind w:left="2880" w:hanging="360"/>
      </w:pPr>
      <w:rPr>
        <w:rFonts w:ascii="Symbol" w:hAnsi="Symbol" w:cs="Symbol" w:hint="default"/>
      </w:rPr>
    </w:lvl>
    <w:lvl w:ilvl="4" w:tplc="CAA46B8C">
      <w:start w:val="1"/>
      <w:numFmt w:val="bullet"/>
      <w:lvlText w:val="o"/>
      <w:lvlJc w:val="left"/>
      <w:pPr>
        <w:ind w:left="3600" w:hanging="360"/>
      </w:pPr>
      <w:rPr>
        <w:rFonts w:ascii="Courier New" w:hAnsi="Courier New" w:cs="Courier New" w:hint="default"/>
      </w:rPr>
    </w:lvl>
    <w:lvl w:ilvl="5" w:tplc="76D40252">
      <w:start w:val="1"/>
      <w:numFmt w:val="bullet"/>
      <w:lvlText w:val=""/>
      <w:lvlJc w:val="left"/>
      <w:pPr>
        <w:ind w:left="4320" w:hanging="360"/>
      </w:pPr>
      <w:rPr>
        <w:rFonts w:ascii="Wingdings" w:hAnsi="Wingdings" w:cs="Wingdings" w:hint="default"/>
      </w:rPr>
    </w:lvl>
    <w:lvl w:ilvl="6" w:tplc="57166E28">
      <w:start w:val="1"/>
      <w:numFmt w:val="bullet"/>
      <w:lvlText w:val=""/>
      <w:lvlJc w:val="left"/>
      <w:pPr>
        <w:ind w:left="5040" w:hanging="360"/>
      </w:pPr>
      <w:rPr>
        <w:rFonts w:ascii="Symbol" w:hAnsi="Symbol" w:cs="Symbol" w:hint="default"/>
      </w:rPr>
    </w:lvl>
    <w:lvl w:ilvl="7" w:tplc="93B638E0">
      <w:start w:val="1"/>
      <w:numFmt w:val="bullet"/>
      <w:lvlText w:val="o"/>
      <w:lvlJc w:val="left"/>
      <w:pPr>
        <w:ind w:left="5760" w:hanging="360"/>
      </w:pPr>
      <w:rPr>
        <w:rFonts w:ascii="Courier New" w:hAnsi="Courier New" w:cs="Courier New" w:hint="default"/>
      </w:rPr>
    </w:lvl>
    <w:lvl w:ilvl="8" w:tplc="57F6E0AC">
      <w:start w:val="1"/>
      <w:numFmt w:val="bullet"/>
      <w:lvlText w:val=""/>
      <w:lvlJc w:val="left"/>
      <w:pPr>
        <w:ind w:left="6480" w:hanging="360"/>
      </w:pPr>
      <w:rPr>
        <w:rFonts w:ascii="Wingdings" w:hAnsi="Wingdings" w:cs="Wingdings" w:hint="default"/>
      </w:rPr>
    </w:lvl>
  </w:abstractNum>
  <w:abstractNum w:abstractNumId="20" w15:restartNumberingAfterBreak="0">
    <w:nsid w:val="313D1B81"/>
    <w:multiLevelType w:val="hybridMultilevel"/>
    <w:tmpl w:val="D8B05E60"/>
    <w:lvl w:ilvl="0" w:tplc="00947552">
      <w:start w:val="1"/>
      <w:numFmt w:val="bullet"/>
      <w:lvlText w:val=""/>
      <w:lvlJc w:val="left"/>
      <w:pPr>
        <w:ind w:left="720" w:hanging="360"/>
      </w:pPr>
      <w:rPr>
        <w:rFonts w:ascii="Symbol" w:hAnsi="Symbol" w:cs="Symbol" w:hint="default"/>
        <w:sz w:val="18"/>
        <w:szCs w:val="18"/>
      </w:rPr>
    </w:lvl>
    <w:lvl w:ilvl="1" w:tplc="507C072A">
      <w:start w:val="1"/>
      <w:numFmt w:val="bullet"/>
      <w:lvlText w:val="o"/>
      <w:lvlJc w:val="left"/>
      <w:pPr>
        <w:ind w:left="1440" w:hanging="360"/>
      </w:pPr>
      <w:rPr>
        <w:rFonts w:ascii="Courier New" w:hAnsi="Courier New" w:cs="Courier New" w:hint="default"/>
      </w:rPr>
    </w:lvl>
    <w:lvl w:ilvl="2" w:tplc="5832FAD6">
      <w:start w:val="1"/>
      <w:numFmt w:val="bullet"/>
      <w:lvlText w:val=""/>
      <w:lvlJc w:val="left"/>
      <w:pPr>
        <w:ind w:left="2160" w:hanging="360"/>
      </w:pPr>
      <w:rPr>
        <w:rFonts w:ascii="Wingdings" w:hAnsi="Wingdings" w:cs="Wingdings" w:hint="default"/>
      </w:rPr>
    </w:lvl>
    <w:lvl w:ilvl="3" w:tplc="6EE815EE">
      <w:start w:val="1"/>
      <w:numFmt w:val="bullet"/>
      <w:lvlText w:val=""/>
      <w:lvlJc w:val="left"/>
      <w:pPr>
        <w:ind w:left="2880" w:hanging="360"/>
      </w:pPr>
      <w:rPr>
        <w:rFonts w:ascii="Symbol" w:hAnsi="Symbol" w:cs="Symbol" w:hint="default"/>
      </w:rPr>
    </w:lvl>
    <w:lvl w:ilvl="4" w:tplc="9ED28CEA">
      <w:start w:val="1"/>
      <w:numFmt w:val="bullet"/>
      <w:lvlText w:val="o"/>
      <w:lvlJc w:val="left"/>
      <w:pPr>
        <w:ind w:left="3600" w:hanging="360"/>
      </w:pPr>
      <w:rPr>
        <w:rFonts w:ascii="Courier New" w:hAnsi="Courier New" w:cs="Courier New" w:hint="default"/>
      </w:rPr>
    </w:lvl>
    <w:lvl w:ilvl="5" w:tplc="905C872C">
      <w:start w:val="1"/>
      <w:numFmt w:val="bullet"/>
      <w:lvlText w:val=""/>
      <w:lvlJc w:val="left"/>
      <w:pPr>
        <w:ind w:left="4320" w:hanging="360"/>
      </w:pPr>
      <w:rPr>
        <w:rFonts w:ascii="Wingdings" w:hAnsi="Wingdings" w:cs="Wingdings" w:hint="default"/>
      </w:rPr>
    </w:lvl>
    <w:lvl w:ilvl="6" w:tplc="32A66D2A">
      <w:start w:val="1"/>
      <w:numFmt w:val="bullet"/>
      <w:lvlText w:val=""/>
      <w:lvlJc w:val="left"/>
      <w:pPr>
        <w:ind w:left="5040" w:hanging="360"/>
      </w:pPr>
      <w:rPr>
        <w:rFonts w:ascii="Symbol" w:hAnsi="Symbol" w:cs="Symbol" w:hint="default"/>
      </w:rPr>
    </w:lvl>
    <w:lvl w:ilvl="7" w:tplc="4DCE6C2C">
      <w:start w:val="1"/>
      <w:numFmt w:val="bullet"/>
      <w:lvlText w:val="o"/>
      <w:lvlJc w:val="left"/>
      <w:pPr>
        <w:ind w:left="5760" w:hanging="360"/>
      </w:pPr>
      <w:rPr>
        <w:rFonts w:ascii="Courier New" w:hAnsi="Courier New" w:cs="Courier New" w:hint="default"/>
      </w:rPr>
    </w:lvl>
    <w:lvl w:ilvl="8" w:tplc="2BC0CCB6">
      <w:start w:val="1"/>
      <w:numFmt w:val="bullet"/>
      <w:lvlText w:val=""/>
      <w:lvlJc w:val="left"/>
      <w:pPr>
        <w:ind w:left="6480" w:hanging="360"/>
      </w:pPr>
      <w:rPr>
        <w:rFonts w:ascii="Wingdings" w:hAnsi="Wingdings" w:cs="Wingdings" w:hint="default"/>
      </w:rPr>
    </w:lvl>
  </w:abstractNum>
  <w:abstractNum w:abstractNumId="21" w15:restartNumberingAfterBreak="0">
    <w:nsid w:val="316C36CA"/>
    <w:multiLevelType w:val="multilevel"/>
    <w:tmpl w:val="4AC28746"/>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18A3854"/>
    <w:multiLevelType w:val="hybridMultilevel"/>
    <w:tmpl w:val="7BFAAEB6"/>
    <w:lvl w:ilvl="0" w:tplc="13840F62">
      <w:start w:val="1"/>
      <w:numFmt w:val="bullet"/>
      <w:lvlText w:val=""/>
      <w:lvlJc w:val="left"/>
      <w:pPr>
        <w:ind w:left="720" w:hanging="360"/>
      </w:pPr>
      <w:rPr>
        <w:rFonts w:ascii="Symbol" w:hAnsi="Symbol" w:cs="Symbol" w:hint="default"/>
        <w:sz w:val="18"/>
        <w:szCs w:val="18"/>
      </w:rPr>
    </w:lvl>
    <w:lvl w:ilvl="1" w:tplc="6B1C9474">
      <w:start w:val="1"/>
      <w:numFmt w:val="bullet"/>
      <w:lvlText w:val="o"/>
      <w:lvlJc w:val="left"/>
      <w:pPr>
        <w:ind w:left="1440" w:hanging="360"/>
      </w:pPr>
      <w:rPr>
        <w:rFonts w:ascii="Courier New" w:hAnsi="Courier New" w:cs="Courier New" w:hint="default"/>
      </w:rPr>
    </w:lvl>
    <w:lvl w:ilvl="2" w:tplc="C07A9E54">
      <w:start w:val="1"/>
      <w:numFmt w:val="bullet"/>
      <w:lvlText w:val=""/>
      <w:lvlJc w:val="left"/>
      <w:pPr>
        <w:ind w:left="2160" w:hanging="360"/>
      </w:pPr>
      <w:rPr>
        <w:rFonts w:ascii="Wingdings" w:hAnsi="Wingdings" w:cs="Wingdings" w:hint="default"/>
      </w:rPr>
    </w:lvl>
    <w:lvl w:ilvl="3" w:tplc="AA52A992">
      <w:start w:val="1"/>
      <w:numFmt w:val="bullet"/>
      <w:lvlText w:val=""/>
      <w:lvlJc w:val="left"/>
      <w:pPr>
        <w:ind w:left="2880" w:hanging="360"/>
      </w:pPr>
      <w:rPr>
        <w:rFonts w:ascii="Symbol" w:hAnsi="Symbol" w:cs="Symbol" w:hint="default"/>
      </w:rPr>
    </w:lvl>
    <w:lvl w:ilvl="4" w:tplc="C56C3236">
      <w:start w:val="1"/>
      <w:numFmt w:val="bullet"/>
      <w:lvlText w:val="o"/>
      <w:lvlJc w:val="left"/>
      <w:pPr>
        <w:ind w:left="3600" w:hanging="360"/>
      </w:pPr>
      <w:rPr>
        <w:rFonts w:ascii="Courier New" w:hAnsi="Courier New" w:cs="Courier New" w:hint="default"/>
      </w:rPr>
    </w:lvl>
    <w:lvl w:ilvl="5" w:tplc="A2481D8E">
      <w:start w:val="1"/>
      <w:numFmt w:val="bullet"/>
      <w:lvlText w:val=""/>
      <w:lvlJc w:val="left"/>
      <w:pPr>
        <w:ind w:left="4320" w:hanging="360"/>
      </w:pPr>
      <w:rPr>
        <w:rFonts w:ascii="Wingdings" w:hAnsi="Wingdings" w:cs="Wingdings" w:hint="default"/>
      </w:rPr>
    </w:lvl>
    <w:lvl w:ilvl="6" w:tplc="405686C8">
      <w:start w:val="1"/>
      <w:numFmt w:val="bullet"/>
      <w:lvlText w:val=""/>
      <w:lvlJc w:val="left"/>
      <w:pPr>
        <w:ind w:left="5040" w:hanging="360"/>
      </w:pPr>
      <w:rPr>
        <w:rFonts w:ascii="Symbol" w:hAnsi="Symbol" w:cs="Symbol" w:hint="default"/>
      </w:rPr>
    </w:lvl>
    <w:lvl w:ilvl="7" w:tplc="30DAA452">
      <w:start w:val="1"/>
      <w:numFmt w:val="bullet"/>
      <w:lvlText w:val="o"/>
      <w:lvlJc w:val="left"/>
      <w:pPr>
        <w:ind w:left="5760" w:hanging="360"/>
      </w:pPr>
      <w:rPr>
        <w:rFonts w:ascii="Courier New" w:hAnsi="Courier New" w:cs="Courier New" w:hint="default"/>
      </w:rPr>
    </w:lvl>
    <w:lvl w:ilvl="8" w:tplc="8776585C">
      <w:start w:val="1"/>
      <w:numFmt w:val="bullet"/>
      <w:lvlText w:val=""/>
      <w:lvlJc w:val="left"/>
      <w:pPr>
        <w:ind w:left="6480" w:hanging="360"/>
      </w:pPr>
      <w:rPr>
        <w:rFonts w:ascii="Wingdings" w:hAnsi="Wingdings" w:cs="Wingdings" w:hint="default"/>
      </w:rPr>
    </w:lvl>
  </w:abstractNum>
  <w:abstractNum w:abstractNumId="23" w15:restartNumberingAfterBreak="0">
    <w:nsid w:val="345C67A7"/>
    <w:multiLevelType w:val="hybridMultilevel"/>
    <w:tmpl w:val="6FD6F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927B5"/>
    <w:multiLevelType w:val="hybridMultilevel"/>
    <w:tmpl w:val="01985C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2725F"/>
    <w:multiLevelType w:val="multilevel"/>
    <w:tmpl w:val="DA129C44"/>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9250395"/>
    <w:multiLevelType w:val="hybridMultilevel"/>
    <w:tmpl w:val="120C93BE"/>
    <w:lvl w:ilvl="0" w:tplc="66A2AB7C">
      <w:start w:val="1"/>
      <w:numFmt w:val="bullet"/>
      <w:lvlText w:val=""/>
      <w:lvlJc w:val="left"/>
      <w:pPr>
        <w:ind w:left="720" w:hanging="360"/>
      </w:pPr>
      <w:rPr>
        <w:rFonts w:ascii="Symbol" w:hAnsi="Symbol" w:cs="Symbol" w:hint="default"/>
        <w:sz w:val="18"/>
        <w:szCs w:val="18"/>
      </w:rPr>
    </w:lvl>
    <w:lvl w:ilvl="1" w:tplc="539299F2">
      <w:start w:val="1"/>
      <w:numFmt w:val="bullet"/>
      <w:lvlText w:val="o"/>
      <w:lvlJc w:val="left"/>
      <w:pPr>
        <w:ind w:left="1440" w:hanging="360"/>
      </w:pPr>
      <w:rPr>
        <w:rFonts w:ascii="Courier New" w:hAnsi="Courier New" w:cs="Courier New" w:hint="default"/>
      </w:rPr>
    </w:lvl>
    <w:lvl w:ilvl="2" w:tplc="89203592">
      <w:start w:val="1"/>
      <w:numFmt w:val="bullet"/>
      <w:lvlText w:val=""/>
      <w:lvlJc w:val="left"/>
      <w:pPr>
        <w:ind w:left="2160" w:hanging="360"/>
      </w:pPr>
      <w:rPr>
        <w:rFonts w:ascii="Wingdings" w:hAnsi="Wingdings" w:cs="Wingdings" w:hint="default"/>
      </w:rPr>
    </w:lvl>
    <w:lvl w:ilvl="3" w:tplc="B33CB8DE">
      <w:start w:val="1"/>
      <w:numFmt w:val="bullet"/>
      <w:lvlText w:val=""/>
      <w:lvlJc w:val="left"/>
      <w:pPr>
        <w:ind w:left="2880" w:hanging="360"/>
      </w:pPr>
      <w:rPr>
        <w:rFonts w:ascii="Symbol" w:hAnsi="Symbol" w:cs="Symbol" w:hint="default"/>
      </w:rPr>
    </w:lvl>
    <w:lvl w:ilvl="4" w:tplc="90049564">
      <w:start w:val="1"/>
      <w:numFmt w:val="bullet"/>
      <w:lvlText w:val="o"/>
      <w:lvlJc w:val="left"/>
      <w:pPr>
        <w:ind w:left="3600" w:hanging="360"/>
      </w:pPr>
      <w:rPr>
        <w:rFonts w:ascii="Courier New" w:hAnsi="Courier New" w:cs="Courier New" w:hint="default"/>
      </w:rPr>
    </w:lvl>
    <w:lvl w:ilvl="5" w:tplc="CCC43368">
      <w:start w:val="1"/>
      <w:numFmt w:val="bullet"/>
      <w:lvlText w:val=""/>
      <w:lvlJc w:val="left"/>
      <w:pPr>
        <w:ind w:left="4320" w:hanging="360"/>
      </w:pPr>
      <w:rPr>
        <w:rFonts w:ascii="Wingdings" w:hAnsi="Wingdings" w:cs="Wingdings" w:hint="default"/>
      </w:rPr>
    </w:lvl>
    <w:lvl w:ilvl="6" w:tplc="963AA636">
      <w:start w:val="1"/>
      <w:numFmt w:val="bullet"/>
      <w:lvlText w:val=""/>
      <w:lvlJc w:val="left"/>
      <w:pPr>
        <w:ind w:left="5040" w:hanging="360"/>
      </w:pPr>
      <w:rPr>
        <w:rFonts w:ascii="Symbol" w:hAnsi="Symbol" w:cs="Symbol" w:hint="default"/>
      </w:rPr>
    </w:lvl>
    <w:lvl w:ilvl="7" w:tplc="0A943C2E">
      <w:start w:val="1"/>
      <w:numFmt w:val="bullet"/>
      <w:lvlText w:val="o"/>
      <w:lvlJc w:val="left"/>
      <w:pPr>
        <w:ind w:left="5760" w:hanging="360"/>
      </w:pPr>
      <w:rPr>
        <w:rFonts w:ascii="Courier New" w:hAnsi="Courier New" w:cs="Courier New" w:hint="default"/>
      </w:rPr>
    </w:lvl>
    <w:lvl w:ilvl="8" w:tplc="181A043C">
      <w:start w:val="1"/>
      <w:numFmt w:val="bullet"/>
      <w:lvlText w:val=""/>
      <w:lvlJc w:val="left"/>
      <w:pPr>
        <w:ind w:left="6480" w:hanging="360"/>
      </w:pPr>
      <w:rPr>
        <w:rFonts w:ascii="Wingdings" w:hAnsi="Wingdings" w:cs="Wingdings" w:hint="default"/>
      </w:rPr>
    </w:lvl>
  </w:abstractNum>
  <w:abstractNum w:abstractNumId="27" w15:restartNumberingAfterBreak="0">
    <w:nsid w:val="3CAB3391"/>
    <w:multiLevelType w:val="hybridMultilevel"/>
    <w:tmpl w:val="7FAA3F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5D215E"/>
    <w:multiLevelType w:val="hybridMultilevel"/>
    <w:tmpl w:val="A30807E4"/>
    <w:lvl w:ilvl="0" w:tplc="F98632A4">
      <w:start w:val="1"/>
      <w:numFmt w:val="bullet"/>
      <w:lvlText w:val=""/>
      <w:lvlJc w:val="left"/>
      <w:pPr>
        <w:ind w:left="720" w:hanging="360"/>
      </w:pPr>
      <w:rPr>
        <w:rFonts w:ascii="Symbol" w:hAnsi="Symbol" w:cs="Symbol" w:hint="default"/>
        <w:sz w:val="18"/>
        <w:szCs w:val="18"/>
      </w:rPr>
    </w:lvl>
    <w:lvl w:ilvl="1" w:tplc="4D9A69F4">
      <w:start w:val="1"/>
      <w:numFmt w:val="bullet"/>
      <w:lvlText w:val="o"/>
      <w:lvlJc w:val="left"/>
      <w:pPr>
        <w:ind w:left="1440" w:hanging="360"/>
      </w:pPr>
      <w:rPr>
        <w:rFonts w:ascii="Courier New" w:hAnsi="Courier New" w:cs="Courier New" w:hint="default"/>
      </w:rPr>
    </w:lvl>
    <w:lvl w:ilvl="2" w:tplc="14848454">
      <w:start w:val="1"/>
      <w:numFmt w:val="bullet"/>
      <w:lvlText w:val=""/>
      <w:lvlJc w:val="left"/>
      <w:pPr>
        <w:ind w:left="2160" w:hanging="360"/>
      </w:pPr>
      <w:rPr>
        <w:rFonts w:ascii="Wingdings" w:hAnsi="Wingdings" w:cs="Wingdings" w:hint="default"/>
      </w:rPr>
    </w:lvl>
    <w:lvl w:ilvl="3" w:tplc="05D8A3E2">
      <w:start w:val="1"/>
      <w:numFmt w:val="bullet"/>
      <w:lvlText w:val=""/>
      <w:lvlJc w:val="left"/>
      <w:pPr>
        <w:ind w:left="2880" w:hanging="360"/>
      </w:pPr>
      <w:rPr>
        <w:rFonts w:ascii="Symbol" w:hAnsi="Symbol" w:cs="Symbol" w:hint="default"/>
      </w:rPr>
    </w:lvl>
    <w:lvl w:ilvl="4" w:tplc="7E562FD0">
      <w:start w:val="1"/>
      <w:numFmt w:val="bullet"/>
      <w:lvlText w:val="o"/>
      <w:lvlJc w:val="left"/>
      <w:pPr>
        <w:ind w:left="3600" w:hanging="360"/>
      </w:pPr>
      <w:rPr>
        <w:rFonts w:ascii="Courier New" w:hAnsi="Courier New" w:cs="Courier New" w:hint="default"/>
      </w:rPr>
    </w:lvl>
    <w:lvl w:ilvl="5" w:tplc="9B42DB98">
      <w:start w:val="1"/>
      <w:numFmt w:val="bullet"/>
      <w:lvlText w:val=""/>
      <w:lvlJc w:val="left"/>
      <w:pPr>
        <w:ind w:left="4320" w:hanging="360"/>
      </w:pPr>
      <w:rPr>
        <w:rFonts w:ascii="Wingdings" w:hAnsi="Wingdings" w:cs="Wingdings" w:hint="default"/>
      </w:rPr>
    </w:lvl>
    <w:lvl w:ilvl="6" w:tplc="122EB518">
      <w:start w:val="1"/>
      <w:numFmt w:val="bullet"/>
      <w:lvlText w:val=""/>
      <w:lvlJc w:val="left"/>
      <w:pPr>
        <w:ind w:left="5040" w:hanging="360"/>
      </w:pPr>
      <w:rPr>
        <w:rFonts w:ascii="Symbol" w:hAnsi="Symbol" w:cs="Symbol" w:hint="default"/>
      </w:rPr>
    </w:lvl>
    <w:lvl w:ilvl="7" w:tplc="D63AF614">
      <w:start w:val="1"/>
      <w:numFmt w:val="bullet"/>
      <w:lvlText w:val="o"/>
      <w:lvlJc w:val="left"/>
      <w:pPr>
        <w:ind w:left="5760" w:hanging="360"/>
      </w:pPr>
      <w:rPr>
        <w:rFonts w:ascii="Courier New" w:hAnsi="Courier New" w:cs="Courier New" w:hint="default"/>
      </w:rPr>
    </w:lvl>
    <w:lvl w:ilvl="8" w:tplc="19764204">
      <w:start w:val="1"/>
      <w:numFmt w:val="bullet"/>
      <w:lvlText w:val=""/>
      <w:lvlJc w:val="left"/>
      <w:pPr>
        <w:ind w:left="6480" w:hanging="360"/>
      </w:pPr>
      <w:rPr>
        <w:rFonts w:ascii="Wingdings" w:hAnsi="Wingdings" w:cs="Wingdings" w:hint="default"/>
      </w:rPr>
    </w:lvl>
  </w:abstractNum>
  <w:abstractNum w:abstractNumId="29" w15:restartNumberingAfterBreak="0">
    <w:nsid w:val="45447613"/>
    <w:multiLevelType w:val="hybridMultilevel"/>
    <w:tmpl w:val="10944850"/>
    <w:lvl w:ilvl="0" w:tplc="B5F62BF8">
      <w:start w:val="1"/>
      <w:numFmt w:val="bullet"/>
      <w:lvlText w:val=""/>
      <w:lvlJc w:val="left"/>
      <w:pPr>
        <w:ind w:left="720" w:hanging="360"/>
      </w:pPr>
      <w:rPr>
        <w:rFonts w:ascii="Symbol" w:hAnsi="Symbol" w:cs="Symbol" w:hint="default"/>
        <w:sz w:val="18"/>
        <w:szCs w:val="18"/>
      </w:rPr>
    </w:lvl>
    <w:lvl w:ilvl="1" w:tplc="1286EA4A">
      <w:start w:val="1"/>
      <w:numFmt w:val="bullet"/>
      <w:lvlText w:val="o"/>
      <w:lvlJc w:val="left"/>
      <w:pPr>
        <w:ind w:left="1440" w:hanging="360"/>
      </w:pPr>
      <w:rPr>
        <w:rFonts w:ascii="Courier New" w:hAnsi="Courier New" w:cs="Courier New" w:hint="default"/>
      </w:rPr>
    </w:lvl>
    <w:lvl w:ilvl="2" w:tplc="E0166340">
      <w:start w:val="1"/>
      <w:numFmt w:val="bullet"/>
      <w:lvlText w:val=""/>
      <w:lvlJc w:val="left"/>
      <w:pPr>
        <w:ind w:left="2160" w:hanging="360"/>
      </w:pPr>
      <w:rPr>
        <w:rFonts w:ascii="Wingdings" w:hAnsi="Wingdings" w:cs="Wingdings" w:hint="default"/>
      </w:rPr>
    </w:lvl>
    <w:lvl w:ilvl="3" w:tplc="E4B8FB54">
      <w:start w:val="1"/>
      <w:numFmt w:val="bullet"/>
      <w:lvlText w:val=""/>
      <w:lvlJc w:val="left"/>
      <w:pPr>
        <w:ind w:left="2880" w:hanging="360"/>
      </w:pPr>
      <w:rPr>
        <w:rFonts w:ascii="Symbol" w:hAnsi="Symbol" w:cs="Symbol" w:hint="default"/>
      </w:rPr>
    </w:lvl>
    <w:lvl w:ilvl="4" w:tplc="7D58FAD8">
      <w:start w:val="1"/>
      <w:numFmt w:val="bullet"/>
      <w:lvlText w:val="o"/>
      <w:lvlJc w:val="left"/>
      <w:pPr>
        <w:ind w:left="3600" w:hanging="360"/>
      </w:pPr>
      <w:rPr>
        <w:rFonts w:ascii="Courier New" w:hAnsi="Courier New" w:cs="Courier New" w:hint="default"/>
      </w:rPr>
    </w:lvl>
    <w:lvl w:ilvl="5" w:tplc="FE2A36AA">
      <w:start w:val="1"/>
      <w:numFmt w:val="bullet"/>
      <w:lvlText w:val=""/>
      <w:lvlJc w:val="left"/>
      <w:pPr>
        <w:ind w:left="4320" w:hanging="360"/>
      </w:pPr>
      <w:rPr>
        <w:rFonts w:ascii="Wingdings" w:hAnsi="Wingdings" w:cs="Wingdings" w:hint="default"/>
      </w:rPr>
    </w:lvl>
    <w:lvl w:ilvl="6" w:tplc="75DCF882">
      <w:start w:val="1"/>
      <w:numFmt w:val="bullet"/>
      <w:lvlText w:val=""/>
      <w:lvlJc w:val="left"/>
      <w:pPr>
        <w:ind w:left="5040" w:hanging="360"/>
      </w:pPr>
      <w:rPr>
        <w:rFonts w:ascii="Symbol" w:hAnsi="Symbol" w:cs="Symbol" w:hint="default"/>
      </w:rPr>
    </w:lvl>
    <w:lvl w:ilvl="7" w:tplc="584CF62E">
      <w:start w:val="1"/>
      <w:numFmt w:val="bullet"/>
      <w:lvlText w:val="o"/>
      <w:lvlJc w:val="left"/>
      <w:pPr>
        <w:ind w:left="5760" w:hanging="360"/>
      </w:pPr>
      <w:rPr>
        <w:rFonts w:ascii="Courier New" w:hAnsi="Courier New" w:cs="Courier New" w:hint="default"/>
      </w:rPr>
    </w:lvl>
    <w:lvl w:ilvl="8" w:tplc="E3583690">
      <w:start w:val="1"/>
      <w:numFmt w:val="bullet"/>
      <w:lvlText w:val=""/>
      <w:lvlJc w:val="left"/>
      <w:pPr>
        <w:ind w:left="6480" w:hanging="360"/>
      </w:pPr>
      <w:rPr>
        <w:rFonts w:ascii="Wingdings" w:hAnsi="Wingdings" w:cs="Wingdings" w:hint="default"/>
      </w:rPr>
    </w:lvl>
  </w:abstractNum>
  <w:abstractNum w:abstractNumId="30" w15:restartNumberingAfterBreak="0">
    <w:nsid w:val="48BF1629"/>
    <w:multiLevelType w:val="hybridMultilevel"/>
    <w:tmpl w:val="7FAA3F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A5B06"/>
    <w:multiLevelType w:val="hybridMultilevel"/>
    <w:tmpl w:val="7FAA3F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73B70"/>
    <w:multiLevelType w:val="hybridMultilevel"/>
    <w:tmpl w:val="D056FC22"/>
    <w:lvl w:ilvl="0" w:tplc="5C1C09E2">
      <w:start w:val="1"/>
      <w:numFmt w:val="bullet"/>
      <w:lvlText w:val=""/>
      <w:lvlJc w:val="left"/>
      <w:pPr>
        <w:ind w:left="720" w:hanging="360"/>
      </w:pPr>
      <w:rPr>
        <w:rFonts w:ascii="Symbol" w:hAnsi="Symbol" w:cs="Symbol" w:hint="default"/>
        <w:sz w:val="18"/>
        <w:szCs w:val="18"/>
      </w:rPr>
    </w:lvl>
    <w:lvl w:ilvl="1" w:tplc="6F5CB8E6">
      <w:start w:val="1"/>
      <w:numFmt w:val="bullet"/>
      <w:lvlText w:val="o"/>
      <w:lvlJc w:val="left"/>
      <w:pPr>
        <w:ind w:left="1440" w:hanging="360"/>
      </w:pPr>
      <w:rPr>
        <w:rFonts w:ascii="Courier New" w:hAnsi="Courier New" w:cs="Courier New" w:hint="default"/>
      </w:rPr>
    </w:lvl>
    <w:lvl w:ilvl="2" w:tplc="D34C9ABE">
      <w:start w:val="1"/>
      <w:numFmt w:val="bullet"/>
      <w:lvlText w:val=""/>
      <w:lvlJc w:val="left"/>
      <w:pPr>
        <w:ind w:left="2160" w:hanging="360"/>
      </w:pPr>
      <w:rPr>
        <w:rFonts w:ascii="Wingdings" w:hAnsi="Wingdings" w:cs="Wingdings" w:hint="default"/>
      </w:rPr>
    </w:lvl>
    <w:lvl w:ilvl="3" w:tplc="EF74B67A">
      <w:start w:val="1"/>
      <w:numFmt w:val="bullet"/>
      <w:lvlText w:val=""/>
      <w:lvlJc w:val="left"/>
      <w:pPr>
        <w:ind w:left="2880" w:hanging="360"/>
      </w:pPr>
      <w:rPr>
        <w:rFonts w:ascii="Symbol" w:hAnsi="Symbol" w:cs="Symbol" w:hint="default"/>
      </w:rPr>
    </w:lvl>
    <w:lvl w:ilvl="4" w:tplc="F9BAF850">
      <w:start w:val="1"/>
      <w:numFmt w:val="bullet"/>
      <w:lvlText w:val="o"/>
      <w:lvlJc w:val="left"/>
      <w:pPr>
        <w:ind w:left="3600" w:hanging="360"/>
      </w:pPr>
      <w:rPr>
        <w:rFonts w:ascii="Courier New" w:hAnsi="Courier New" w:cs="Courier New" w:hint="default"/>
      </w:rPr>
    </w:lvl>
    <w:lvl w:ilvl="5" w:tplc="B186E9A0">
      <w:start w:val="1"/>
      <w:numFmt w:val="bullet"/>
      <w:lvlText w:val=""/>
      <w:lvlJc w:val="left"/>
      <w:pPr>
        <w:ind w:left="4320" w:hanging="360"/>
      </w:pPr>
      <w:rPr>
        <w:rFonts w:ascii="Wingdings" w:hAnsi="Wingdings" w:cs="Wingdings" w:hint="default"/>
      </w:rPr>
    </w:lvl>
    <w:lvl w:ilvl="6" w:tplc="378688E0">
      <w:start w:val="1"/>
      <w:numFmt w:val="bullet"/>
      <w:lvlText w:val=""/>
      <w:lvlJc w:val="left"/>
      <w:pPr>
        <w:ind w:left="5040" w:hanging="360"/>
      </w:pPr>
      <w:rPr>
        <w:rFonts w:ascii="Symbol" w:hAnsi="Symbol" w:cs="Symbol" w:hint="default"/>
      </w:rPr>
    </w:lvl>
    <w:lvl w:ilvl="7" w:tplc="8FD44250">
      <w:start w:val="1"/>
      <w:numFmt w:val="bullet"/>
      <w:lvlText w:val="o"/>
      <w:lvlJc w:val="left"/>
      <w:pPr>
        <w:ind w:left="5760" w:hanging="360"/>
      </w:pPr>
      <w:rPr>
        <w:rFonts w:ascii="Courier New" w:hAnsi="Courier New" w:cs="Courier New" w:hint="default"/>
      </w:rPr>
    </w:lvl>
    <w:lvl w:ilvl="8" w:tplc="84E49534">
      <w:start w:val="1"/>
      <w:numFmt w:val="bullet"/>
      <w:lvlText w:val=""/>
      <w:lvlJc w:val="left"/>
      <w:pPr>
        <w:ind w:left="6480" w:hanging="360"/>
      </w:pPr>
      <w:rPr>
        <w:rFonts w:ascii="Wingdings" w:hAnsi="Wingdings" w:cs="Wingdings" w:hint="default"/>
      </w:rPr>
    </w:lvl>
  </w:abstractNum>
  <w:abstractNum w:abstractNumId="33" w15:restartNumberingAfterBreak="0">
    <w:nsid w:val="52FD7378"/>
    <w:multiLevelType w:val="hybridMultilevel"/>
    <w:tmpl w:val="381E48A6"/>
    <w:lvl w:ilvl="0" w:tplc="69FC8AAE">
      <w:start w:val="1"/>
      <w:numFmt w:val="bullet"/>
      <w:lvlText w:val=""/>
      <w:lvlJc w:val="left"/>
      <w:pPr>
        <w:ind w:left="720" w:hanging="360"/>
      </w:pPr>
      <w:rPr>
        <w:rFonts w:ascii="Symbol" w:hAnsi="Symbol" w:cs="Symbol" w:hint="default"/>
        <w:sz w:val="18"/>
        <w:szCs w:val="18"/>
      </w:rPr>
    </w:lvl>
    <w:lvl w:ilvl="1" w:tplc="B4A0FFA6">
      <w:start w:val="1"/>
      <w:numFmt w:val="bullet"/>
      <w:lvlText w:val="o"/>
      <w:lvlJc w:val="left"/>
      <w:pPr>
        <w:ind w:left="1440" w:hanging="360"/>
      </w:pPr>
      <w:rPr>
        <w:rFonts w:ascii="Courier New" w:hAnsi="Courier New" w:cs="Courier New" w:hint="default"/>
      </w:rPr>
    </w:lvl>
    <w:lvl w:ilvl="2" w:tplc="32B6DBCA">
      <w:start w:val="1"/>
      <w:numFmt w:val="bullet"/>
      <w:lvlText w:val=""/>
      <w:lvlJc w:val="left"/>
      <w:pPr>
        <w:ind w:left="2160" w:hanging="360"/>
      </w:pPr>
      <w:rPr>
        <w:rFonts w:ascii="Wingdings" w:hAnsi="Wingdings" w:cs="Wingdings" w:hint="default"/>
      </w:rPr>
    </w:lvl>
    <w:lvl w:ilvl="3" w:tplc="90FE04A0">
      <w:start w:val="1"/>
      <w:numFmt w:val="bullet"/>
      <w:lvlText w:val=""/>
      <w:lvlJc w:val="left"/>
      <w:pPr>
        <w:ind w:left="2880" w:hanging="360"/>
      </w:pPr>
      <w:rPr>
        <w:rFonts w:ascii="Symbol" w:hAnsi="Symbol" w:cs="Symbol" w:hint="default"/>
      </w:rPr>
    </w:lvl>
    <w:lvl w:ilvl="4" w:tplc="BB008D04">
      <w:start w:val="1"/>
      <w:numFmt w:val="bullet"/>
      <w:lvlText w:val="o"/>
      <w:lvlJc w:val="left"/>
      <w:pPr>
        <w:ind w:left="3600" w:hanging="360"/>
      </w:pPr>
      <w:rPr>
        <w:rFonts w:ascii="Courier New" w:hAnsi="Courier New" w:cs="Courier New" w:hint="default"/>
      </w:rPr>
    </w:lvl>
    <w:lvl w:ilvl="5" w:tplc="5EC6322E">
      <w:start w:val="1"/>
      <w:numFmt w:val="bullet"/>
      <w:lvlText w:val=""/>
      <w:lvlJc w:val="left"/>
      <w:pPr>
        <w:ind w:left="4320" w:hanging="360"/>
      </w:pPr>
      <w:rPr>
        <w:rFonts w:ascii="Wingdings" w:hAnsi="Wingdings" w:cs="Wingdings" w:hint="default"/>
      </w:rPr>
    </w:lvl>
    <w:lvl w:ilvl="6" w:tplc="97B0C7A0">
      <w:start w:val="1"/>
      <w:numFmt w:val="bullet"/>
      <w:lvlText w:val=""/>
      <w:lvlJc w:val="left"/>
      <w:pPr>
        <w:ind w:left="5040" w:hanging="360"/>
      </w:pPr>
      <w:rPr>
        <w:rFonts w:ascii="Symbol" w:hAnsi="Symbol" w:cs="Symbol" w:hint="default"/>
      </w:rPr>
    </w:lvl>
    <w:lvl w:ilvl="7" w:tplc="F2A42E12">
      <w:start w:val="1"/>
      <w:numFmt w:val="bullet"/>
      <w:lvlText w:val="o"/>
      <w:lvlJc w:val="left"/>
      <w:pPr>
        <w:ind w:left="5760" w:hanging="360"/>
      </w:pPr>
      <w:rPr>
        <w:rFonts w:ascii="Courier New" w:hAnsi="Courier New" w:cs="Courier New" w:hint="default"/>
      </w:rPr>
    </w:lvl>
    <w:lvl w:ilvl="8" w:tplc="ECFAB836">
      <w:start w:val="1"/>
      <w:numFmt w:val="bullet"/>
      <w:lvlText w:val=""/>
      <w:lvlJc w:val="left"/>
      <w:pPr>
        <w:ind w:left="6480" w:hanging="360"/>
      </w:pPr>
      <w:rPr>
        <w:rFonts w:ascii="Wingdings" w:hAnsi="Wingdings" w:cs="Wingdings" w:hint="default"/>
      </w:rPr>
    </w:lvl>
  </w:abstractNum>
  <w:abstractNum w:abstractNumId="34" w15:restartNumberingAfterBreak="0">
    <w:nsid w:val="55C9485C"/>
    <w:multiLevelType w:val="hybridMultilevel"/>
    <w:tmpl w:val="74CA0798"/>
    <w:lvl w:ilvl="0" w:tplc="8F9A69F4">
      <w:start w:val="1"/>
      <w:numFmt w:val="bullet"/>
      <w:lvlText w:val=""/>
      <w:lvlJc w:val="left"/>
      <w:pPr>
        <w:ind w:left="720" w:hanging="360"/>
      </w:pPr>
      <w:rPr>
        <w:rFonts w:ascii="Symbol" w:hAnsi="Symbol" w:cs="Symbol" w:hint="default"/>
        <w:sz w:val="18"/>
        <w:szCs w:val="18"/>
      </w:rPr>
    </w:lvl>
    <w:lvl w:ilvl="1" w:tplc="534E47E6">
      <w:start w:val="1"/>
      <w:numFmt w:val="bullet"/>
      <w:lvlText w:val="o"/>
      <w:lvlJc w:val="left"/>
      <w:pPr>
        <w:ind w:left="1440" w:hanging="360"/>
      </w:pPr>
      <w:rPr>
        <w:rFonts w:ascii="Courier New" w:hAnsi="Courier New" w:cs="Courier New" w:hint="default"/>
      </w:rPr>
    </w:lvl>
    <w:lvl w:ilvl="2" w:tplc="A8E4C184">
      <w:start w:val="1"/>
      <w:numFmt w:val="bullet"/>
      <w:lvlText w:val=""/>
      <w:lvlJc w:val="left"/>
      <w:pPr>
        <w:ind w:left="2160" w:hanging="360"/>
      </w:pPr>
      <w:rPr>
        <w:rFonts w:ascii="Wingdings" w:hAnsi="Wingdings" w:cs="Wingdings" w:hint="default"/>
      </w:rPr>
    </w:lvl>
    <w:lvl w:ilvl="3" w:tplc="771CC82E">
      <w:start w:val="1"/>
      <w:numFmt w:val="bullet"/>
      <w:lvlText w:val=""/>
      <w:lvlJc w:val="left"/>
      <w:pPr>
        <w:ind w:left="2880" w:hanging="360"/>
      </w:pPr>
      <w:rPr>
        <w:rFonts w:ascii="Symbol" w:hAnsi="Symbol" w:cs="Symbol" w:hint="default"/>
      </w:rPr>
    </w:lvl>
    <w:lvl w:ilvl="4" w:tplc="0FE422B8">
      <w:start w:val="1"/>
      <w:numFmt w:val="bullet"/>
      <w:lvlText w:val="o"/>
      <w:lvlJc w:val="left"/>
      <w:pPr>
        <w:ind w:left="3600" w:hanging="360"/>
      </w:pPr>
      <w:rPr>
        <w:rFonts w:ascii="Courier New" w:hAnsi="Courier New" w:cs="Courier New" w:hint="default"/>
      </w:rPr>
    </w:lvl>
    <w:lvl w:ilvl="5" w:tplc="4CCED7F0">
      <w:start w:val="1"/>
      <w:numFmt w:val="bullet"/>
      <w:lvlText w:val=""/>
      <w:lvlJc w:val="left"/>
      <w:pPr>
        <w:ind w:left="4320" w:hanging="360"/>
      </w:pPr>
      <w:rPr>
        <w:rFonts w:ascii="Wingdings" w:hAnsi="Wingdings" w:cs="Wingdings" w:hint="default"/>
      </w:rPr>
    </w:lvl>
    <w:lvl w:ilvl="6" w:tplc="9348B486">
      <w:start w:val="1"/>
      <w:numFmt w:val="bullet"/>
      <w:lvlText w:val=""/>
      <w:lvlJc w:val="left"/>
      <w:pPr>
        <w:ind w:left="5040" w:hanging="360"/>
      </w:pPr>
      <w:rPr>
        <w:rFonts w:ascii="Symbol" w:hAnsi="Symbol" w:cs="Symbol" w:hint="default"/>
      </w:rPr>
    </w:lvl>
    <w:lvl w:ilvl="7" w:tplc="F5661442">
      <w:start w:val="1"/>
      <w:numFmt w:val="bullet"/>
      <w:lvlText w:val="o"/>
      <w:lvlJc w:val="left"/>
      <w:pPr>
        <w:ind w:left="5760" w:hanging="360"/>
      </w:pPr>
      <w:rPr>
        <w:rFonts w:ascii="Courier New" w:hAnsi="Courier New" w:cs="Courier New" w:hint="default"/>
      </w:rPr>
    </w:lvl>
    <w:lvl w:ilvl="8" w:tplc="8EC20AAE">
      <w:start w:val="1"/>
      <w:numFmt w:val="bullet"/>
      <w:lvlText w:val=""/>
      <w:lvlJc w:val="left"/>
      <w:pPr>
        <w:ind w:left="6480" w:hanging="360"/>
      </w:pPr>
      <w:rPr>
        <w:rFonts w:ascii="Wingdings" w:hAnsi="Wingdings" w:cs="Wingdings" w:hint="default"/>
      </w:rPr>
    </w:lvl>
  </w:abstractNum>
  <w:abstractNum w:abstractNumId="35" w15:restartNumberingAfterBreak="0">
    <w:nsid w:val="574245DC"/>
    <w:multiLevelType w:val="hybridMultilevel"/>
    <w:tmpl w:val="8774CCB8"/>
    <w:lvl w:ilvl="0" w:tplc="53520C36">
      <w:start w:val="1"/>
      <w:numFmt w:val="bullet"/>
      <w:lvlText w:val=""/>
      <w:lvlJc w:val="left"/>
      <w:pPr>
        <w:ind w:left="720" w:hanging="360"/>
      </w:pPr>
      <w:rPr>
        <w:rFonts w:ascii="Symbol" w:hAnsi="Symbol" w:cs="Symbol" w:hint="default"/>
        <w:sz w:val="18"/>
        <w:szCs w:val="18"/>
      </w:rPr>
    </w:lvl>
    <w:lvl w:ilvl="1" w:tplc="D77E9E42">
      <w:start w:val="1"/>
      <w:numFmt w:val="bullet"/>
      <w:lvlText w:val="o"/>
      <w:lvlJc w:val="left"/>
      <w:pPr>
        <w:ind w:left="1440" w:hanging="360"/>
      </w:pPr>
      <w:rPr>
        <w:rFonts w:ascii="Courier New" w:hAnsi="Courier New" w:cs="Courier New" w:hint="default"/>
      </w:rPr>
    </w:lvl>
    <w:lvl w:ilvl="2" w:tplc="F0824364">
      <w:start w:val="1"/>
      <w:numFmt w:val="bullet"/>
      <w:lvlText w:val=""/>
      <w:lvlJc w:val="left"/>
      <w:pPr>
        <w:ind w:left="2160" w:hanging="360"/>
      </w:pPr>
      <w:rPr>
        <w:rFonts w:ascii="Wingdings" w:hAnsi="Wingdings" w:cs="Wingdings" w:hint="default"/>
      </w:rPr>
    </w:lvl>
    <w:lvl w:ilvl="3" w:tplc="DE72486A">
      <w:start w:val="1"/>
      <w:numFmt w:val="bullet"/>
      <w:lvlText w:val=""/>
      <w:lvlJc w:val="left"/>
      <w:pPr>
        <w:ind w:left="2880" w:hanging="360"/>
      </w:pPr>
      <w:rPr>
        <w:rFonts w:ascii="Symbol" w:hAnsi="Symbol" w:cs="Symbol" w:hint="default"/>
      </w:rPr>
    </w:lvl>
    <w:lvl w:ilvl="4" w:tplc="5D867ABC">
      <w:start w:val="1"/>
      <w:numFmt w:val="bullet"/>
      <w:lvlText w:val="o"/>
      <w:lvlJc w:val="left"/>
      <w:pPr>
        <w:ind w:left="3600" w:hanging="360"/>
      </w:pPr>
      <w:rPr>
        <w:rFonts w:ascii="Courier New" w:hAnsi="Courier New" w:cs="Courier New" w:hint="default"/>
      </w:rPr>
    </w:lvl>
    <w:lvl w:ilvl="5" w:tplc="F888FF32">
      <w:start w:val="1"/>
      <w:numFmt w:val="bullet"/>
      <w:lvlText w:val=""/>
      <w:lvlJc w:val="left"/>
      <w:pPr>
        <w:ind w:left="4320" w:hanging="360"/>
      </w:pPr>
      <w:rPr>
        <w:rFonts w:ascii="Wingdings" w:hAnsi="Wingdings" w:cs="Wingdings" w:hint="default"/>
      </w:rPr>
    </w:lvl>
    <w:lvl w:ilvl="6" w:tplc="D6FE748E">
      <w:start w:val="1"/>
      <w:numFmt w:val="bullet"/>
      <w:lvlText w:val=""/>
      <w:lvlJc w:val="left"/>
      <w:pPr>
        <w:ind w:left="5040" w:hanging="360"/>
      </w:pPr>
      <w:rPr>
        <w:rFonts w:ascii="Symbol" w:hAnsi="Symbol" w:cs="Symbol" w:hint="default"/>
      </w:rPr>
    </w:lvl>
    <w:lvl w:ilvl="7" w:tplc="DE7498B8">
      <w:start w:val="1"/>
      <w:numFmt w:val="bullet"/>
      <w:lvlText w:val="o"/>
      <w:lvlJc w:val="left"/>
      <w:pPr>
        <w:ind w:left="5760" w:hanging="360"/>
      </w:pPr>
      <w:rPr>
        <w:rFonts w:ascii="Courier New" w:hAnsi="Courier New" w:cs="Courier New" w:hint="default"/>
      </w:rPr>
    </w:lvl>
    <w:lvl w:ilvl="8" w:tplc="3D3CB39C">
      <w:start w:val="1"/>
      <w:numFmt w:val="bullet"/>
      <w:lvlText w:val=""/>
      <w:lvlJc w:val="left"/>
      <w:pPr>
        <w:ind w:left="6480" w:hanging="360"/>
      </w:pPr>
      <w:rPr>
        <w:rFonts w:ascii="Wingdings" w:hAnsi="Wingdings" w:cs="Wingdings" w:hint="default"/>
      </w:rPr>
    </w:lvl>
  </w:abstractNum>
  <w:abstractNum w:abstractNumId="36" w15:restartNumberingAfterBreak="0">
    <w:nsid w:val="57547525"/>
    <w:multiLevelType w:val="hybridMultilevel"/>
    <w:tmpl w:val="BC64E628"/>
    <w:lvl w:ilvl="0" w:tplc="3134FAEA">
      <w:start w:val="3"/>
      <w:numFmt w:val="lowerLetter"/>
      <w:lvlText w:val="%1."/>
      <w:lvlJc w:val="left"/>
      <w:pPr>
        <w:ind w:left="720" w:hanging="360"/>
      </w:pPr>
      <w:rPr>
        <w:rFonts w:ascii="Arial" w:hAnsi="Arial" w:cs="Arial" w:hint="default"/>
        <w:sz w:val="18"/>
        <w:szCs w:val="18"/>
      </w:rPr>
    </w:lvl>
    <w:lvl w:ilvl="1" w:tplc="9CC24EF8">
      <w:start w:val="1"/>
      <w:numFmt w:val="lowerLetter"/>
      <w:lvlText w:val="%2."/>
      <w:lvlJc w:val="left"/>
      <w:pPr>
        <w:ind w:left="1440" w:hanging="360"/>
      </w:pPr>
    </w:lvl>
    <w:lvl w:ilvl="2" w:tplc="D952CC52">
      <w:start w:val="1"/>
      <w:numFmt w:val="lowerLetter"/>
      <w:lvlText w:val="%3."/>
      <w:lvlJc w:val="left"/>
      <w:pPr>
        <w:ind w:left="2160" w:hanging="360"/>
      </w:pPr>
    </w:lvl>
    <w:lvl w:ilvl="3" w:tplc="E6C600E2">
      <w:start w:val="1"/>
      <w:numFmt w:val="lowerLetter"/>
      <w:lvlText w:val="%4."/>
      <w:lvlJc w:val="left"/>
      <w:pPr>
        <w:ind w:left="2880" w:hanging="360"/>
      </w:pPr>
    </w:lvl>
    <w:lvl w:ilvl="4" w:tplc="35E618E6">
      <w:start w:val="1"/>
      <w:numFmt w:val="lowerLetter"/>
      <w:lvlText w:val="%5."/>
      <w:lvlJc w:val="left"/>
      <w:pPr>
        <w:ind w:left="3600" w:hanging="360"/>
      </w:pPr>
    </w:lvl>
    <w:lvl w:ilvl="5" w:tplc="AE22B9D2">
      <w:start w:val="1"/>
      <w:numFmt w:val="lowerLetter"/>
      <w:lvlText w:val="%6."/>
      <w:lvlJc w:val="left"/>
      <w:pPr>
        <w:ind w:left="4320" w:hanging="360"/>
      </w:pPr>
    </w:lvl>
    <w:lvl w:ilvl="6" w:tplc="29AE63A0">
      <w:start w:val="1"/>
      <w:numFmt w:val="lowerLetter"/>
      <w:lvlText w:val="%7."/>
      <w:lvlJc w:val="left"/>
      <w:pPr>
        <w:ind w:left="5040" w:hanging="360"/>
      </w:pPr>
    </w:lvl>
    <w:lvl w:ilvl="7" w:tplc="749AC894">
      <w:start w:val="1"/>
      <w:numFmt w:val="lowerLetter"/>
      <w:lvlText w:val="%8."/>
      <w:lvlJc w:val="left"/>
      <w:pPr>
        <w:ind w:left="5760" w:hanging="360"/>
      </w:pPr>
    </w:lvl>
    <w:lvl w:ilvl="8" w:tplc="7A9E5EC0">
      <w:start w:val="1"/>
      <w:numFmt w:val="lowerLetter"/>
      <w:lvlText w:val="%9."/>
      <w:lvlJc w:val="left"/>
      <w:pPr>
        <w:ind w:left="6480" w:hanging="360"/>
      </w:pPr>
    </w:lvl>
  </w:abstractNum>
  <w:abstractNum w:abstractNumId="37" w15:restartNumberingAfterBreak="0">
    <w:nsid w:val="615A17EE"/>
    <w:multiLevelType w:val="hybridMultilevel"/>
    <w:tmpl w:val="71706C16"/>
    <w:lvl w:ilvl="0" w:tplc="F410BEE8">
      <w:start w:val="1"/>
      <w:numFmt w:val="bullet"/>
      <w:lvlText w:val=""/>
      <w:lvlJc w:val="left"/>
      <w:pPr>
        <w:ind w:left="720" w:hanging="360"/>
      </w:pPr>
      <w:rPr>
        <w:rFonts w:ascii="Symbol" w:hAnsi="Symbol" w:cs="Symbol" w:hint="default"/>
        <w:sz w:val="18"/>
        <w:szCs w:val="18"/>
      </w:rPr>
    </w:lvl>
    <w:lvl w:ilvl="1" w:tplc="799E484C">
      <w:start w:val="1"/>
      <w:numFmt w:val="bullet"/>
      <w:lvlText w:val="o"/>
      <w:lvlJc w:val="left"/>
      <w:pPr>
        <w:ind w:left="1440" w:hanging="360"/>
      </w:pPr>
      <w:rPr>
        <w:rFonts w:ascii="Courier New" w:hAnsi="Courier New" w:cs="Courier New" w:hint="default"/>
      </w:rPr>
    </w:lvl>
    <w:lvl w:ilvl="2" w:tplc="EFEE365E">
      <w:start w:val="1"/>
      <w:numFmt w:val="bullet"/>
      <w:lvlText w:val=""/>
      <w:lvlJc w:val="left"/>
      <w:pPr>
        <w:ind w:left="2160" w:hanging="360"/>
      </w:pPr>
      <w:rPr>
        <w:rFonts w:ascii="Wingdings" w:hAnsi="Wingdings" w:cs="Wingdings" w:hint="default"/>
      </w:rPr>
    </w:lvl>
    <w:lvl w:ilvl="3" w:tplc="31C0F242">
      <w:start w:val="1"/>
      <w:numFmt w:val="bullet"/>
      <w:lvlText w:val=""/>
      <w:lvlJc w:val="left"/>
      <w:pPr>
        <w:ind w:left="2880" w:hanging="360"/>
      </w:pPr>
      <w:rPr>
        <w:rFonts w:ascii="Symbol" w:hAnsi="Symbol" w:cs="Symbol" w:hint="default"/>
      </w:rPr>
    </w:lvl>
    <w:lvl w:ilvl="4" w:tplc="6D58530C">
      <w:start w:val="1"/>
      <w:numFmt w:val="bullet"/>
      <w:lvlText w:val="o"/>
      <w:lvlJc w:val="left"/>
      <w:pPr>
        <w:ind w:left="3600" w:hanging="360"/>
      </w:pPr>
      <w:rPr>
        <w:rFonts w:ascii="Courier New" w:hAnsi="Courier New" w:cs="Courier New" w:hint="default"/>
      </w:rPr>
    </w:lvl>
    <w:lvl w:ilvl="5" w:tplc="4928DA52">
      <w:start w:val="1"/>
      <w:numFmt w:val="bullet"/>
      <w:lvlText w:val=""/>
      <w:lvlJc w:val="left"/>
      <w:pPr>
        <w:ind w:left="4320" w:hanging="360"/>
      </w:pPr>
      <w:rPr>
        <w:rFonts w:ascii="Wingdings" w:hAnsi="Wingdings" w:cs="Wingdings" w:hint="default"/>
      </w:rPr>
    </w:lvl>
    <w:lvl w:ilvl="6" w:tplc="1C7C290E">
      <w:start w:val="1"/>
      <w:numFmt w:val="bullet"/>
      <w:lvlText w:val=""/>
      <w:lvlJc w:val="left"/>
      <w:pPr>
        <w:ind w:left="5040" w:hanging="360"/>
      </w:pPr>
      <w:rPr>
        <w:rFonts w:ascii="Symbol" w:hAnsi="Symbol" w:cs="Symbol" w:hint="default"/>
      </w:rPr>
    </w:lvl>
    <w:lvl w:ilvl="7" w:tplc="64F23630">
      <w:start w:val="1"/>
      <w:numFmt w:val="bullet"/>
      <w:lvlText w:val="o"/>
      <w:lvlJc w:val="left"/>
      <w:pPr>
        <w:ind w:left="5760" w:hanging="360"/>
      </w:pPr>
      <w:rPr>
        <w:rFonts w:ascii="Courier New" w:hAnsi="Courier New" w:cs="Courier New" w:hint="default"/>
      </w:rPr>
    </w:lvl>
    <w:lvl w:ilvl="8" w:tplc="28A6D060">
      <w:start w:val="1"/>
      <w:numFmt w:val="bullet"/>
      <w:lvlText w:val=""/>
      <w:lvlJc w:val="left"/>
      <w:pPr>
        <w:ind w:left="6480" w:hanging="360"/>
      </w:pPr>
      <w:rPr>
        <w:rFonts w:ascii="Wingdings" w:hAnsi="Wingdings" w:cs="Wingdings" w:hint="default"/>
      </w:rPr>
    </w:lvl>
  </w:abstractNum>
  <w:abstractNum w:abstractNumId="38" w15:restartNumberingAfterBreak="0">
    <w:nsid w:val="63527A95"/>
    <w:multiLevelType w:val="hybridMultilevel"/>
    <w:tmpl w:val="09A8D702"/>
    <w:lvl w:ilvl="0" w:tplc="1292B572">
      <w:start w:val="1"/>
      <w:numFmt w:val="bullet"/>
      <w:lvlText w:val=""/>
      <w:lvlJc w:val="left"/>
      <w:pPr>
        <w:ind w:left="720" w:hanging="360"/>
      </w:pPr>
      <w:rPr>
        <w:rFonts w:ascii="Symbol" w:hAnsi="Symbol" w:cs="Symbol" w:hint="default"/>
        <w:sz w:val="18"/>
        <w:szCs w:val="18"/>
      </w:rPr>
    </w:lvl>
    <w:lvl w:ilvl="1" w:tplc="7E4821B0">
      <w:start w:val="1"/>
      <w:numFmt w:val="bullet"/>
      <w:lvlText w:val="o"/>
      <w:lvlJc w:val="left"/>
      <w:pPr>
        <w:ind w:left="1440" w:hanging="360"/>
      </w:pPr>
      <w:rPr>
        <w:rFonts w:ascii="Courier New" w:hAnsi="Courier New" w:cs="Courier New" w:hint="default"/>
      </w:rPr>
    </w:lvl>
    <w:lvl w:ilvl="2" w:tplc="A53CA1F6">
      <w:start w:val="1"/>
      <w:numFmt w:val="bullet"/>
      <w:lvlText w:val=""/>
      <w:lvlJc w:val="left"/>
      <w:pPr>
        <w:ind w:left="2160" w:hanging="360"/>
      </w:pPr>
      <w:rPr>
        <w:rFonts w:ascii="Wingdings" w:hAnsi="Wingdings" w:cs="Wingdings" w:hint="default"/>
      </w:rPr>
    </w:lvl>
    <w:lvl w:ilvl="3" w:tplc="F69AFB10">
      <w:start w:val="1"/>
      <w:numFmt w:val="bullet"/>
      <w:lvlText w:val=""/>
      <w:lvlJc w:val="left"/>
      <w:pPr>
        <w:ind w:left="2880" w:hanging="360"/>
      </w:pPr>
      <w:rPr>
        <w:rFonts w:ascii="Symbol" w:hAnsi="Symbol" w:cs="Symbol" w:hint="default"/>
      </w:rPr>
    </w:lvl>
    <w:lvl w:ilvl="4" w:tplc="5F3E5806">
      <w:start w:val="1"/>
      <w:numFmt w:val="bullet"/>
      <w:lvlText w:val="o"/>
      <w:lvlJc w:val="left"/>
      <w:pPr>
        <w:ind w:left="3600" w:hanging="360"/>
      </w:pPr>
      <w:rPr>
        <w:rFonts w:ascii="Courier New" w:hAnsi="Courier New" w:cs="Courier New" w:hint="default"/>
      </w:rPr>
    </w:lvl>
    <w:lvl w:ilvl="5" w:tplc="4B52F460">
      <w:start w:val="1"/>
      <w:numFmt w:val="bullet"/>
      <w:lvlText w:val=""/>
      <w:lvlJc w:val="left"/>
      <w:pPr>
        <w:ind w:left="4320" w:hanging="360"/>
      </w:pPr>
      <w:rPr>
        <w:rFonts w:ascii="Wingdings" w:hAnsi="Wingdings" w:cs="Wingdings" w:hint="default"/>
      </w:rPr>
    </w:lvl>
    <w:lvl w:ilvl="6" w:tplc="BB5EB66C">
      <w:start w:val="1"/>
      <w:numFmt w:val="bullet"/>
      <w:lvlText w:val=""/>
      <w:lvlJc w:val="left"/>
      <w:pPr>
        <w:ind w:left="5040" w:hanging="360"/>
      </w:pPr>
      <w:rPr>
        <w:rFonts w:ascii="Symbol" w:hAnsi="Symbol" w:cs="Symbol" w:hint="default"/>
      </w:rPr>
    </w:lvl>
    <w:lvl w:ilvl="7" w:tplc="E83C060E">
      <w:start w:val="1"/>
      <w:numFmt w:val="bullet"/>
      <w:lvlText w:val="o"/>
      <w:lvlJc w:val="left"/>
      <w:pPr>
        <w:ind w:left="5760" w:hanging="360"/>
      </w:pPr>
      <w:rPr>
        <w:rFonts w:ascii="Courier New" w:hAnsi="Courier New" w:cs="Courier New" w:hint="default"/>
      </w:rPr>
    </w:lvl>
    <w:lvl w:ilvl="8" w:tplc="9BE87CDA">
      <w:start w:val="1"/>
      <w:numFmt w:val="bullet"/>
      <w:lvlText w:val=""/>
      <w:lvlJc w:val="left"/>
      <w:pPr>
        <w:ind w:left="6480" w:hanging="360"/>
      </w:pPr>
      <w:rPr>
        <w:rFonts w:ascii="Wingdings" w:hAnsi="Wingdings" w:cs="Wingdings" w:hint="default"/>
      </w:rPr>
    </w:lvl>
  </w:abstractNum>
  <w:abstractNum w:abstractNumId="39" w15:restartNumberingAfterBreak="0">
    <w:nsid w:val="695E0C05"/>
    <w:multiLevelType w:val="hybridMultilevel"/>
    <w:tmpl w:val="7D405CBC"/>
    <w:lvl w:ilvl="0" w:tplc="F8685ED8">
      <w:start w:val="1"/>
      <w:numFmt w:val="bullet"/>
      <w:lvlText w:val=""/>
      <w:lvlJc w:val="left"/>
      <w:pPr>
        <w:ind w:left="720" w:hanging="360"/>
      </w:pPr>
      <w:rPr>
        <w:rFonts w:ascii="Symbol" w:hAnsi="Symbol" w:cs="Symbol" w:hint="default"/>
        <w:sz w:val="18"/>
        <w:szCs w:val="18"/>
      </w:rPr>
    </w:lvl>
    <w:lvl w:ilvl="1" w:tplc="E45EA528">
      <w:start w:val="1"/>
      <w:numFmt w:val="bullet"/>
      <w:lvlText w:val="o"/>
      <w:lvlJc w:val="left"/>
      <w:pPr>
        <w:ind w:left="1440" w:hanging="360"/>
      </w:pPr>
      <w:rPr>
        <w:rFonts w:ascii="Courier New" w:hAnsi="Courier New" w:cs="Courier New" w:hint="default"/>
      </w:rPr>
    </w:lvl>
    <w:lvl w:ilvl="2" w:tplc="9C642620">
      <w:start w:val="1"/>
      <w:numFmt w:val="bullet"/>
      <w:lvlText w:val=""/>
      <w:lvlJc w:val="left"/>
      <w:pPr>
        <w:ind w:left="2160" w:hanging="360"/>
      </w:pPr>
      <w:rPr>
        <w:rFonts w:ascii="Wingdings" w:hAnsi="Wingdings" w:cs="Wingdings" w:hint="default"/>
      </w:rPr>
    </w:lvl>
    <w:lvl w:ilvl="3" w:tplc="013A50DA">
      <w:start w:val="1"/>
      <w:numFmt w:val="bullet"/>
      <w:lvlText w:val=""/>
      <w:lvlJc w:val="left"/>
      <w:pPr>
        <w:ind w:left="2880" w:hanging="360"/>
      </w:pPr>
      <w:rPr>
        <w:rFonts w:ascii="Symbol" w:hAnsi="Symbol" w:cs="Symbol" w:hint="default"/>
      </w:rPr>
    </w:lvl>
    <w:lvl w:ilvl="4" w:tplc="24CADF30">
      <w:start w:val="1"/>
      <w:numFmt w:val="bullet"/>
      <w:lvlText w:val="o"/>
      <w:lvlJc w:val="left"/>
      <w:pPr>
        <w:ind w:left="3600" w:hanging="360"/>
      </w:pPr>
      <w:rPr>
        <w:rFonts w:ascii="Courier New" w:hAnsi="Courier New" w:cs="Courier New" w:hint="default"/>
      </w:rPr>
    </w:lvl>
    <w:lvl w:ilvl="5" w:tplc="F6E44828">
      <w:start w:val="1"/>
      <w:numFmt w:val="bullet"/>
      <w:lvlText w:val=""/>
      <w:lvlJc w:val="left"/>
      <w:pPr>
        <w:ind w:left="4320" w:hanging="360"/>
      </w:pPr>
      <w:rPr>
        <w:rFonts w:ascii="Wingdings" w:hAnsi="Wingdings" w:cs="Wingdings" w:hint="default"/>
      </w:rPr>
    </w:lvl>
    <w:lvl w:ilvl="6" w:tplc="9C866F14">
      <w:start w:val="1"/>
      <w:numFmt w:val="bullet"/>
      <w:lvlText w:val=""/>
      <w:lvlJc w:val="left"/>
      <w:pPr>
        <w:ind w:left="5040" w:hanging="360"/>
      </w:pPr>
      <w:rPr>
        <w:rFonts w:ascii="Symbol" w:hAnsi="Symbol" w:cs="Symbol" w:hint="default"/>
      </w:rPr>
    </w:lvl>
    <w:lvl w:ilvl="7" w:tplc="BF5E0588">
      <w:start w:val="1"/>
      <w:numFmt w:val="bullet"/>
      <w:lvlText w:val="o"/>
      <w:lvlJc w:val="left"/>
      <w:pPr>
        <w:ind w:left="5760" w:hanging="360"/>
      </w:pPr>
      <w:rPr>
        <w:rFonts w:ascii="Courier New" w:hAnsi="Courier New" w:cs="Courier New" w:hint="default"/>
      </w:rPr>
    </w:lvl>
    <w:lvl w:ilvl="8" w:tplc="88549E76">
      <w:start w:val="1"/>
      <w:numFmt w:val="bullet"/>
      <w:lvlText w:val=""/>
      <w:lvlJc w:val="left"/>
      <w:pPr>
        <w:ind w:left="6480" w:hanging="360"/>
      </w:pPr>
      <w:rPr>
        <w:rFonts w:ascii="Wingdings" w:hAnsi="Wingdings" w:cs="Wingdings" w:hint="default"/>
      </w:rPr>
    </w:lvl>
  </w:abstractNum>
  <w:abstractNum w:abstractNumId="40" w15:restartNumberingAfterBreak="0">
    <w:nsid w:val="6C956C59"/>
    <w:multiLevelType w:val="hybridMultilevel"/>
    <w:tmpl w:val="9E78D5D8"/>
    <w:lvl w:ilvl="0" w:tplc="7B060A08">
      <w:start w:val="1"/>
      <w:numFmt w:val="bullet"/>
      <w:lvlText w:val=""/>
      <w:lvlJc w:val="left"/>
      <w:pPr>
        <w:ind w:left="720" w:hanging="360"/>
      </w:pPr>
      <w:rPr>
        <w:rFonts w:ascii="Symbol" w:hAnsi="Symbol" w:cs="Symbol" w:hint="default"/>
        <w:sz w:val="18"/>
        <w:szCs w:val="18"/>
      </w:rPr>
    </w:lvl>
    <w:lvl w:ilvl="1" w:tplc="4E1E50B8">
      <w:start w:val="1"/>
      <w:numFmt w:val="bullet"/>
      <w:lvlText w:val="o"/>
      <w:lvlJc w:val="left"/>
      <w:pPr>
        <w:ind w:left="1440" w:hanging="360"/>
      </w:pPr>
      <w:rPr>
        <w:rFonts w:ascii="Courier New" w:hAnsi="Courier New" w:cs="Courier New" w:hint="default"/>
      </w:rPr>
    </w:lvl>
    <w:lvl w:ilvl="2" w:tplc="F54C2FC0">
      <w:start w:val="1"/>
      <w:numFmt w:val="bullet"/>
      <w:lvlText w:val=""/>
      <w:lvlJc w:val="left"/>
      <w:pPr>
        <w:ind w:left="2160" w:hanging="360"/>
      </w:pPr>
      <w:rPr>
        <w:rFonts w:ascii="Wingdings" w:hAnsi="Wingdings" w:cs="Wingdings" w:hint="default"/>
      </w:rPr>
    </w:lvl>
    <w:lvl w:ilvl="3" w:tplc="5B6CA0AC">
      <w:start w:val="1"/>
      <w:numFmt w:val="bullet"/>
      <w:lvlText w:val=""/>
      <w:lvlJc w:val="left"/>
      <w:pPr>
        <w:ind w:left="2880" w:hanging="360"/>
      </w:pPr>
      <w:rPr>
        <w:rFonts w:ascii="Symbol" w:hAnsi="Symbol" w:cs="Symbol" w:hint="default"/>
      </w:rPr>
    </w:lvl>
    <w:lvl w:ilvl="4" w:tplc="73AE709A">
      <w:start w:val="1"/>
      <w:numFmt w:val="bullet"/>
      <w:lvlText w:val="o"/>
      <w:lvlJc w:val="left"/>
      <w:pPr>
        <w:ind w:left="3600" w:hanging="360"/>
      </w:pPr>
      <w:rPr>
        <w:rFonts w:ascii="Courier New" w:hAnsi="Courier New" w:cs="Courier New" w:hint="default"/>
      </w:rPr>
    </w:lvl>
    <w:lvl w:ilvl="5" w:tplc="377E4998">
      <w:start w:val="1"/>
      <w:numFmt w:val="bullet"/>
      <w:lvlText w:val=""/>
      <w:lvlJc w:val="left"/>
      <w:pPr>
        <w:ind w:left="4320" w:hanging="360"/>
      </w:pPr>
      <w:rPr>
        <w:rFonts w:ascii="Wingdings" w:hAnsi="Wingdings" w:cs="Wingdings" w:hint="default"/>
      </w:rPr>
    </w:lvl>
    <w:lvl w:ilvl="6" w:tplc="C9903062">
      <w:start w:val="1"/>
      <w:numFmt w:val="bullet"/>
      <w:lvlText w:val=""/>
      <w:lvlJc w:val="left"/>
      <w:pPr>
        <w:ind w:left="5040" w:hanging="360"/>
      </w:pPr>
      <w:rPr>
        <w:rFonts w:ascii="Symbol" w:hAnsi="Symbol" w:cs="Symbol" w:hint="default"/>
      </w:rPr>
    </w:lvl>
    <w:lvl w:ilvl="7" w:tplc="6F08FE4C">
      <w:start w:val="1"/>
      <w:numFmt w:val="bullet"/>
      <w:lvlText w:val="o"/>
      <w:lvlJc w:val="left"/>
      <w:pPr>
        <w:ind w:left="5760" w:hanging="360"/>
      </w:pPr>
      <w:rPr>
        <w:rFonts w:ascii="Courier New" w:hAnsi="Courier New" w:cs="Courier New" w:hint="default"/>
      </w:rPr>
    </w:lvl>
    <w:lvl w:ilvl="8" w:tplc="4E8CBAAE">
      <w:start w:val="1"/>
      <w:numFmt w:val="bullet"/>
      <w:lvlText w:val=""/>
      <w:lvlJc w:val="left"/>
      <w:pPr>
        <w:ind w:left="6480" w:hanging="360"/>
      </w:pPr>
      <w:rPr>
        <w:rFonts w:ascii="Wingdings" w:hAnsi="Wingdings" w:cs="Wingdings" w:hint="default"/>
      </w:rPr>
    </w:lvl>
  </w:abstractNum>
  <w:abstractNum w:abstractNumId="41" w15:restartNumberingAfterBreak="0">
    <w:nsid w:val="6DC3107F"/>
    <w:multiLevelType w:val="hybridMultilevel"/>
    <w:tmpl w:val="32B008DA"/>
    <w:lvl w:ilvl="0" w:tplc="EC04E61C">
      <w:start w:val="1"/>
      <w:numFmt w:val="bullet"/>
      <w:lvlText w:val=""/>
      <w:lvlJc w:val="left"/>
      <w:pPr>
        <w:ind w:left="720" w:hanging="360"/>
      </w:pPr>
      <w:rPr>
        <w:rFonts w:ascii="Symbol" w:hAnsi="Symbol" w:cs="Symbol" w:hint="default"/>
        <w:sz w:val="18"/>
        <w:szCs w:val="18"/>
      </w:rPr>
    </w:lvl>
    <w:lvl w:ilvl="1" w:tplc="432ED166">
      <w:start w:val="1"/>
      <w:numFmt w:val="bullet"/>
      <w:lvlText w:val="o"/>
      <w:lvlJc w:val="left"/>
      <w:pPr>
        <w:ind w:left="1440" w:hanging="360"/>
      </w:pPr>
      <w:rPr>
        <w:rFonts w:ascii="Courier New" w:hAnsi="Courier New" w:cs="Courier New" w:hint="default"/>
      </w:rPr>
    </w:lvl>
    <w:lvl w:ilvl="2" w:tplc="CD32708E">
      <w:start w:val="1"/>
      <w:numFmt w:val="bullet"/>
      <w:lvlText w:val=""/>
      <w:lvlJc w:val="left"/>
      <w:pPr>
        <w:ind w:left="2160" w:hanging="360"/>
      </w:pPr>
      <w:rPr>
        <w:rFonts w:ascii="Wingdings" w:hAnsi="Wingdings" w:cs="Wingdings" w:hint="default"/>
      </w:rPr>
    </w:lvl>
    <w:lvl w:ilvl="3" w:tplc="84DA4108">
      <w:start w:val="1"/>
      <w:numFmt w:val="bullet"/>
      <w:lvlText w:val=""/>
      <w:lvlJc w:val="left"/>
      <w:pPr>
        <w:ind w:left="2880" w:hanging="360"/>
      </w:pPr>
      <w:rPr>
        <w:rFonts w:ascii="Symbol" w:hAnsi="Symbol" w:cs="Symbol" w:hint="default"/>
      </w:rPr>
    </w:lvl>
    <w:lvl w:ilvl="4" w:tplc="36B05DA4">
      <w:start w:val="1"/>
      <w:numFmt w:val="bullet"/>
      <w:lvlText w:val="o"/>
      <w:lvlJc w:val="left"/>
      <w:pPr>
        <w:ind w:left="3600" w:hanging="360"/>
      </w:pPr>
      <w:rPr>
        <w:rFonts w:ascii="Courier New" w:hAnsi="Courier New" w:cs="Courier New" w:hint="default"/>
      </w:rPr>
    </w:lvl>
    <w:lvl w:ilvl="5" w:tplc="E8FEDACA">
      <w:start w:val="1"/>
      <w:numFmt w:val="bullet"/>
      <w:lvlText w:val=""/>
      <w:lvlJc w:val="left"/>
      <w:pPr>
        <w:ind w:left="4320" w:hanging="360"/>
      </w:pPr>
      <w:rPr>
        <w:rFonts w:ascii="Wingdings" w:hAnsi="Wingdings" w:cs="Wingdings" w:hint="default"/>
      </w:rPr>
    </w:lvl>
    <w:lvl w:ilvl="6" w:tplc="F8183194">
      <w:start w:val="1"/>
      <w:numFmt w:val="bullet"/>
      <w:lvlText w:val=""/>
      <w:lvlJc w:val="left"/>
      <w:pPr>
        <w:ind w:left="5040" w:hanging="360"/>
      </w:pPr>
      <w:rPr>
        <w:rFonts w:ascii="Symbol" w:hAnsi="Symbol" w:cs="Symbol" w:hint="default"/>
      </w:rPr>
    </w:lvl>
    <w:lvl w:ilvl="7" w:tplc="8B1676CE">
      <w:start w:val="1"/>
      <w:numFmt w:val="bullet"/>
      <w:lvlText w:val="o"/>
      <w:lvlJc w:val="left"/>
      <w:pPr>
        <w:ind w:left="5760" w:hanging="360"/>
      </w:pPr>
      <w:rPr>
        <w:rFonts w:ascii="Courier New" w:hAnsi="Courier New" w:cs="Courier New" w:hint="default"/>
      </w:rPr>
    </w:lvl>
    <w:lvl w:ilvl="8" w:tplc="2668E740">
      <w:start w:val="1"/>
      <w:numFmt w:val="bullet"/>
      <w:lvlText w:val=""/>
      <w:lvlJc w:val="left"/>
      <w:pPr>
        <w:ind w:left="6480" w:hanging="360"/>
      </w:pPr>
      <w:rPr>
        <w:rFonts w:ascii="Wingdings" w:hAnsi="Wingdings" w:cs="Wingdings" w:hint="default"/>
      </w:rPr>
    </w:lvl>
  </w:abstractNum>
  <w:abstractNum w:abstractNumId="42" w15:restartNumberingAfterBreak="0">
    <w:nsid w:val="6EB328A5"/>
    <w:multiLevelType w:val="hybridMultilevel"/>
    <w:tmpl w:val="FD181478"/>
    <w:lvl w:ilvl="0" w:tplc="87403966">
      <w:start w:val="1"/>
      <w:numFmt w:val="bullet"/>
      <w:lvlText w:val=""/>
      <w:lvlJc w:val="left"/>
      <w:pPr>
        <w:ind w:left="720" w:hanging="360"/>
      </w:pPr>
      <w:rPr>
        <w:rFonts w:ascii="Symbol" w:hAnsi="Symbol" w:cs="Symbol" w:hint="default"/>
        <w:sz w:val="18"/>
        <w:szCs w:val="18"/>
      </w:rPr>
    </w:lvl>
    <w:lvl w:ilvl="1" w:tplc="6394C2FA">
      <w:start w:val="1"/>
      <w:numFmt w:val="bullet"/>
      <w:lvlText w:val="o"/>
      <w:lvlJc w:val="left"/>
      <w:pPr>
        <w:ind w:left="1440" w:hanging="360"/>
      </w:pPr>
      <w:rPr>
        <w:rFonts w:ascii="Courier New" w:hAnsi="Courier New" w:cs="Courier New" w:hint="default"/>
      </w:rPr>
    </w:lvl>
    <w:lvl w:ilvl="2" w:tplc="AB94C724">
      <w:start w:val="1"/>
      <w:numFmt w:val="bullet"/>
      <w:lvlText w:val=""/>
      <w:lvlJc w:val="left"/>
      <w:pPr>
        <w:ind w:left="2160" w:hanging="360"/>
      </w:pPr>
      <w:rPr>
        <w:rFonts w:ascii="Wingdings" w:hAnsi="Wingdings" w:cs="Wingdings" w:hint="default"/>
      </w:rPr>
    </w:lvl>
    <w:lvl w:ilvl="3" w:tplc="66CACC58">
      <w:start w:val="1"/>
      <w:numFmt w:val="bullet"/>
      <w:lvlText w:val=""/>
      <w:lvlJc w:val="left"/>
      <w:pPr>
        <w:ind w:left="2880" w:hanging="360"/>
      </w:pPr>
      <w:rPr>
        <w:rFonts w:ascii="Symbol" w:hAnsi="Symbol" w:cs="Symbol" w:hint="default"/>
      </w:rPr>
    </w:lvl>
    <w:lvl w:ilvl="4" w:tplc="F6F8212C">
      <w:start w:val="1"/>
      <w:numFmt w:val="bullet"/>
      <w:lvlText w:val="o"/>
      <w:lvlJc w:val="left"/>
      <w:pPr>
        <w:ind w:left="3600" w:hanging="360"/>
      </w:pPr>
      <w:rPr>
        <w:rFonts w:ascii="Courier New" w:hAnsi="Courier New" w:cs="Courier New" w:hint="default"/>
      </w:rPr>
    </w:lvl>
    <w:lvl w:ilvl="5" w:tplc="09DEF4CA">
      <w:start w:val="1"/>
      <w:numFmt w:val="bullet"/>
      <w:lvlText w:val=""/>
      <w:lvlJc w:val="left"/>
      <w:pPr>
        <w:ind w:left="4320" w:hanging="360"/>
      </w:pPr>
      <w:rPr>
        <w:rFonts w:ascii="Wingdings" w:hAnsi="Wingdings" w:cs="Wingdings" w:hint="default"/>
      </w:rPr>
    </w:lvl>
    <w:lvl w:ilvl="6" w:tplc="84D8E2BE">
      <w:start w:val="1"/>
      <w:numFmt w:val="bullet"/>
      <w:lvlText w:val=""/>
      <w:lvlJc w:val="left"/>
      <w:pPr>
        <w:ind w:left="5040" w:hanging="360"/>
      </w:pPr>
      <w:rPr>
        <w:rFonts w:ascii="Symbol" w:hAnsi="Symbol" w:cs="Symbol" w:hint="default"/>
      </w:rPr>
    </w:lvl>
    <w:lvl w:ilvl="7" w:tplc="2AAA0390">
      <w:start w:val="1"/>
      <w:numFmt w:val="bullet"/>
      <w:lvlText w:val="o"/>
      <w:lvlJc w:val="left"/>
      <w:pPr>
        <w:ind w:left="5760" w:hanging="360"/>
      </w:pPr>
      <w:rPr>
        <w:rFonts w:ascii="Courier New" w:hAnsi="Courier New" w:cs="Courier New" w:hint="default"/>
      </w:rPr>
    </w:lvl>
    <w:lvl w:ilvl="8" w:tplc="E4540F3A">
      <w:start w:val="1"/>
      <w:numFmt w:val="bullet"/>
      <w:lvlText w:val=""/>
      <w:lvlJc w:val="left"/>
      <w:pPr>
        <w:ind w:left="6480" w:hanging="360"/>
      </w:pPr>
      <w:rPr>
        <w:rFonts w:ascii="Wingdings" w:hAnsi="Wingdings" w:cs="Wingdings" w:hint="default"/>
      </w:rPr>
    </w:lvl>
  </w:abstractNum>
  <w:abstractNum w:abstractNumId="43" w15:restartNumberingAfterBreak="0">
    <w:nsid w:val="7018171D"/>
    <w:multiLevelType w:val="hybridMultilevel"/>
    <w:tmpl w:val="B1AE0332"/>
    <w:lvl w:ilvl="0" w:tplc="FF1A14DA">
      <w:start w:val="1"/>
      <w:numFmt w:val="bullet"/>
      <w:lvlText w:val=""/>
      <w:lvlJc w:val="left"/>
      <w:pPr>
        <w:ind w:left="720" w:hanging="360"/>
      </w:pPr>
      <w:rPr>
        <w:rFonts w:ascii="Symbol" w:hAnsi="Symbol" w:cs="Symbol" w:hint="default"/>
        <w:sz w:val="18"/>
        <w:szCs w:val="18"/>
      </w:rPr>
    </w:lvl>
    <w:lvl w:ilvl="1" w:tplc="5A6A18B0">
      <w:start w:val="1"/>
      <w:numFmt w:val="bullet"/>
      <w:lvlText w:val="o"/>
      <w:lvlJc w:val="left"/>
      <w:pPr>
        <w:ind w:left="1440" w:hanging="360"/>
      </w:pPr>
      <w:rPr>
        <w:rFonts w:ascii="Courier New" w:hAnsi="Courier New" w:cs="Courier New" w:hint="default"/>
      </w:rPr>
    </w:lvl>
    <w:lvl w:ilvl="2" w:tplc="662623CE">
      <w:start w:val="1"/>
      <w:numFmt w:val="bullet"/>
      <w:lvlText w:val=""/>
      <w:lvlJc w:val="left"/>
      <w:pPr>
        <w:ind w:left="2160" w:hanging="360"/>
      </w:pPr>
      <w:rPr>
        <w:rFonts w:ascii="Wingdings" w:hAnsi="Wingdings" w:cs="Wingdings" w:hint="default"/>
      </w:rPr>
    </w:lvl>
    <w:lvl w:ilvl="3" w:tplc="EB4A23AA">
      <w:start w:val="1"/>
      <w:numFmt w:val="bullet"/>
      <w:lvlText w:val=""/>
      <w:lvlJc w:val="left"/>
      <w:pPr>
        <w:ind w:left="2880" w:hanging="360"/>
      </w:pPr>
      <w:rPr>
        <w:rFonts w:ascii="Symbol" w:hAnsi="Symbol" w:cs="Symbol" w:hint="default"/>
      </w:rPr>
    </w:lvl>
    <w:lvl w:ilvl="4" w:tplc="8D52FA2A">
      <w:start w:val="1"/>
      <w:numFmt w:val="bullet"/>
      <w:lvlText w:val="o"/>
      <w:lvlJc w:val="left"/>
      <w:pPr>
        <w:ind w:left="3600" w:hanging="360"/>
      </w:pPr>
      <w:rPr>
        <w:rFonts w:ascii="Courier New" w:hAnsi="Courier New" w:cs="Courier New" w:hint="default"/>
      </w:rPr>
    </w:lvl>
    <w:lvl w:ilvl="5" w:tplc="CBC26E42">
      <w:start w:val="1"/>
      <w:numFmt w:val="bullet"/>
      <w:lvlText w:val=""/>
      <w:lvlJc w:val="left"/>
      <w:pPr>
        <w:ind w:left="4320" w:hanging="360"/>
      </w:pPr>
      <w:rPr>
        <w:rFonts w:ascii="Wingdings" w:hAnsi="Wingdings" w:cs="Wingdings" w:hint="default"/>
      </w:rPr>
    </w:lvl>
    <w:lvl w:ilvl="6" w:tplc="6F2AF836">
      <w:start w:val="1"/>
      <w:numFmt w:val="bullet"/>
      <w:lvlText w:val=""/>
      <w:lvlJc w:val="left"/>
      <w:pPr>
        <w:ind w:left="5040" w:hanging="360"/>
      </w:pPr>
      <w:rPr>
        <w:rFonts w:ascii="Symbol" w:hAnsi="Symbol" w:cs="Symbol" w:hint="default"/>
      </w:rPr>
    </w:lvl>
    <w:lvl w:ilvl="7" w:tplc="B98263CA">
      <w:start w:val="1"/>
      <w:numFmt w:val="bullet"/>
      <w:lvlText w:val="o"/>
      <w:lvlJc w:val="left"/>
      <w:pPr>
        <w:ind w:left="5760" w:hanging="360"/>
      </w:pPr>
      <w:rPr>
        <w:rFonts w:ascii="Courier New" w:hAnsi="Courier New" w:cs="Courier New" w:hint="default"/>
      </w:rPr>
    </w:lvl>
    <w:lvl w:ilvl="8" w:tplc="A1C44EF0">
      <w:start w:val="1"/>
      <w:numFmt w:val="bullet"/>
      <w:lvlText w:val=""/>
      <w:lvlJc w:val="left"/>
      <w:pPr>
        <w:ind w:left="6480" w:hanging="360"/>
      </w:pPr>
      <w:rPr>
        <w:rFonts w:ascii="Wingdings" w:hAnsi="Wingdings" w:cs="Wingdings" w:hint="default"/>
      </w:rPr>
    </w:lvl>
  </w:abstractNum>
  <w:abstractNum w:abstractNumId="44" w15:restartNumberingAfterBreak="0">
    <w:nsid w:val="70C57B99"/>
    <w:multiLevelType w:val="hybridMultilevel"/>
    <w:tmpl w:val="CEDC442C"/>
    <w:lvl w:ilvl="0" w:tplc="0532B9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954042"/>
    <w:multiLevelType w:val="hybridMultilevel"/>
    <w:tmpl w:val="E2B6226E"/>
    <w:lvl w:ilvl="0" w:tplc="4474750C">
      <w:start w:val="5"/>
      <w:numFmt w:val="lowerLetter"/>
      <w:lvlText w:val="%1."/>
      <w:lvlJc w:val="left"/>
      <w:pPr>
        <w:ind w:left="720" w:hanging="360"/>
      </w:pPr>
      <w:rPr>
        <w:rFonts w:ascii="Arial" w:hAnsi="Arial" w:cs="Arial" w:hint="default"/>
        <w:sz w:val="18"/>
        <w:szCs w:val="18"/>
      </w:rPr>
    </w:lvl>
    <w:lvl w:ilvl="1" w:tplc="CD280A30">
      <w:start w:val="1"/>
      <w:numFmt w:val="lowerLetter"/>
      <w:lvlText w:val="%2."/>
      <w:lvlJc w:val="left"/>
      <w:pPr>
        <w:ind w:left="1440" w:hanging="360"/>
      </w:pPr>
    </w:lvl>
    <w:lvl w:ilvl="2" w:tplc="2D5C9714">
      <w:start w:val="1"/>
      <w:numFmt w:val="lowerLetter"/>
      <w:lvlText w:val="%3."/>
      <w:lvlJc w:val="left"/>
      <w:pPr>
        <w:ind w:left="2160" w:hanging="360"/>
      </w:pPr>
    </w:lvl>
    <w:lvl w:ilvl="3" w:tplc="84C01BFC">
      <w:start w:val="1"/>
      <w:numFmt w:val="lowerLetter"/>
      <w:lvlText w:val="%4."/>
      <w:lvlJc w:val="left"/>
      <w:pPr>
        <w:ind w:left="2880" w:hanging="360"/>
      </w:pPr>
    </w:lvl>
    <w:lvl w:ilvl="4" w:tplc="D95AF824">
      <w:start w:val="1"/>
      <w:numFmt w:val="lowerLetter"/>
      <w:lvlText w:val="%5."/>
      <w:lvlJc w:val="left"/>
      <w:pPr>
        <w:ind w:left="3600" w:hanging="360"/>
      </w:pPr>
    </w:lvl>
    <w:lvl w:ilvl="5" w:tplc="1F2AEA74">
      <w:start w:val="1"/>
      <w:numFmt w:val="lowerLetter"/>
      <w:lvlText w:val="%6."/>
      <w:lvlJc w:val="left"/>
      <w:pPr>
        <w:ind w:left="4320" w:hanging="360"/>
      </w:pPr>
    </w:lvl>
    <w:lvl w:ilvl="6" w:tplc="EAB49906">
      <w:start w:val="1"/>
      <w:numFmt w:val="lowerLetter"/>
      <w:lvlText w:val="%7."/>
      <w:lvlJc w:val="left"/>
      <w:pPr>
        <w:ind w:left="5040" w:hanging="360"/>
      </w:pPr>
    </w:lvl>
    <w:lvl w:ilvl="7" w:tplc="1B6E9AC8">
      <w:start w:val="1"/>
      <w:numFmt w:val="lowerLetter"/>
      <w:lvlText w:val="%8."/>
      <w:lvlJc w:val="left"/>
      <w:pPr>
        <w:ind w:left="5760" w:hanging="360"/>
      </w:pPr>
    </w:lvl>
    <w:lvl w:ilvl="8" w:tplc="8EE8F2D4">
      <w:start w:val="1"/>
      <w:numFmt w:val="lowerLetter"/>
      <w:lvlText w:val="%9."/>
      <w:lvlJc w:val="left"/>
      <w:pPr>
        <w:ind w:left="6480" w:hanging="360"/>
      </w:pPr>
    </w:lvl>
  </w:abstractNum>
  <w:abstractNum w:abstractNumId="46" w15:restartNumberingAfterBreak="0">
    <w:nsid w:val="72D93648"/>
    <w:multiLevelType w:val="hybridMultilevel"/>
    <w:tmpl w:val="71A42654"/>
    <w:lvl w:ilvl="0" w:tplc="C3B0A9C4">
      <w:start w:val="1"/>
      <w:numFmt w:val="bullet"/>
      <w:lvlText w:val=""/>
      <w:lvlJc w:val="left"/>
      <w:pPr>
        <w:ind w:left="720" w:hanging="360"/>
      </w:pPr>
      <w:rPr>
        <w:rFonts w:ascii="Symbol" w:hAnsi="Symbol" w:cs="Symbol" w:hint="default"/>
        <w:sz w:val="18"/>
        <w:szCs w:val="18"/>
      </w:rPr>
    </w:lvl>
    <w:lvl w:ilvl="1" w:tplc="68B8F7EC">
      <w:start w:val="1"/>
      <w:numFmt w:val="bullet"/>
      <w:lvlText w:val="o"/>
      <w:lvlJc w:val="left"/>
      <w:pPr>
        <w:ind w:left="1440" w:hanging="360"/>
      </w:pPr>
      <w:rPr>
        <w:rFonts w:ascii="Courier New" w:hAnsi="Courier New" w:cs="Courier New" w:hint="default"/>
      </w:rPr>
    </w:lvl>
    <w:lvl w:ilvl="2" w:tplc="B2E8FC04">
      <w:start w:val="1"/>
      <w:numFmt w:val="bullet"/>
      <w:lvlText w:val=""/>
      <w:lvlJc w:val="left"/>
      <w:pPr>
        <w:ind w:left="2160" w:hanging="360"/>
      </w:pPr>
      <w:rPr>
        <w:rFonts w:ascii="Wingdings" w:hAnsi="Wingdings" w:cs="Wingdings" w:hint="default"/>
      </w:rPr>
    </w:lvl>
    <w:lvl w:ilvl="3" w:tplc="D7A8D11A">
      <w:start w:val="1"/>
      <w:numFmt w:val="bullet"/>
      <w:lvlText w:val=""/>
      <w:lvlJc w:val="left"/>
      <w:pPr>
        <w:ind w:left="2880" w:hanging="360"/>
      </w:pPr>
      <w:rPr>
        <w:rFonts w:ascii="Symbol" w:hAnsi="Symbol" w:cs="Symbol" w:hint="default"/>
      </w:rPr>
    </w:lvl>
    <w:lvl w:ilvl="4" w:tplc="89DE96B8">
      <w:start w:val="1"/>
      <w:numFmt w:val="bullet"/>
      <w:lvlText w:val="o"/>
      <w:lvlJc w:val="left"/>
      <w:pPr>
        <w:ind w:left="3600" w:hanging="360"/>
      </w:pPr>
      <w:rPr>
        <w:rFonts w:ascii="Courier New" w:hAnsi="Courier New" w:cs="Courier New" w:hint="default"/>
      </w:rPr>
    </w:lvl>
    <w:lvl w:ilvl="5" w:tplc="A74A5AFE">
      <w:start w:val="1"/>
      <w:numFmt w:val="bullet"/>
      <w:lvlText w:val=""/>
      <w:lvlJc w:val="left"/>
      <w:pPr>
        <w:ind w:left="4320" w:hanging="360"/>
      </w:pPr>
      <w:rPr>
        <w:rFonts w:ascii="Wingdings" w:hAnsi="Wingdings" w:cs="Wingdings" w:hint="default"/>
      </w:rPr>
    </w:lvl>
    <w:lvl w:ilvl="6" w:tplc="5178C0D4">
      <w:start w:val="1"/>
      <w:numFmt w:val="bullet"/>
      <w:lvlText w:val=""/>
      <w:lvlJc w:val="left"/>
      <w:pPr>
        <w:ind w:left="5040" w:hanging="360"/>
      </w:pPr>
      <w:rPr>
        <w:rFonts w:ascii="Symbol" w:hAnsi="Symbol" w:cs="Symbol" w:hint="default"/>
      </w:rPr>
    </w:lvl>
    <w:lvl w:ilvl="7" w:tplc="0F12A67C">
      <w:start w:val="1"/>
      <w:numFmt w:val="bullet"/>
      <w:lvlText w:val="o"/>
      <w:lvlJc w:val="left"/>
      <w:pPr>
        <w:ind w:left="5760" w:hanging="360"/>
      </w:pPr>
      <w:rPr>
        <w:rFonts w:ascii="Courier New" w:hAnsi="Courier New" w:cs="Courier New" w:hint="default"/>
      </w:rPr>
    </w:lvl>
    <w:lvl w:ilvl="8" w:tplc="96769394">
      <w:start w:val="1"/>
      <w:numFmt w:val="bullet"/>
      <w:lvlText w:val=""/>
      <w:lvlJc w:val="left"/>
      <w:pPr>
        <w:ind w:left="6480" w:hanging="360"/>
      </w:pPr>
      <w:rPr>
        <w:rFonts w:ascii="Wingdings" w:hAnsi="Wingdings" w:cs="Wingdings" w:hint="default"/>
      </w:rPr>
    </w:lvl>
  </w:abstractNum>
  <w:abstractNum w:abstractNumId="47" w15:restartNumberingAfterBreak="0">
    <w:nsid w:val="73DB70B8"/>
    <w:multiLevelType w:val="multilevel"/>
    <w:tmpl w:val="3AF414B8"/>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76154449"/>
    <w:multiLevelType w:val="hybridMultilevel"/>
    <w:tmpl w:val="EB10536C"/>
    <w:lvl w:ilvl="0" w:tplc="C3C27AEC">
      <w:start w:val="1"/>
      <w:numFmt w:val="bullet"/>
      <w:lvlText w:val=""/>
      <w:lvlJc w:val="left"/>
      <w:pPr>
        <w:ind w:left="720" w:hanging="360"/>
      </w:pPr>
      <w:rPr>
        <w:rFonts w:ascii="Symbol" w:hAnsi="Symbol" w:cs="Symbol" w:hint="default"/>
        <w:sz w:val="18"/>
        <w:szCs w:val="18"/>
      </w:rPr>
    </w:lvl>
    <w:lvl w:ilvl="1" w:tplc="26D4111E">
      <w:start w:val="1"/>
      <w:numFmt w:val="bullet"/>
      <w:lvlText w:val="o"/>
      <w:lvlJc w:val="left"/>
      <w:pPr>
        <w:ind w:left="1440" w:hanging="360"/>
      </w:pPr>
      <w:rPr>
        <w:rFonts w:ascii="Courier New" w:hAnsi="Courier New" w:cs="Courier New" w:hint="default"/>
      </w:rPr>
    </w:lvl>
    <w:lvl w:ilvl="2" w:tplc="16CAA1F2">
      <w:start w:val="1"/>
      <w:numFmt w:val="bullet"/>
      <w:lvlText w:val=""/>
      <w:lvlJc w:val="left"/>
      <w:pPr>
        <w:ind w:left="2160" w:hanging="360"/>
      </w:pPr>
      <w:rPr>
        <w:rFonts w:ascii="Wingdings" w:hAnsi="Wingdings" w:cs="Wingdings" w:hint="default"/>
      </w:rPr>
    </w:lvl>
    <w:lvl w:ilvl="3" w:tplc="4F6AE41E">
      <w:start w:val="1"/>
      <w:numFmt w:val="bullet"/>
      <w:lvlText w:val=""/>
      <w:lvlJc w:val="left"/>
      <w:pPr>
        <w:ind w:left="2880" w:hanging="360"/>
      </w:pPr>
      <w:rPr>
        <w:rFonts w:ascii="Symbol" w:hAnsi="Symbol" w:cs="Symbol" w:hint="default"/>
      </w:rPr>
    </w:lvl>
    <w:lvl w:ilvl="4" w:tplc="E318B9F2">
      <w:start w:val="1"/>
      <w:numFmt w:val="bullet"/>
      <w:lvlText w:val="o"/>
      <w:lvlJc w:val="left"/>
      <w:pPr>
        <w:ind w:left="3600" w:hanging="360"/>
      </w:pPr>
      <w:rPr>
        <w:rFonts w:ascii="Courier New" w:hAnsi="Courier New" w:cs="Courier New" w:hint="default"/>
      </w:rPr>
    </w:lvl>
    <w:lvl w:ilvl="5" w:tplc="1480B304">
      <w:start w:val="1"/>
      <w:numFmt w:val="bullet"/>
      <w:lvlText w:val=""/>
      <w:lvlJc w:val="left"/>
      <w:pPr>
        <w:ind w:left="4320" w:hanging="360"/>
      </w:pPr>
      <w:rPr>
        <w:rFonts w:ascii="Wingdings" w:hAnsi="Wingdings" w:cs="Wingdings" w:hint="default"/>
      </w:rPr>
    </w:lvl>
    <w:lvl w:ilvl="6" w:tplc="32903AB6">
      <w:start w:val="1"/>
      <w:numFmt w:val="bullet"/>
      <w:lvlText w:val=""/>
      <w:lvlJc w:val="left"/>
      <w:pPr>
        <w:ind w:left="5040" w:hanging="360"/>
      </w:pPr>
      <w:rPr>
        <w:rFonts w:ascii="Symbol" w:hAnsi="Symbol" w:cs="Symbol" w:hint="default"/>
      </w:rPr>
    </w:lvl>
    <w:lvl w:ilvl="7" w:tplc="A036E6B6">
      <w:start w:val="1"/>
      <w:numFmt w:val="bullet"/>
      <w:lvlText w:val="o"/>
      <w:lvlJc w:val="left"/>
      <w:pPr>
        <w:ind w:left="5760" w:hanging="360"/>
      </w:pPr>
      <w:rPr>
        <w:rFonts w:ascii="Courier New" w:hAnsi="Courier New" w:cs="Courier New" w:hint="default"/>
      </w:rPr>
    </w:lvl>
    <w:lvl w:ilvl="8" w:tplc="511647A2">
      <w:start w:val="1"/>
      <w:numFmt w:val="bullet"/>
      <w:lvlText w:val=""/>
      <w:lvlJc w:val="left"/>
      <w:pPr>
        <w:ind w:left="6480" w:hanging="360"/>
      </w:pPr>
      <w:rPr>
        <w:rFonts w:ascii="Wingdings" w:hAnsi="Wingdings" w:cs="Wingdings" w:hint="default"/>
      </w:rPr>
    </w:lvl>
  </w:abstractNum>
  <w:abstractNum w:abstractNumId="49" w15:restartNumberingAfterBreak="0">
    <w:nsid w:val="770F50DB"/>
    <w:multiLevelType w:val="hybridMultilevel"/>
    <w:tmpl w:val="515EE010"/>
    <w:lvl w:ilvl="0" w:tplc="88A6BDDC">
      <w:start w:val="1"/>
      <w:numFmt w:val="bullet"/>
      <w:lvlText w:val=""/>
      <w:lvlJc w:val="left"/>
      <w:pPr>
        <w:ind w:left="720" w:hanging="360"/>
      </w:pPr>
      <w:rPr>
        <w:rFonts w:ascii="Symbol" w:hAnsi="Symbol" w:cs="Symbol" w:hint="default"/>
        <w:sz w:val="18"/>
        <w:szCs w:val="18"/>
      </w:rPr>
    </w:lvl>
    <w:lvl w:ilvl="1" w:tplc="3F0E57AC">
      <w:start w:val="1"/>
      <w:numFmt w:val="bullet"/>
      <w:lvlText w:val="o"/>
      <w:lvlJc w:val="left"/>
      <w:pPr>
        <w:ind w:left="1440" w:hanging="360"/>
      </w:pPr>
      <w:rPr>
        <w:rFonts w:ascii="Courier New" w:hAnsi="Courier New" w:cs="Courier New" w:hint="default"/>
      </w:rPr>
    </w:lvl>
    <w:lvl w:ilvl="2" w:tplc="D4428B32">
      <w:start w:val="1"/>
      <w:numFmt w:val="bullet"/>
      <w:lvlText w:val=""/>
      <w:lvlJc w:val="left"/>
      <w:pPr>
        <w:ind w:left="2160" w:hanging="360"/>
      </w:pPr>
      <w:rPr>
        <w:rFonts w:ascii="Wingdings" w:hAnsi="Wingdings" w:cs="Wingdings" w:hint="default"/>
      </w:rPr>
    </w:lvl>
    <w:lvl w:ilvl="3" w:tplc="8F982E68">
      <w:start w:val="1"/>
      <w:numFmt w:val="bullet"/>
      <w:lvlText w:val=""/>
      <w:lvlJc w:val="left"/>
      <w:pPr>
        <w:ind w:left="2880" w:hanging="360"/>
      </w:pPr>
      <w:rPr>
        <w:rFonts w:ascii="Symbol" w:hAnsi="Symbol" w:cs="Symbol" w:hint="default"/>
      </w:rPr>
    </w:lvl>
    <w:lvl w:ilvl="4" w:tplc="9740DA02">
      <w:start w:val="1"/>
      <w:numFmt w:val="bullet"/>
      <w:lvlText w:val="o"/>
      <w:lvlJc w:val="left"/>
      <w:pPr>
        <w:ind w:left="3600" w:hanging="360"/>
      </w:pPr>
      <w:rPr>
        <w:rFonts w:ascii="Courier New" w:hAnsi="Courier New" w:cs="Courier New" w:hint="default"/>
      </w:rPr>
    </w:lvl>
    <w:lvl w:ilvl="5" w:tplc="29B678CA">
      <w:start w:val="1"/>
      <w:numFmt w:val="bullet"/>
      <w:lvlText w:val=""/>
      <w:lvlJc w:val="left"/>
      <w:pPr>
        <w:ind w:left="4320" w:hanging="360"/>
      </w:pPr>
      <w:rPr>
        <w:rFonts w:ascii="Wingdings" w:hAnsi="Wingdings" w:cs="Wingdings" w:hint="default"/>
      </w:rPr>
    </w:lvl>
    <w:lvl w:ilvl="6" w:tplc="540EECAE">
      <w:start w:val="1"/>
      <w:numFmt w:val="bullet"/>
      <w:lvlText w:val=""/>
      <w:lvlJc w:val="left"/>
      <w:pPr>
        <w:ind w:left="5040" w:hanging="360"/>
      </w:pPr>
      <w:rPr>
        <w:rFonts w:ascii="Symbol" w:hAnsi="Symbol" w:cs="Symbol" w:hint="default"/>
      </w:rPr>
    </w:lvl>
    <w:lvl w:ilvl="7" w:tplc="90660D66">
      <w:start w:val="1"/>
      <w:numFmt w:val="bullet"/>
      <w:lvlText w:val="o"/>
      <w:lvlJc w:val="left"/>
      <w:pPr>
        <w:ind w:left="5760" w:hanging="360"/>
      </w:pPr>
      <w:rPr>
        <w:rFonts w:ascii="Courier New" w:hAnsi="Courier New" w:cs="Courier New" w:hint="default"/>
      </w:rPr>
    </w:lvl>
    <w:lvl w:ilvl="8" w:tplc="46F6E348">
      <w:start w:val="1"/>
      <w:numFmt w:val="bullet"/>
      <w:lvlText w:val=""/>
      <w:lvlJc w:val="left"/>
      <w:pPr>
        <w:ind w:left="6480" w:hanging="360"/>
      </w:pPr>
      <w:rPr>
        <w:rFonts w:ascii="Wingdings" w:hAnsi="Wingdings" w:cs="Wingdings" w:hint="default"/>
      </w:rPr>
    </w:lvl>
  </w:abstractNum>
  <w:abstractNum w:abstractNumId="50"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94326C"/>
    <w:multiLevelType w:val="hybridMultilevel"/>
    <w:tmpl w:val="17EC06FE"/>
    <w:lvl w:ilvl="0" w:tplc="B2A611AE">
      <w:start w:val="1"/>
      <w:numFmt w:val="bullet"/>
      <w:lvlText w:val=""/>
      <w:lvlJc w:val="left"/>
      <w:pPr>
        <w:ind w:left="720" w:hanging="360"/>
      </w:pPr>
      <w:rPr>
        <w:rFonts w:ascii="Symbol" w:hAnsi="Symbol" w:cs="Symbol" w:hint="default"/>
        <w:sz w:val="18"/>
        <w:szCs w:val="18"/>
      </w:rPr>
    </w:lvl>
    <w:lvl w:ilvl="1" w:tplc="A65237A6">
      <w:start w:val="1"/>
      <w:numFmt w:val="bullet"/>
      <w:lvlText w:val="o"/>
      <w:lvlJc w:val="left"/>
      <w:pPr>
        <w:ind w:left="1440" w:hanging="360"/>
      </w:pPr>
      <w:rPr>
        <w:rFonts w:ascii="Courier New" w:hAnsi="Courier New" w:cs="Courier New" w:hint="default"/>
      </w:rPr>
    </w:lvl>
    <w:lvl w:ilvl="2" w:tplc="3730B61A">
      <w:start w:val="1"/>
      <w:numFmt w:val="bullet"/>
      <w:lvlText w:val=""/>
      <w:lvlJc w:val="left"/>
      <w:pPr>
        <w:ind w:left="2160" w:hanging="360"/>
      </w:pPr>
      <w:rPr>
        <w:rFonts w:ascii="Wingdings" w:hAnsi="Wingdings" w:cs="Wingdings" w:hint="default"/>
      </w:rPr>
    </w:lvl>
    <w:lvl w:ilvl="3" w:tplc="8B9A3424">
      <w:start w:val="1"/>
      <w:numFmt w:val="bullet"/>
      <w:lvlText w:val=""/>
      <w:lvlJc w:val="left"/>
      <w:pPr>
        <w:ind w:left="2880" w:hanging="360"/>
      </w:pPr>
      <w:rPr>
        <w:rFonts w:ascii="Symbol" w:hAnsi="Symbol" w:cs="Symbol" w:hint="default"/>
      </w:rPr>
    </w:lvl>
    <w:lvl w:ilvl="4" w:tplc="D1A2D85A">
      <w:start w:val="1"/>
      <w:numFmt w:val="bullet"/>
      <w:lvlText w:val="o"/>
      <w:lvlJc w:val="left"/>
      <w:pPr>
        <w:ind w:left="3600" w:hanging="360"/>
      </w:pPr>
      <w:rPr>
        <w:rFonts w:ascii="Courier New" w:hAnsi="Courier New" w:cs="Courier New" w:hint="default"/>
      </w:rPr>
    </w:lvl>
    <w:lvl w:ilvl="5" w:tplc="AF1C45CE">
      <w:start w:val="1"/>
      <w:numFmt w:val="bullet"/>
      <w:lvlText w:val=""/>
      <w:lvlJc w:val="left"/>
      <w:pPr>
        <w:ind w:left="4320" w:hanging="360"/>
      </w:pPr>
      <w:rPr>
        <w:rFonts w:ascii="Wingdings" w:hAnsi="Wingdings" w:cs="Wingdings" w:hint="default"/>
      </w:rPr>
    </w:lvl>
    <w:lvl w:ilvl="6" w:tplc="711A6FA2">
      <w:start w:val="1"/>
      <w:numFmt w:val="bullet"/>
      <w:lvlText w:val=""/>
      <w:lvlJc w:val="left"/>
      <w:pPr>
        <w:ind w:left="5040" w:hanging="360"/>
      </w:pPr>
      <w:rPr>
        <w:rFonts w:ascii="Symbol" w:hAnsi="Symbol" w:cs="Symbol" w:hint="default"/>
      </w:rPr>
    </w:lvl>
    <w:lvl w:ilvl="7" w:tplc="103ABDBC">
      <w:start w:val="1"/>
      <w:numFmt w:val="bullet"/>
      <w:lvlText w:val="o"/>
      <w:lvlJc w:val="left"/>
      <w:pPr>
        <w:ind w:left="5760" w:hanging="360"/>
      </w:pPr>
      <w:rPr>
        <w:rFonts w:ascii="Courier New" w:hAnsi="Courier New" w:cs="Courier New" w:hint="default"/>
      </w:rPr>
    </w:lvl>
    <w:lvl w:ilvl="8" w:tplc="5E007C36">
      <w:start w:val="1"/>
      <w:numFmt w:val="bullet"/>
      <w:lvlText w:val=""/>
      <w:lvlJc w:val="left"/>
      <w:pPr>
        <w:ind w:left="6480" w:hanging="360"/>
      </w:pPr>
      <w:rPr>
        <w:rFonts w:ascii="Wingdings" w:hAnsi="Wingdings" w:cs="Wingdings" w:hint="default"/>
      </w:rPr>
    </w:lvl>
  </w:abstractNum>
  <w:abstractNum w:abstractNumId="52" w15:restartNumberingAfterBreak="0">
    <w:nsid w:val="7D3E0262"/>
    <w:multiLevelType w:val="hybridMultilevel"/>
    <w:tmpl w:val="4A1EBF98"/>
    <w:lvl w:ilvl="0" w:tplc="DA7C4E4E">
      <w:start w:val="1"/>
      <w:numFmt w:val="bullet"/>
      <w:lvlText w:val=""/>
      <w:lvlJc w:val="left"/>
      <w:pPr>
        <w:ind w:left="720" w:hanging="360"/>
      </w:pPr>
      <w:rPr>
        <w:rFonts w:ascii="Symbol" w:hAnsi="Symbol" w:cs="Symbol" w:hint="default"/>
        <w:sz w:val="18"/>
        <w:szCs w:val="18"/>
      </w:rPr>
    </w:lvl>
    <w:lvl w:ilvl="1" w:tplc="649669E6">
      <w:start w:val="1"/>
      <w:numFmt w:val="bullet"/>
      <w:lvlText w:val="o"/>
      <w:lvlJc w:val="left"/>
      <w:pPr>
        <w:ind w:left="1440" w:hanging="360"/>
      </w:pPr>
      <w:rPr>
        <w:rFonts w:ascii="Courier New" w:hAnsi="Courier New" w:cs="Courier New" w:hint="default"/>
      </w:rPr>
    </w:lvl>
    <w:lvl w:ilvl="2" w:tplc="2E40CBEE">
      <w:start w:val="1"/>
      <w:numFmt w:val="bullet"/>
      <w:lvlText w:val=""/>
      <w:lvlJc w:val="left"/>
      <w:pPr>
        <w:ind w:left="2160" w:hanging="360"/>
      </w:pPr>
      <w:rPr>
        <w:rFonts w:ascii="Wingdings" w:hAnsi="Wingdings" w:cs="Wingdings" w:hint="default"/>
      </w:rPr>
    </w:lvl>
    <w:lvl w:ilvl="3" w:tplc="E572FC90">
      <w:start w:val="1"/>
      <w:numFmt w:val="bullet"/>
      <w:lvlText w:val=""/>
      <w:lvlJc w:val="left"/>
      <w:pPr>
        <w:ind w:left="2880" w:hanging="360"/>
      </w:pPr>
      <w:rPr>
        <w:rFonts w:ascii="Symbol" w:hAnsi="Symbol" w:cs="Symbol" w:hint="default"/>
      </w:rPr>
    </w:lvl>
    <w:lvl w:ilvl="4" w:tplc="EC54D954">
      <w:start w:val="1"/>
      <w:numFmt w:val="bullet"/>
      <w:lvlText w:val="o"/>
      <w:lvlJc w:val="left"/>
      <w:pPr>
        <w:ind w:left="3600" w:hanging="360"/>
      </w:pPr>
      <w:rPr>
        <w:rFonts w:ascii="Courier New" w:hAnsi="Courier New" w:cs="Courier New" w:hint="default"/>
      </w:rPr>
    </w:lvl>
    <w:lvl w:ilvl="5" w:tplc="21FC40E4">
      <w:start w:val="1"/>
      <w:numFmt w:val="bullet"/>
      <w:lvlText w:val=""/>
      <w:lvlJc w:val="left"/>
      <w:pPr>
        <w:ind w:left="4320" w:hanging="360"/>
      </w:pPr>
      <w:rPr>
        <w:rFonts w:ascii="Wingdings" w:hAnsi="Wingdings" w:cs="Wingdings" w:hint="default"/>
      </w:rPr>
    </w:lvl>
    <w:lvl w:ilvl="6" w:tplc="F66294CA">
      <w:start w:val="1"/>
      <w:numFmt w:val="bullet"/>
      <w:lvlText w:val=""/>
      <w:lvlJc w:val="left"/>
      <w:pPr>
        <w:ind w:left="5040" w:hanging="360"/>
      </w:pPr>
      <w:rPr>
        <w:rFonts w:ascii="Symbol" w:hAnsi="Symbol" w:cs="Symbol" w:hint="default"/>
      </w:rPr>
    </w:lvl>
    <w:lvl w:ilvl="7" w:tplc="8A6E2648">
      <w:start w:val="1"/>
      <w:numFmt w:val="bullet"/>
      <w:lvlText w:val="o"/>
      <w:lvlJc w:val="left"/>
      <w:pPr>
        <w:ind w:left="5760" w:hanging="360"/>
      </w:pPr>
      <w:rPr>
        <w:rFonts w:ascii="Courier New" w:hAnsi="Courier New" w:cs="Courier New" w:hint="default"/>
      </w:rPr>
    </w:lvl>
    <w:lvl w:ilvl="8" w:tplc="1E0E73F0">
      <w:start w:val="1"/>
      <w:numFmt w:val="bullet"/>
      <w:lvlText w:val=""/>
      <w:lvlJc w:val="left"/>
      <w:pPr>
        <w:ind w:left="6480" w:hanging="360"/>
      </w:pPr>
      <w:rPr>
        <w:rFonts w:ascii="Wingdings" w:hAnsi="Wingdings" w:cs="Wingdings" w:hint="default"/>
      </w:rPr>
    </w:lvl>
  </w:abstractNum>
  <w:abstractNum w:abstractNumId="53" w15:restartNumberingAfterBreak="0">
    <w:nsid w:val="7EA85336"/>
    <w:multiLevelType w:val="hybridMultilevel"/>
    <w:tmpl w:val="F87A08FC"/>
    <w:lvl w:ilvl="0" w:tplc="064041E8">
      <w:start w:val="1"/>
      <w:numFmt w:val="bullet"/>
      <w:lvlText w:val=""/>
      <w:lvlJc w:val="left"/>
      <w:pPr>
        <w:ind w:left="720" w:hanging="360"/>
      </w:pPr>
      <w:rPr>
        <w:rFonts w:ascii="Symbol" w:hAnsi="Symbol" w:cs="Symbol" w:hint="default"/>
        <w:sz w:val="18"/>
        <w:szCs w:val="18"/>
      </w:rPr>
    </w:lvl>
    <w:lvl w:ilvl="1" w:tplc="CFF6B9A4">
      <w:start w:val="1"/>
      <w:numFmt w:val="bullet"/>
      <w:lvlText w:val="o"/>
      <w:lvlJc w:val="left"/>
      <w:pPr>
        <w:ind w:left="1440" w:hanging="360"/>
      </w:pPr>
      <w:rPr>
        <w:rFonts w:ascii="Courier New" w:hAnsi="Courier New" w:cs="Courier New" w:hint="default"/>
      </w:rPr>
    </w:lvl>
    <w:lvl w:ilvl="2" w:tplc="5B067148">
      <w:start w:val="1"/>
      <w:numFmt w:val="bullet"/>
      <w:lvlText w:val=""/>
      <w:lvlJc w:val="left"/>
      <w:pPr>
        <w:ind w:left="2160" w:hanging="360"/>
      </w:pPr>
      <w:rPr>
        <w:rFonts w:ascii="Wingdings" w:hAnsi="Wingdings" w:cs="Wingdings" w:hint="default"/>
      </w:rPr>
    </w:lvl>
    <w:lvl w:ilvl="3" w:tplc="788ACB5C">
      <w:start w:val="1"/>
      <w:numFmt w:val="bullet"/>
      <w:lvlText w:val=""/>
      <w:lvlJc w:val="left"/>
      <w:pPr>
        <w:ind w:left="2880" w:hanging="360"/>
      </w:pPr>
      <w:rPr>
        <w:rFonts w:ascii="Symbol" w:hAnsi="Symbol" w:cs="Symbol" w:hint="default"/>
      </w:rPr>
    </w:lvl>
    <w:lvl w:ilvl="4" w:tplc="FEF82EF0">
      <w:start w:val="1"/>
      <w:numFmt w:val="bullet"/>
      <w:lvlText w:val="o"/>
      <w:lvlJc w:val="left"/>
      <w:pPr>
        <w:ind w:left="3600" w:hanging="360"/>
      </w:pPr>
      <w:rPr>
        <w:rFonts w:ascii="Courier New" w:hAnsi="Courier New" w:cs="Courier New" w:hint="default"/>
      </w:rPr>
    </w:lvl>
    <w:lvl w:ilvl="5" w:tplc="2A5C4E70">
      <w:start w:val="1"/>
      <w:numFmt w:val="bullet"/>
      <w:lvlText w:val=""/>
      <w:lvlJc w:val="left"/>
      <w:pPr>
        <w:ind w:left="4320" w:hanging="360"/>
      </w:pPr>
      <w:rPr>
        <w:rFonts w:ascii="Wingdings" w:hAnsi="Wingdings" w:cs="Wingdings" w:hint="default"/>
      </w:rPr>
    </w:lvl>
    <w:lvl w:ilvl="6" w:tplc="89F27662">
      <w:start w:val="1"/>
      <w:numFmt w:val="bullet"/>
      <w:lvlText w:val=""/>
      <w:lvlJc w:val="left"/>
      <w:pPr>
        <w:ind w:left="5040" w:hanging="360"/>
      </w:pPr>
      <w:rPr>
        <w:rFonts w:ascii="Symbol" w:hAnsi="Symbol" w:cs="Symbol" w:hint="default"/>
      </w:rPr>
    </w:lvl>
    <w:lvl w:ilvl="7" w:tplc="1F649F5A">
      <w:start w:val="1"/>
      <w:numFmt w:val="bullet"/>
      <w:lvlText w:val="o"/>
      <w:lvlJc w:val="left"/>
      <w:pPr>
        <w:ind w:left="5760" w:hanging="360"/>
      </w:pPr>
      <w:rPr>
        <w:rFonts w:ascii="Courier New" w:hAnsi="Courier New" w:cs="Courier New" w:hint="default"/>
      </w:rPr>
    </w:lvl>
    <w:lvl w:ilvl="8" w:tplc="A6CC4B80">
      <w:start w:val="1"/>
      <w:numFmt w:val="bullet"/>
      <w:lvlText w:val=""/>
      <w:lvlJc w:val="left"/>
      <w:pPr>
        <w:ind w:left="6480" w:hanging="360"/>
      </w:pPr>
      <w:rPr>
        <w:rFonts w:ascii="Wingdings" w:hAnsi="Wingdings" w:cs="Wingdings" w:hint="default"/>
      </w:rPr>
    </w:lvl>
  </w:abstractNum>
  <w:num w:numId="1">
    <w:abstractNumId w:val="34"/>
  </w:num>
  <w:num w:numId="2">
    <w:abstractNumId w:val="51"/>
  </w:num>
  <w:num w:numId="3">
    <w:abstractNumId w:val="12"/>
  </w:num>
  <w:num w:numId="4">
    <w:abstractNumId w:val="46"/>
  </w:num>
  <w:num w:numId="5">
    <w:abstractNumId w:val="19"/>
  </w:num>
  <w:num w:numId="6">
    <w:abstractNumId w:val="33"/>
  </w:num>
  <w:num w:numId="7">
    <w:abstractNumId w:val="29"/>
  </w:num>
  <w:num w:numId="8">
    <w:abstractNumId w:val="48"/>
  </w:num>
  <w:num w:numId="9">
    <w:abstractNumId w:val="7"/>
  </w:num>
  <w:num w:numId="10">
    <w:abstractNumId w:val="10"/>
  </w:num>
  <w:num w:numId="11">
    <w:abstractNumId w:val="22"/>
  </w:num>
  <w:num w:numId="12">
    <w:abstractNumId w:val="36"/>
  </w:num>
  <w:num w:numId="13">
    <w:abstractNumId w:val="26"/>
  </w:num>
  <w:num w:numId="14">
    <w:abstractNumId w:val="45"/>
  </w:num>
  <w:num w:numId="15">
    <w:abstractNumId w:val="5"/>
  </w:num>
  <w:num w:numId="16">
    <w:abstractNumId w:val="38"/>
  </w:num>
  <w:num w:numId="17">
    <w:abstractNumId w:val="18"/>
  </w:num>
  <w:num w:numId="18">
    <w:abstractNumId w:val="52"/>
  </w:num>
  <w:num w:numId="19">
    <w:abstractNumId w:val="6"/>
  </w:num>
  <w:num w:numId="20">
    <w:abstractNumId w:val="35"/>
  </w:num>
  <w:num w:numId="21">
    <w:abstractNumId w:val="37"/>
  </w:num>
  <w:num w:numId="22">
    <w:abstractNumId w:val="4"/>
  </w:num>
  <w:num w:numId="23">
    <w:abstractNumId w:val="41"/>
  </w:num>
  <w:num w:numId="24">
    <w:abstractNumId w:val="43"/>
  </w:num>
  <w:num w:numId="25">
    <w:abstractNumId w:val="2"/>
  </w:num>
  <w:num w:numId="26">
    <w:abstractNumId w:val="20"/>
  </w:num>
  <w:num w:numId="27">
    <w:abstractNumId w:val="32"/>
  </w:num>
  <w:num w:numId="28">
    <w:abstractNumId w:val="42"/>
  </w:num>
  <w:num w:numId="29">
    <w:abstractNumId w:val="28"/>
  </w:num>
  <w:num w:numId="30">
    <w:abstractNumId w:val="39"/>
  </w:num>
  <w:num w:numId="31">
    <w:abstractNumId w:val="16"/>
  </w:num>
  <w:num w:numId="32">
    <w:abstractNumId w:val="40"/>
  </w:num>
  <w:num w:numId="33">
    <w:abstractNumId w:val="49"/>
  </w:num>
  <w:num w:numId="34">
    <w:abstractNumId w:val="53"/>
  </w:num>
  <w:num w:numId="35">
    <w:abstractNumId w:val="1"/>
  </w:num>
  <w:num w:numId="36">
    <w:abstractNumId w:val="50"/>
  </w:num>
  <w:num w:numId="37">
    <w:abstractNumId w:val="23"/>
  </w:num>
  <w:num w:numId="38">
    <w:abstractNumId w:val="31"/>
  </w:num>
  <w:num w:numId="39">
    <w:abstractNumId w:val="15"/>
  </w:num>
  <w:num w:numId="40">
    <w:abstractNumId w:val="44"/>
  </w:num>
  <w:num w:numId="41">
    <w:abstractNumId w:val="0"/>
  </w:num>
  <w:num w:numId="42">
    <w:abstractNumId w:val="27"/>
  </w:num>
  <w:num w:numId="43">
    <w:abstractNumId w:val="25"/>
  </w:num>
  <w:num w:numId="44">
    <w:abstractNumId w:val="14"/>
  </w:num>
  <w:num w:numId="45">
    <w:abstractNumId w:val="17"/>
  </w:num>
  <w:num w:numId="46">
    <w:abstractNumId w:val="3"/>
  </w:num>
  <w:num w:numId="47">
    <w:abstractNumId w:val="8"/>
  </w:num>
  <w:num w:numId="48">
    <w:abstractNumId w:val="21"/>
  </w:num>
  <w:num w:numId="49">
    <w:abstractNumId w:val="9"/>
  </w:num>
  <w:num w:numId="50">
    <w:abstractNumId w:val="13"/>
  </w:num>
  <w:num w:numId="51">
    <w:abstractNumId w:val="11"/>
  </w:num>
  <w:num w:numId="52">
    <w:abstractNumId w:val="47"/>
  </w:num>
  <w:num w:numId="53">
    <w:abstractNumId w:val="24"/>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12D0F"/>
    <w:rsid w:val="000139B0"/>
    <w:rsid w:val="00021212"/>
    <w:rsid w:val="0002630D"/>
    <w:rsid w:val="00027F41"/>
    <w:rsid w:val="00037A49"/>
    <w:rsid w:val="00043DDE"/>
    <w:rsid w:val="00097F4A"/>
    <w:rsid w:val="000C28E6"/>
    <w:rsid w:val="000C5527"/>
    <w:rsid w:val="000E76C6"/>
    <w:rsid w:val="000F744C"/>
    <w:rsid w:val="00124314"/>
    <w:rsid w:val="00127127"/>
    <w:rsid w:val="00134892"/>
    <w:rsid w:val="0016129F"/>
    <w:rsid w:val="00172E50"/>
    <w:rsid w:val="00204EDB"/>
    <w:rsid w:val="00205761"/>
    <w:rsid w:val="0021005C"/>
    <w:rsid w:val="002634AA"/>
    <w:rsid w:val="00270767"/>
    <w:rsid w:val="002D58B5"/>
    <w:rsid w:val="00320B1D"/>
    <w:rsid w:val="00324201"/>
    <w:rsid w:val="0033249E"/>
    <w:rsid w:val="003372C5"/>
    <w:rsid w:val="00337E4D"/>
    <w:rsid w:val="00343395"/>
    <w:rsid w:val="00346FFA"/>
    <w:rsid w:val="00362A33"/>
    <w:rsid w:val="003943ED"/>
    <w:rsid w:val="003A1AA2"/>
    <w:rsid w:val="003F0372"/>
    <w:rsid w:val="003F1DED"/>
    <w:rsid w:val="004009D9"/>
    <w:rsid w:val="00447696"/>
    <w:rsid w:val="004702FB"/>
    <w:rsid w:val="00471503"/>
    <w:rsid w:val="00490219"/>
    <w:rsid w:val="0049479E"/>
    <w:rsid w:val="004A3B30"/>
    <w:rsid w:val="004D2F9F"/>
    <w:rsid w:val="004D4680"/>
    <w:rsid w:val="004F2927"/>
    <w:rsid w:val="00513520"/>
    <w:rsid w:val="0052142A"/>
    <w:rsid w:val="00525003"/>
    <w:rsid w:val="00527335"/>
    <w:rsid w:val="00531E58"/>
    <w:rsid w:val="0053510E"/>
    <w:rsid w:val="005423BF"/>
    <w:rsid w:val="00555DC0"/>
    <w:rsid w:val="005B6195"/>
    <w:rsid w:val="005E06B4"/>
    <w:rsid w:val="00615620"/>
    <w:rsid w:val="006347C3"/>
    <w:rsid w:val="0067114C"/>
    <w:rsid w:val="006975C6"/>
    <w:rsid w:val="006A5918"/>
    <w:rsid w:val="006B2936"/>
    <w:rsid w:val="006C6B42"/>
    <w:rsid w:val="006F1DA5"/>
    <w:rsid w:val="0071027E"/>
    <w:rsid w:val="007109D5"/>
    <w:rsid w:val="00785F39"/>
    <w:rsid w:val="007B69F4"/>
    <w:rsid w:val="007C3EA0"/>
    <w:rsid w:val="007D6FB3"/>
    <w:rsid w:val="007E0E83"/>
    <w:rsid w:val="0082643B"/>
    <w:rsid w:val="008278F5"/>
    <w:rsid w:val="00853258"/>
    <w:rsid w:val="008B72CE"/>
    <w:rsid w:val="008E1888"/>
    <w:rsid w:val="008E485B"/>
    <w:rsid w:val="00912BD6"/>
    <w:rsid w:val="00923025"/>
    <w:rsid w:val="00923856"/>
    <w:rsid w:val="00924D6B"/>
    <w:rsid w:val="00930868"/>
    <w:rsid w:val="00941D67"/>
    <w:rsid w:val="00942A40"/>
    <w:rsid w:val="00960022"/>
    <w:rsid w:val="009812A0"/>
    <w:rsid w:val="00987EA2"/>
    <w:rsid w:val="009A026D"/>
    <w:rsid w:val="009F1DCA"/>
    <w:rsid w:val="00A52459"/>
    <w:rsid w:val="00A85D5A"/>
    <w:rsid w:val="00AF7FB0"/>
    <w:rsid w:val="00B05771"/>
    <w:rsid w:val="00B169F3"/>
    <w:rsid w:val="00B57980"/>
    <w:rsid w:val="00B757D1"/>
    <w:rsid w:val="00B93434"/>
    <w:rsid w:val="00BA3722"/>
    <w:rsid w:val="00BC2D61"/>
    <w:rsid w:val="00BD2AFD"/>
    <w:rsid w:val="00BF322F"/>
    <w:rsid w:val="00BF3733"/>
    <w:rsid w:val="00C002EB"/>
    <w:rsid w:val="00C02EF0"/>
    <w:rsid w:val="00C125C6"/>
    <w:rsid w:val="00C24613"/>
    <w:rsid w:val="00C315C9"/>
    <w:rsid w:val="00C4793C"/>
    <w:rsid w:val="00CA069B"/>
    <w:rsid w:val="00CC77AC"/>
    <w:rsid w:val="00CD6E25"/>
    <w:rsid w:val="00CF6EE3"/>
    <w:rsid w:val="00D03DB5"/>
    <w:rsid w:val="00D379CF"/>
    <w:rsid w:val="00D60A0B"/>
    <w:rsid w:val="00D66276"/>
    <w:rsid w:val="00D67D76"/>
    <w:rsid w:val="00D7467F"/>
    <w:rsid w:val="00D77A79"/>
    <w:rsid w:val="00D931BF"/>
    <w:rsid w:val="00DD2FA1"/>
    <w:rsid w:val="00E06CC0"/>
    <w:rsid w:val="00E37C2D"/>
    <w:rsid w:val="00E44FAA"/>
    <w:rsid w:val="00E55B9D"/>
    <w:rsid w:val="00E9625F"/>
    <w:rsid w:val="00EB1FBA"/>
    <w:rsid w:val="00ED41BC"/>
    <w:rsid w:val="00EE4E70"/>
    <w:rsid w:val="00EF3AE5"/>
    <w:rsid w:val="00F108A3"/>
    <w:rsid w:val="00F10C9C"/>
    <w:rsid w:val="00F2640D"/>
    <w:rsid w:val="00F743AE"/>
    <w:rsid w:val="00F851F3"/>
    <w:rsid w:val="00FA11D6"/>
    <w:rsid w:val="00FB3258"/>
    <w:rsid w:val="00FC2646"/>
    <w:rsid w:val="00FD2770"/>
    <w:rsid w:val="00FE2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4968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ormalWeb">
    <w:name w:val="Normal (Web)"/>
    <w:basedOn w:val="Normal"/>
    <w:uiPriority w:val="99"/>
    <w:semiHidden/>
    <w:unhideWhenUsed/>
    <w:rsid w:val="003F0372"/>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CommentReference">
    <w:name w:val="annotation reference"/>
    <w:basedOn w:val="DefaultParagraphFont"/>
    <w:uiPriority w:val="99"/>
    <w:semiHidden/>
    <w:unhideWhenUsed/>
    <w:rsid w:val="00987EA2"/>
    <w:rPr>
      <w:sz w:val="16"/>
      <w:szCs w:val="16"/>
    </w:rPr>
  </w:style>
  <w:style w:type="paragraph" w:styleId="CommentText">
    <w:name w:val="annotation text"/>
    <w:basedOn w:val="Normal"/>
    <w:link w:val="CommentTextChar"/>
    <w:uiPriority w:val="99"/>
    <w:semiHidden/>
    <w:unhideWhenUsed/>
    <w:rsid w:val="00987EA2"/>
    <w:pPr>
      <w:spacing w:line="240" w:lineRule="auto"/>
    </w:pPr>
    <w:rPr>
      <w:sz w:val="20"/>
      <w:szCs w:val="20"/>
    </w:rPr>
  </w:style>
  <w:style w:type="character" w:customStyle="1" w:styleId="CommentTextChar">
    <w:name w:val="Comment Text Char"/>
    <w:basedOn w:val="DefaultParagraphFont"/>
    <w:link w:val="CommentText"/>
    <w:uiPriority w:val="99"/>
    <w:semiHidden/>
    <w:rsid w:val="00987EA2"/>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987EA2"/>
    <w:rPr>
      <w:b/>
      <w:bCs/>
    </w:rPr>
  </w:style>
  <w:style w:type="character" w:customStyle="1" w:styleId="CommentSubjectChar">
    <w:name w:val="Comment Subject Char"/>
    <w:basedOn w:val="CommentTextChar"/>
    <w:link w:val="CommentSubject"/>
    <w:uiPriority w:val="99"/>
    <w:semiHidden/>
    <w:rsid w:val="00987EA2"/>
    <w:rPr>
      <w:rFonts w:ascii="Helvetica" w:hAnsi="Helvetica"/>
      <w:b/>
      <w:bCs/>
      <w:sz w:val="20"/>
      <w:szCs w:val="20"/>
    </w:rPr>
  </w:style>
  <w:style w:type="paragraph" w:customStyle="1" w:styleId="western">
    <w:name w:val="western"/>
    <w:basedOn w:val="Normal"/>
    <w:rsid w:val="00F743AE"/>
    <w:pPr>
      <w:spacing w:before="100" w:beforeAutospacing="1" w:after="142" w:line="288" w:lineRule="auto"/>
      <w:jc w:val="both"/>
    </w:pPr>
    <w:rPr>
      <w:rFonts w:ascii="Times New Roman" w:eastAsia="Times New Roman" w:hAnsi="Times New Roman" w:cs="Times New Roman"/>
      <w:color w:val="000000"/>
      <w:sz w:val="24"/>
      <w:szCs w:val="24"/>
      <w:lang w:val="en-US"/>
    </w:rPr>
  </w:style>
  <w:style w:type="paragraph" w:styleId="BodyText">
    <w:name w:val="Body Text"/>
    <w:basedOn w:val="Normal"/>
    <w:link w:val="BodyTextChar"/>
    <w:rsid w:val="000F744C"/>
    <w:pPr>
      <w:spacing w:after="140"/>
    </w:pPr>
  </w:style>
  <w:style w:type="character" w:customStyle="1" w:styleId="BodyTextChar">
    <w:name w:val="Body Text Char"/>
    <w:basedOn w:val="DefaultParagraphFont"/>
    <w:link w:val="BodyText"/>
    <w:rsid w:val="000F744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95119439">
      <w:bodyDiv w:val="1"/>
      <w:marLeft w:val="0"/>
      <w:marRight w:val="0"/>
      <w:marTop w:val="0"/>
      <w:marBottom w:val="0"/>
      <w:divBdr>
        <w:top w:val="none" w:sz="0" w:space="0" w:color="auto"/>
        <w:left w:val="none" w:sz="0" w:space="0" w:color="auto"/>
        <w:bottom w:val="none" w:sz="0" w:space="0" w:color="auto"/>
        <w:right w:val="none" w:sz="0" w:space="0" w:color="auto"/>
      </w:divBdr>
    </w:div>
    <w:div w:id="909383156">
      <w:bodyDiv w:val="1"/>
      <w:marLeft w:val="0"/>
      <w:marRight w:val="0"/>
      <w:marTop w:val="0"/>
      <w:marBottom w:val="0"/>
      <w:divBdr>
        <w:top w:val="none" w:sz="0" w:space="0" w:color="auto"/>
        <w:left w:val="none" w:sz="0" w:space="0" w:color="auto"/>
        <w:bottom w:val="none" w:sz="0" w:space="0" w:color="auto"/>
        <w:right w:val="none" w:sz="0" w:space="0" w:color="auto"/>
      </w:divBdr>
    </w:div>
    <w:div w:id="14809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25A47-248F-7546-818D-D0012DC61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15075</Words>
  <Characters>85928</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2018-09-28T11:02:00Z</cp:lastPrinted>
  <dcterms:created xsi:type="dcterms:W3CDTF">2018-09-28T11:05:00Z</dcterms:created>
  <dcterms:modified xsi:type="dcterms:W3CDTF">2018-09-28T11:06:00Z</dcterms:modified>
</cp:coreProperties>
</file>